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5FD" w:rsidRDefault="00AE1E44">
      <w:pPr>
        <w:pStyle w:val="BodyText"/>
        <w:kinsoku w:val="0"/>
        <w:overflowPunct w:val="0"/>
        <w:rPr>
          <w:rFonts w:ascii="Times New Roman" w:hAnsi="Times New Roman" w:cs="Times New Roman"/>
          <w:sz w:val="20"/>
          <w:szCs w:val="20"/>
        </w:rPr>
      </w:pPr>
      <w:r>
        <w:rPr>
          <w:rFonts w:ascii="Times New Roman" w:hAnsi="Times New Roman" w:cs="Times New Roman"/>
          <w:sz w:val="20"/>
          <w:szCs w:val="20"/>
        </w:rPr>
        <w:tab/>
      </w: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13"/>
          <w:szCs w:val="13"/>
        </w:rPr>
      </w:pPr>
    </w:p>
    <w:p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CB75FD" w:rsidRDefault="00CB75FD">
      <w:pPr>
        <w:pStyle w:val="BodyText"/>
        <w:kinsoku w:val="0"/>
        <w:overflowPunct w:val="0"/>
        <w:rPr>
          <w:sz w:val="10"/>
          <w:szCs w:val="10"/>
        </w:rPr>
      </w:pPr>
    </w:p>
    <w:p w:rsidR="001278FC" w:rsidRDefault="00DF0329" w:rsidP="001278FC">
      <w:pPr>
        <w:pStyle w:val="BodyText"/>
        <w:kinsoku w:val="0"/>
        <w:overflowPunct w:val="0"/>
        <w:spacing w:before="91"/>
        <w:ind w:left="2"/>
        <w:jc w:val="center"/>
        <w:rPr>
          <w:sz w:val="28"/>
          <w:szCs w:val="28"/>
        </w:rPr>
      </w:pPr>
      <w:r>
        <w:rPr>
          <w:sz w:val="28"/>
          <w:szCs w:val="28"/>
        </w:rPr>
        <w:t>NEC4</w:t>
      </w:r>
      <w:r w:rsidR="001278FC">
        <w:rPr>
          <w:sz w:val="28"/>
          <w:szCs w:val="28"/>
        </w:rPr>
        <w:t xml:space="preserve"> </w:t>
      </w:r>
      <w:r w:rsidR="00246ACD">
        <w:rPr>
          <w:sz w:val="28"/>
          <w:szCs w:val="28"/>
        </w:rPr>
        <w:t>DBOC</w:t>
      </w:r>
      <w:r w:rsidR="001278FC">
        <w:rPr>
          <w:sz w:val="28"/>
          <w:szCs w:val="28"/>
        </w:rPr>
        <w:t xml:space="preserve"> </w:t>
      </w:r>
      <w:r w:rsidR="001278FC" w:rsidRPr="001278FC">
        <w:rPr>
          <w:sz w:val="28"/>
          <w:szCs w:val="28"/>
          <w:lang w:val="en-US"/>
        </w:rPr>
        <w:t xml:space="preserve">JUNE 2017 (including amendments issued </w:t>
      </w:r>
      <w:r w:rsidR="00E66B82">
        <w:rPr>
          <w:sz w:val="28"/>
          <w:szCs w:val="28"/>
          <w:lang w:val="en-US"/>
        </w:rPr>
        <w:t>J</w:t>
      </w:r>
      <w:r w:rsidR="00EF2F7D">
        <w:rPr>
          <w:sz w:val="28"/>
          <w:szCs w:val="28"/>
          <w:lang w:val="en-US"/>
        </w:rPr>
        <w:t>ANUARY</w:t>
      </w:r>
      <w:r w:rsidR="00E66B82">
        <w:rPr>
          <w:sz w:val="28"/>
          <w:szCs w:val="28"/>
          <w:lang w:val="en-US"/>
        </w:rPr>
        <w:t xml:space="preserve"> 2019 and O</w:t>
      </w:r>
      <w:r w:rsidR="00EF2F7D">
        <w:rPr>
          <w:sz w:val="28"/>
          <w:szCs w:val="28"/>
          <w:lang w:val="en-US"/>
        </w:rPr>
        <w:t>CTOBER</w:t>
      </w:r>
      <w:r w:rsidR="001278FC" w:rsidRPr="001278FC">
        <w:rPr>
          <w:sz w:val="28"/>
          <w:szCs w:val="28"/>
          <w:lang w:val="en-US"/>
        </w:rPr>
        <w:t xml:space="preserve"> 2020</w:t>
      </w:r>
      <w:r w:rsidR="001278FC">
        <w:rPr>
          <w:sz w:val="28"/>
          <w:szCs w:val="28"/>
          <w:lang w:val="en-US"/>
        </w:rPr>
        <w:t>)</w:t>
      </w: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spacing w:before="1"/>
        <w:rPr>
          <w:sz w:val="35"/>
          <w:szCs w:val="35"/>
        </w:rPr>
      </w:pPr>
    </w:p>
    <w:p w:rsidR="00CB75FD" w:rsidRDefault="00D36ACC">
      <w:pPr>
        <w:pStyle w:val="BodyText"/>
        <w:kinsoku w:val="0"/>
        <w:overflowPunct w:val="0"/>
        <w:ind w:left="2"/>
        <w:jc w:val="center"/>
        <w:rPr>
          <w:rFonts w:ascii="Calibri" w:hAnsi="Calibri" w:cs="Calibri"/>
          <w:sz w:val="28"/>
          <w:szCs w:val="28"/>
        </w:rPr>
      </w:pPr>
      <w:r>
        <w:rPr>
          <w:rFonts w:ascii="Calibri" w:hAnsi="Calibri" w:cs="Calibri"/>
          <w:sz w:val="28"/>
          <w:szCs w:val="28"/>
        </w:rPr>
        <w:t>[   ] 202</w:t>
      </w:r>
      <w:r w:rsidR="00246ACD">
        <w:rPr>
          <w:rFonts w:ascii="Calibri" w:hAnsi="Calibri" w:cs="Calibri"/>
          <w:sz w:val="28"/>
          <w:szCs w:val="28"/>
        </w:rPr>
        <w:t>2</w:t>
      </w:r>
    </w:p>
    <w:p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rsidR="00CB75FD" w:rsidRDefault="00DF0329">
      <w:pPr>
        <w:pStyle w:val="BodyText"/>
        <w:kinsoku w:val="0"/>
        <w:overflowPunct w:val="0"/>
        <w:jc w:val="center"/>
        <w:rPr>
          <w:rFonts w:ascii="Calibri" w:hAnsi="Calibri" w:cs="Calibri"/>
        </w:rPr>
      </w:pPr>
      <w:r>
        <w:rPr>
          <w:rFonts w:ascii="Calibri" w:hAnsi="Calibri" w:cs="Calibri"/>
        </w:rPr>
        <w:t>Crown Commercial Service</w:t>
      </w:r>
    </w:p>
    <w:p w:rsidR="00CB75FD" w:rsidRDefault="00CB75FD">
      <w:pPr>
        <w:pStyle w:val="BodyText"/>
        <w:kinsoku w:val="0"/>
        <w:overflowPunct w:val="0"/>
        <w:jc w:val="center"/>
        <w:rPr>
          <w:rFonts w:ascii="Calibri" w:hAnsi="Calibri" w:cs="Calibri"/>
        </w:rPr>
        <w:sectPr w:rsidR="00CB75FD" w:rsidSect="00573F0E">
          <w:type w:val="continuous"/>
          <w:pgSz w:w="11910" w:h="16840"/>
          <w:pgMar w:top="1580" w:right="1220" w:bottom="280" w:left="1220" w:header="720" w:footer="280" w:gutter="0"/>
          <w:cols w:space="720"/>
          <w:noEndnote/>
          <w:docGrid w:linePitch="299"/>
        </w:sectPr>
      </w:pPr>
    </w:p>
    <w:p w:rsidR="00CB75FD" w:rsidRDefault="00CB75FD">
      <w:pPr>
        <w:pStyle w:val="BodyText"/>
        <w:kinsoku w:val="0"/>
        <w:overflowPunct w:val="0"/>
        <w:spacing w:before="10"/>
        <w:rPr>
          <w:rFonts w:ascii="Calibri" w:hAnsi="Calibri" w:cs="Calibri"/>
          <w:sz w:val="29"/>
          <w:szCs w:val="29"/>
        </w:rPr>
      </w:pPr>
    </w:p>
    <w:p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 of governme</w:t>
      </w:r>
      <w:r w:rsidR="00C42FFC">
        <w:rPr>
          <w:sz w:val="24"/>
          <w:szCs w:val="24"/>
        </w:rPr>
        <w:t xml:space="preserve">nt-specific clauses to the NEC and </w:t>
      </w:r>
      <w:r>
        <w:rPr>
          <w:sz w:val="24"/>
          <w:szCs w:val="24"/>
        </w:rPr>
        <w:t>JCT contracts. Centrally mandated government policies and some legislative requirements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r>
        <w:rPr>
          <w:sz w:val="24"/>
          <w:szCs w:val="24"/>
        </w:rPr>
        <w:t xml:space="preserve">terms which provide a unified front to implement policy and reduce the need for excessive additional drafting, creating a more efficient standardised approach. These </w:t>
      </w:r>
      <w:r>
        <w:rPr>
          <w:spacing w:val="2"/>
          <w:sz w:val="24"/>
          <w:szCs w:val="24"/>
        </w:rPr>
        <w:t xml:space="preserve">terms </w:t>
      </w:r>
      <w:r>
        <w:rPr>
          <w:sz w:val="24"/>
          <w:szCs w:val="24"/>
        </w:rPr>
        <w:t>would be applied across government construction</w:t>
      </w:r>
      <w:r>
        <w:rPr>
          <w:spacing w:val="-5"/>
          <w:sz w:val="24"/>
          <w:szCs w:val="24"/>
        </w:rPr>
        <w:t xml:space="preserve"> </w:t>
      </w:r>
      <w:r>
        <w:rPr>
          <w:sz w:val="24"/>
          <w:szCs w:val="24"/>
        </w:rPr>
        <w:t>contracts.</w:t>
      </w:r>
    </w:p>
    <w:p w:rsidR="00CB75FD" w:rsidRDefault="00CB75FD">
      <w:pPr>
        <w:pStyle w:val="BodyText"/>
        <w:kinsoku w:val="0"/>
        <w:overflowPunct w:val="0"/>
        <w:spacing w:before="9"/>
        <w:rPr>
          <w:sz w:val="20"/>
          <w:szCs w:val="20"/>
        </w:rPr>
      </w:pPr>
    </w:p>
    <w:p w:rsidR="00CB75FD" w:rsidRPr="00D91406" w:rsidRDefault="00DF0329">
      <w:pPr>
        <w:pStyle w:val="BodyText"/>
        <w:kinsoku w:val="0"/>
        <w:overflowPunct w:val="0"/>
        <w:spacing w:line="259" w:lineRule="auto"/>
        <w:ind w:left="220" w:right="218"/>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w:t>
      </w:r>
      <w:r w:rsidRPr="00D91406">
        <w:rPr>
          <w:sz w:val="24"/>
          <w:szCs w:val="24"/>
        </w:rPr>
        <w:t xml:space="preserve">rity (IPA). </w:t>
      </w:r>
      <w:r w:rsidR="00D91406" w:rsidRPr="00D91406">
        <w:rPr>
          <w:sz w:val="24"/>
          <w:szCs w:val="24"/>
        </w:rPr>
        <w:t>Twenty four</w:t>
      </w:r>
      <w:r w:rsidRPr="00D91406">
        <w:rPr>
          <w:sz w:val="24"/>
          <w:szCs w:val="24"/>
        </w:rPr>
        <w:t xml:space="preserve"> clauses were identified as those which would benefit most from the standardisation described above. These clauses were reviewed and redrafted to enhance their ease of comprehension, with the core wording translated to NEC</w:t>
      </w:r>
      <w:r w:rsidR="00C42FFC" w:rsidRPr="00D91406">
        <w:rPr>
          <w:sz w:val="24"/>
          <w:szCs w:val="24"/>
        </w:rPr>
        <w:t xml:space="preserve"> and</w:t>
      </w:r>
      <w:r w:rsidRPr="00D91406">
        <w:rPr>
          <w:sz w:val="24"/>
          <w:szCs w:val="24"/>
        </w:rPr>
        <w:t xml:space="preserve"> JCT terminology.</w:t>
      </w:r>
    </w:p>
    <w:p w:rsidR="00CB75FD" w:rsidRPr="00D91406" w:rsidRDefault="00CB75FD">
      <w:pPr>
        <w:pStyle w:val="BodyText"/>
        <w:kinsoku w:val="0"/>
        <w:overflowPunct w:val="0"/>
        <w:spacing w:before="8"/>
        <w:rPr>
          <w:sz w:val="20"/>
          <w:szCs w:val="20"/>
        </w:rPr>
      </w:pPr>
    </w:p>
    <w:p w:rsidR="00CB75FD" w:rsidRDefault="00DF0329">
      <w:pPr>
        <w:pStyle w:val="BodyText"/>
        <w:kinsoku w:val="0"/>
        <w:overflowPunct w:val="0"/>
        <w:spacing w:line="261" w:lineRule="auto"/>
        <w:ind w:left="220" w:right="215"/>
        <w:jc w:val="both"/>
        <w:rPr>
          <w:b/>
          <w:bCs/>
          <w:sz w:val="24"/>
          <w:szCs w:val="24"/>
        </w:rPr>
      </w:pPr>
      <w:r w:rsidRPr="00D91406">
        <w:rPr>
          <w:sz w:val="24"/>
          <w:szCs w:val="24"/>
        </w:rPr>
        <w:t>These</w:t>
      </w:r>
      <w:r w:rsidR="006141D5" w:rsidRPr="00D91406">
        <w:rPr>
          <w:sz w:val="24"/>
          <w:szCs w:val="24"/>
        </w:rPr>
        <w:t xml:space="preserve"> twenty four</w:t>
      </w:r>
      <w:r w:rsidRPr="00D91406">
        <w:rPr>
          <w:sz w:val="24"/>
          <w:szCs w:val="24"/>
        </w:rPr>
        <w:t xml:space="preserve"> clauses are repli</w:t>
      </w:r>
      <w:r>
        <w:rPr>
          <w:sz w:val="24"/>
          <w:szCs w:val="24"/>
        </w:rPr>
        <w:t>cated within the NEC</w:t>
      </w:r>
      <w:r w:rsidR="00C42FFC">
        <w:rPr>
          <w:sz w:val="24"/>
          <w:szCs w:val="24"/>
        </w:rPr>
        <w:t xml:space="preserve"> and</w:t>
      </w:r>
      <w:r>
        <w:rPr>
          <w:sz w:val="24"/>
          <w:szCs w:val="24"/>
        </w:rPr>
        <w:t xml:space="preserve"> JCT boilerplate documents. This is the </w:t>
      </w:r>
      <w:r>
        <w:rPr>
          <w:b/>
          <w:bCs/>
          <w:sz w:val="24"/>
          <w:szCs w:val="24"/>
        </w:rPr>
        <w:t>NEC4</w:t>
      </w:r>
      <w:r w:rsidR="00DE55CC">
        <w:rPr>
          <w:b/>
          <w:bCs/>
          <w:sz w:val="24"/>
          <w:szCs w:val="24"/>
        </w:rPr>
        <w:t xml:space="preserve"> </w:t>
      </w:r>
      <w:r w:rsidR="00246ACD">
        <w:rPr>
          <w:b/>
          <w:bCs/>
          <w:sz w:val="24"/>
          <w:szCs w:val="24"/>
        </w:rPr>
        <w:t>DBOC</w:t>
      </w:r>
      <w:r>
        <w:rPr>
          <w:b/>
          <w:bCs/>
          <w:sz w:val="24"/>
          <w:szCs w:val="24"/>
        </w:rPr>
        <w:t xml:space="preserve"> version.</w:t>
      </w:r>
    </w:p>
    <w:p w:rsidR="00CB75FD" w:rsidRDefault="00CB75FD">
      <w:pPr>
        <w:pStyle w:val="BodyText"/>
        <w:kinsoku w:val="0"/>
        <w:overflowPunct w:val="0"/>
        <w:spacing w:before="6"/>
        <w:rPr>
          <w:b/>
          <w:bCs/>
          <w:sz w:val="20"/>
          <w:szCs w:val="20"/>
        </w:rPr>
      </w:pPr>
    </w:p>
    <w:p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proofErr w:type="spellStart"/>
      <w:r>
        <w:rPr>
          <w:b/>
          <w:bCs/>
          <w:sz w:val="24"/>
          <w:szCs w:val="24"/>
        </w:rPr>
        <w:t>unamended</w:t>
      </w:r>
      <w:proofErr w:type="spellEnd"/>
      <w:r>
        <w:rPr>
          <w:b/>
          <w:bCs/>
          <w:sz w:val="24"/>
          <w:szCs w:val="24"/>
        </w:rPr>
        <w:t xml:space="preserve">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78"/>
        <w:ind w:left="220"/>
        <w:rPr>
          <w:sz w:val="24"/>
          <w:szCs w:val="24"/>
        </w:rPr>
      </w:pPr>
      <w:r>
        <w:rPr>
          <w:sz w:val="24"/>
          <w:szCs w:val="24"/>
          <w:u w:val="single"/>
        </w:rPr>
        <w:t>Process</w:t>
      </w:r>
    </w:p>
    <w:p w:rsidR="00CB75FD" w:rsidRDefault="00CB75FD">
      <w:pPr>
        <w:pStyle w:val="BodyText"/>
        <w:kinsoku w:val="0"/>
        <w:overflowPunct w:val="0"/>
        <w:spacing w:before="8"/>
        <w:rPr>
          <w:sz w:val="14"/>
          <w:szCs w:val="14"/>
        </w:rPr>
      </w:pPr>
    </w:p>
    <w:p w:rsidR="00CB75FD" w:rsidRDefault="00DF0329">
      <w:pPr>
        <w:pStyle w:val="BodyText"/>
        <w:kinsoku w:val="0"/>
        <w:overflowPunct w:val="0"/>
        <w:spacing w:before="93" w:line="259" w:lineRule="auto"/>
        <w:ind w:left="220" w:right="217"/>
        <w:jc w:val="both"/>
        <w:rPr>
          <w:sz w:val="24"/>
          <w:szCs w:val="24"/>
        </w:rPr>
      </w:pPr>
      <w:r>
        <w:rPr>
          <w:sz w:val="24"/>
          <w:szCs w:val="24"/>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80"/>
        <w:ind w:left="220"/>
        <w:jc w:val="both"/>
        <w:rPr>
          <w:b/>
          <w:bCs/>
          <w:sz w:val="24"/>
          <w:szCs w:val="24"/>
        </w:rPr>
      </w:pPr>
      <w:r>
        <w:rPr>
          <w:b/>
          <w:bCs/>
          <w:sz w:val="24"/>
          <w:szCs w:val="24"/>
        </w:rPr>
        <w:t xml:space="preserve">NEC4 </w:t>
      </w:r>
      <w:r w:rsidR="00246ACD">
        <w:rPr>
          <w:b/>
          <w:bCs/>
          <w:sz w:val="24"/>
          <w:szCs w:val="24"/>
        </w:rPr>
        <w:t>Design Build and Operate</w:t>
      </w:r>
      <w:r>
        <w:rPr>
          <w:b/>
          <w:bCs/>
          <w:sz w:val="24"/>
          <w:szCs w:val="24"/>
        </w:rPr>
        <w:t xml:space="preserve"> Contract</w:t>
      </w:r>
    </w:p>
    <w:p w:rsidR="00CB75FD" w:rsidRDefault="00CB75FD">
      <w:pPr>
        <w:pStyle w:val="BodyText"/>
        <w:kinsoku w:val="0"/>
        <w:overflowPunct w:val="0"/>
        <w:spacing w:before="10"/>
        <w:rPr>
          <w:b/>
          <w:bCs/>
        </w:rPr>
      </w:pPr>
    </w:p>
    <w:p w:rsidR="00CB75FD" w:rsidRDefault="00DF0329" w:rsidP="005526B0">
      <w:pPr>
        <w:pStyle w:val="ListParagraph"/>
        <w:numPr>
          <w:ilvl w:val="0"/>
          <w:numId w:val="35"/>
        </w:numPr>
        <w:tabs>
          <w:tab w:val="left" w:pos="1301"/>
        </w:tabs>
        <w:kinsoku w:val="0"/>
        <w:overflowPunct w:val="0"/>
        <w:spacing w:line="256" w:lineRule="auto"/>
        <w:ind w:right="750"/>
      </w:pPr>
      <w:r>
        <w:t>In Contract Data Part One, complete the clause headed “If Option Z is used” to</w:t>
      </w:r>
      <w:r>
        <w:rPr>
          <w:spacing w:val="-1"/>
        </w:rPr>
        <w:t xml:space="preserve"> </w:t>
      </w:r>
      <w:r>
        <w:t>read:</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1660" w:right="518"/>
        <w:rPr>
          <w:sz w:val="24"/>
          <w:szCs w:val="24"/>
        </w:rPr>
      </w:pPr>
      <w:r>
        <w:rPr>
          <w:sz w:val="24"/>
          <w:szCs w:val="24"/>
        </w:rPr>
        <w:t xml:space="preserve">The </w:t>
      </w:r>
      <w:r>
        <w:rPr>
          <w:i/>
          <w:iCs/>
          <w:sz w:val="24"/>
          <w:szCs w:val="24"/>
        </w:rPr>
        <w:t xml:space="preserve">additional conditions of contract </w:t>
      </w:r>
      <w:r>
        <w:rPr>
          <w:sz w:val="24"/>
          <w:szCs w:val="24"/>
        </w:rPr>
        <w:t>are as detailed in the appended Schedule of Amendments which is to be read and construed accordingly.</w:t>
      </w:r>
    </w:p>
    <w:p w:rsidR="00CB75FD" w:rsidRDefault="00CB75FD">
      <w:pPr>
        <w:pStyle w:val="BodyText"/>
        <w:kinsoku w:val="0"/>
        <w:overflowPunct w:val="0"/>
        <w:spacing w:line="259" w:lineRule="auto"/>
        <w:ind w:left="1660" w:right="518"/>
        <w:rPr>
          <w:sz w:val="24"/>
          <w:szCs w:val="24"/>
        </w:rPr>
        <w:sectPr w:rsidR="00CB75FD">
          <w:headerReference w:type="default" r:id="rId7"/>
          <w:footerReference w:type="default" r:id="rId8"/>
          <w:pgSz w:w="11910" w:h="16840"/>
          <w:pgMar w:top="2080" w:right="1220" w:bottom="1200" w:left="1220" w:header="838" w:footer="1000" w:gutter="0"/>
          <w:pgNumType w:start="1"/>
          <w:cols w:space="720"/>
          <w:noEndnote/>
        </w:sectPr>
      </w:pPr>
    </w:p>
    <w:p w:rsidR="00CB75FD" w:rsidRDefault="00CB75FD">
      <w:pPr>
        <w:pStyle w:val="BodyText"/>
        <w:kinsoku w:val="0"/>
        <w:overflowPunct w:val="0"/>
        <w:rPr>
          <w:sz w:val="20"/>
          <w:szCs w:val="20"/>
        </w:rPr>
      </w:pPr>
    </w:p>
    <w:p w:rsidR="00CB75FD" w:rsidRDefault="00E3191D" w:rsidP="005526B0">
      <w:pPr>
        <w:pStyle w:val="ListParagraph"/>
        <w:numPr>
          <w:ilvl w:val="0"/>
          <w:numId w:val="35"/>
        </w:numPr>
        <w:tabs>
          <w:tab w:val="left" w:pos="1301"/>
        </w:tabs>
        <w:kinsoku w:val="0"/>
        <w:overflowPunct w:val="0"/>
        <w:spacing w:before="227" w:line="256" w:lineRule="auto"/>
        <w:ind w:right="1281"/>
        <w:jc w:val="both"/>
      </w:pPr>
      <w:r>
        <w:t xml:space="preserve">Append pages </w:t>
      </w:r>
      <w:r w:rsidRPr="00D102C0">
        <w:t>8 t</w:t>
      </w:r>
      <w:r w:rsidRPr="00D91406">
        <w:t>o 50</w:t>
      </w:r>
      <w:r w:rsidR="00DF0329" w:rsidRPr="00D91406">
        <w:t xml:space="preserve"> o</w:t>
      </w:r>
      <w:r w:rsidR="00DF0329">
        <w:t>f this Standard ‘Boilerplate’ Amendments document to the standard contract document as this Schedule of Amendments.</w:t>
      </w:r>
    </w:p>
    <w:p w:rsidR="00CB75FD" w:rsidRDefault="00DF0329" w:rsidP="005526B0">
      <w:pPr>
        <w:pStyle w:val="ListParagraph"/>
        <w:numPr>
          <w:ilvl w:val="0"/>
          <w:numId w:val="35"/>
        </w:numPr>
        <w:tabs>
          <w:tab w:val="left" w:pos="1301"/>
        </w:tabs>
        <w:kinsoku w:val="0"/>
        <w:overflowPunct w:val="0"/>
        <w:spacing w:before="4" w:line="256" w:lineRule="auto"/>
        <w:ind w:right="466"/>
        <w:jc w:val="both"/>
      </w:pPr>
      <w:r>
        <w:t>Remove or strikethrough those clauses which do not apply to the current project and amend terms as provided by guidance</w:t>
      </w:r>
      <w:r>
        <w:rPr>
          <w:spacing w:val="-10"/>
        </w:rPr>
        <w:t xml:space="preserve"> </w:t>
      </w:r>
      <w:r>
        <w:t>notes.</w:t>
      </w:r>
    </w:p>
    <w:p w:rsidR="00CB75FD" w:rsidRDefault="00DF0329" w:rsidP="005526B0">
      <w:pPr>
        <w:pStyle w:val="ListParagraph"/>
        <w:numPr>
          <w:ilvl w:val="0"/>
          <w:numId w:val="35"/>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CB75FD" w:rsidRDefault="00CB75FD" w:rsidP="005526B0">
      <w:pPr>
        <w:pStyle w:val="ListParagraph"/>
        <w:numPr>
          <w:ilvl w:val="0"/>
          <w:numId w:val="35"/>
        </w:numPr>
        <w:tabs>
          <w:tab w:val="left" w:pos="1301"/>
        </w:tabs>
        <w:kinsoku w:val="0"/>
        <w:overflowPunct w:val="0"/>
        <w:spacing w:before="2"/>
        <w:ind w:hanging="361"/>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pPr>
        <w:pStyle w:val="BodyText"/>
        <w:kinsoku w:val="0"/>
        <w:overflowPunct w:val="0"/>
        <w:spacing w:before="223"/>
        <w:ind w:left="220"/>
        <w:rPr>
          <w:color w:val="2D74B5"/>
          <w:sz w:val="32"/>
          <w:szCs w:val="32"/>
        </w:rPr>
      </w:pPr>
      <w:r>
        <w:rPr>
          <w:color w:val="2D74B5"/>
          <w:sz w:val="32"/>
          <w:szCs w:val="32"/>
        </w:rPr>
        <w:t>Table of Contents</w:t>
      </w:r>
    </w:p>
    <w:p w:rsidR="00CB75FD" w:rsidRPr="006141D5"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sidRPr="006141D5">
        <w:rPr>
          <w:b w:val="0"/>
          <w:bCs w:val="0"/>
        </w:rPr>
        <w:t>4</w:t>
      </w:r>
    </w:p>
    <w:p w:rsidR="00CB75FD" w:rsidRPr="006141D5" w:rsidRDefault="00DF0329">
      <w:pPr>
        <w:pStyle w:val="BodyText"/>
        <w:tabs>
          <w:tab w:val="right" w:leader="dot" w:pos="9248"/>
        </w:tabs>
        <w:kinsoku w:val="0"/>
        <w:overflowPunct w:val="0"/>
        <w:spacing w:before="127"/>
        <w:ind w:left="220"/>
      </w:pPr>
      <w:r w:rsidRPr="006141D5">
        <w:rPr>
          <w:b/>
          <w:bCs/>
        </w:rPr>
        <w:t>NEC4</w:t>
      </w:r>
      <w:r w:rsidRPr="006141D5">
        <w:rPr>
          <w:b/>
          <w:bCs/>
        </w:rPr>
        <w:tab/>
      </w:r>
      <w:r w:rsidRPr="006141D5">
        <w:t>8</w:t>
      </w:r>
    </w:p>
    <w:p w:rsidR="00CB75FD" w:rsidRPr="006141D5" w:rsidRDefault="00DF0329">
      <w:pPr>
        <w:pStyle w:val="BodyText"/>
        <w:tabs>
          <w:tab w:val="right" w:leader="dot" w:pos="9248"/>
        </w:tabs>
        <w:kinsoku w:val="0"/>
        <w:overflowPunct w:val="0"/>
        <w:spacing w:before="128"/>
        <w:ind w:left="436"/>
      </w:pPr>
      <w:r w:rsidRPr="006141D5">
        <w:t>Z2</w:t>
      </w:r>
      <w:r w:rsidRPr="006141D5">
        <w:rPr>
          <w:spacing w:val="-1"/>
        </w:rPr>
        <w:t xml:space="preserve"> </w:t>
      </w:r>
      <w:r w:rsidRPr="006141D5">
        <w:t>Definitions</w:t>
      </w:r>
      <w:r w:rsidRPr="006141D5">
        <w:tab/>
        <w:t>8</w:t>
      </w:r>
    </w:p>
    <w:p w:rsidR="00CB75FD" w:rsidRPr="006141D5" w:rsidRDefault="00DF0329">
      <w:pPr>
        <w:pStyle w:val="BodyText"/>
        <w:tabs>
          <w:tab w:val="right" w:leader="dot" w:pos="9248"/>
        </w:tabs>
        <w:kinsoku w:val="0"/>
        <w:overflowPunct w:val="0"/>
        <w:spacing w:before="126"/>
        <w:ind w:left="436"/>
      </w:pPr>
      <w:r w:rsidRPr="006141D5">
        <w:t>Z4 Admittance</w:t>
      </w:r>
      <w:r w:rsidRPr="006141D5">
        <w:rPr>
          <w:spacing w:val="-3"/>
        </w:rPr>
        <w:t xml:space="preserve"> </w:t>
      </w:r>
      <w:r w:rsidRPr="006141D5">
        <w:t>to</w:t>
      </w:r>
      <w:r w:rsidRPr="006141D5">
        <w:rPr>
          <w:spacing w:val="-2"/>
        </w:rPr>
        <w:t xml:space="preserve"> </w:t>
      </w:r>
      <w:r w:rsidR="00B968F7" w:rsidRPr="006141D5">
        <w:t xml:space="preserve">Client’s </w:t>
      </w:r>
      <w:r w:rsidR="0059588B" w:rsidRPr="006141D5">
        <w:t>P</w:t>
      </w:r>
      <w:r w:rsidR="00B968F7" w:rsidRPr="006141D5">
        <w:t>remises</w:t>
      </w:r>
      <w:r w:rsidR="006141D5" w:rsidRPr="006141D5">
        <w:tab/>
        <w:t>11</w:t>
      </w:r>
    </w:p>
    <w:p w:rsidR="00CB75FD" w:rsidRPr="006141D5" w:rsidRDefault="00DF0329">
      <w:pPr>
        <w:pStyle w:val="BodyText"/>
        <w:tabs>
          <w:tab w:val="right" w:leader="dot" w:pos="9248"/>
        </w:tabs>
        <w:kinsoku w:val="0"/>
        <w:overflowPunct w:val="0"/>
        <w:spacing w:before="129"/>
        <w:ind w:left="436"/>
      </w:pPr>
      <w:r w:rsidRPr="006141D5">
        <w:t>Z5 Prevention of Fraud</w:t>
      </w:r>
      <w:r w:rsidRPr="006141D5">
        <w:rPr>
          <w:spacing w:val="-1"/>
        </w:rPr>
        <w:t xml:space="preserve"> </w:t>
      </w:r>
      <w:r w:rsidRPr="006141D5">
        <w:t>and Bribery</w:t>
      </w:r>
      <w:r w:rsidRPr="006141D5">
        <w:tab/>
        <w:t>12</w:t>
      </w:r>
    </w:p>
    <w:p w:rsidR="00B6323A" w:rsidRPr="006141D5" w:rsidRDefault="00B6323A">
      <w:pPr>
        <w:pStyle w:val="BodyText"/>
        <w:tabs>
          <w:tab w:val="right" w:leader="dot" w:pos="9248"/>
        </w:tabs>
        <w:kinsoku w:val="0"/>
        <w:overflowPunct w:val="0"/>
        <w:spacing w:before="126"/>
        <w:ind w:left="436"/>
      </w:pPr>
      <w:r w:rsidRPr="006141D5">
        <w:t>Z6 Equality and Diversity………………………………………………………………………</w:t>
      </w:r>
      <w:r w:rsidR="00D8779F" w:rsidRPr="006141D5">
        <w:t>.</w:t>
      </w:r>
      <w:r w:rsidR="006141D5" w:rsidRPr="006141D5">
        <w:t>..13</w:t>
      </w:r>
    </w:p>
    <w:p w:rsidR="00CB75FD" w:rsidRPr="006141D5" w:rsidRDefault="00DF0329">
      <w:pPr>
        <w:pStyle w:val="BodyText"/>
        <w:tabs>
          <w:tab w:val="right" w:leader="dot" w:pos="9248"/>
        </w:tabs>
        <w:kinsoku w:val="0"/>
        <w:overflowPunct w:val="0"/>
        <w:spacing w:before="126"/>
        <w:ind w:left="436"/>
      </w:pPr>
      <w:r w:rsidRPr="006141D5">
        <w:t>Z7 Legislation and</w:t>
      </w:r>
      <w:r w:rsidRPr="006141D5">
        <w:rPr>
          <w:spacing w:val="-3"/>
        </w:rPr>
        <w:t xml:space="preserve"> </w:t>
      </w:r>
      <w:r w:rsidRPr="006141D5">
        <w:t>Official</w:t>
      </w:r>
      <w:r w:rsidRPr="006141D5">
        <w:rPr>
          <w:spacing w:val="-1"/>
        </w:rPr>
        <w:t xml:space="preserve"> </w:t>
      </w:r>
      <w:r w:rsidR="006141D5" w:rsidRPr="006141D5">
        <w:t>Secrets</w:t>
      </w:r>
      <w:r w:rsidR="006141D5" w:rsidRPr="006141D5">
        <w:tab/>
        <w:t>14</w:t>
      </w:r>
    </w:p>
    <w:p w:rsidR="008E47CA" w:rsidRPr="006141D5" w:rsidRDefault="008E47CA">
      <w:pPr>
        <w:pStyle w:val="BodyText"/>
        <w:tabs>
          <w:tab w:val="right" w:leader="dot" w:pos="9248"/>
        </w:tabs>
        <w:kinsoku w:val="0"/>
        <w:overflowPunct w:val="0"/>
        <w:spacing w:before="127"/>
        <w:ind w:left="436"/>
      </w:pPr>
      <w:r w:rsidRPr="006141D5">
        <w:t>Z8 Conflicts of interest…</w:t>
      </w:r>
      <w:r w:rsidR="006141D5" w:rsidRPr="006141D5">
        <w:t>……………………………………………………………………..….14</w:t>
      </w:r>
    </w:p>
    <w:p w:rsidR="00702329" w:rsidRPr="006141D5" w:rsidRDefault="00702329">
      <w:pPr>
        <w:pStyle w:val="BodyText"/>
        <w:tabs>
          <w:tab w:val="right" w:leader="dot" w:pos="9248"/>
        </w:tabs>
        <w:kinsoku w:val="0"/>
        <w:overflowPunct w:val="0"/>
        <w:spacing w:before="127"/>
        <w:ind w:left="436"/>
      </w:pPr>
      <w:r w:rsidRPr="006141D5">
        <w:t>Z9 Publicity and Brandin</w:t>
      </w:r>
      <w:r w:rsidR="006141D5" w:rsidRPr="006141D5">
        <w:t>g……………………………………………………………………..…14</w:t>
      </w:r>
    </w:p>
    <w:p w:rsidR="00CB75FD" w:rsidRPr="006141D5" w:rsidRDefault="00DF0329">
      <w:pPr>
        <w:pStyle w:val="BodyText"/>
        <w:tabs>
          <w:tab w:val="right" w:leader="dot" w:pos="9248"/>
        </w:tabs>
        <w:kinsoku w:val="0"/>
        <w:overflowPunct w:val="0"/>
        <w:spacing w:before="127"/>
        <w:ind w:left="436"/>
      </w:pPr>
      <w:r w:rsidRPr="006141D5">
        <w:t>Z10 Freedom of</w:t>
      </w:r>
      <w:r w:rsidRPr="006141D5">
        <w:rPr>
          <w:spacing w:val="-1"/>
        </w:rPr>
        <w:t xml:space="preserve"> </w:t>
      </w:r>
      <w:r w:rsidRPr="006141D5">
        <w:t>Information</w:t>
      </w:r>
      <w:r w:rsidRPr="006141D5">
        <w:tab/>
        <w:t>1</w:t>
      </w:r>
      <w:r w:rsidR="006141D5" w:rsidRPr="006141D5">
        <w:t>5</w:t>
      </w:r>
    </w:p>
    <w:p w:rsidR="00CB75FD" w:rsidRPr="006141D5" w:rsidRDefault="00DF0329">
      <w:pPr>
        <w:pStyle w:val="BodyText"/>
        <w:tabs>
          <w:tab w:val="right" w:leader="dot" w:pos="9248"/>
        </w:tabs>
        <w:kinsoku w:val="0"/>
        <w:overflowPunct w:val="0"/>
        <w:spacing w:before="126"/>
        <w:ind w:left="436"/>
      </w:pPr>
      <w:r w:rsidRPr="006141D5">
        <w:t>Z13 Confidentiality and</w:t>
      </w:r>
      <w:r w:rsidRPr="006141D5">
        <w:rPr>
          <w:spacing w:val="-3"/>
        </w:rPr>
        <w:t xml:space="preserve"> </w:t>
      </w:r>
      <w:r w:rsidRPr="006141D5">
        <w:t>Information Sharing</w:t>
      </w:r>
      <w:r w:rsidRPr="006141D5">
        <w:tab/>
        <w:t>15</w:t>
      </w:r>
    </w:p>
    <w:p w:rsidR="00CB75FD" w:rsidRPr="006141D5" w:rsidRDefault="00DF0329">
      <w:pPr>
        <w:pStyle w:val="BodyText"/>
        <w:tabs>
          <w:tab w:val="right" w:leader="dot" w:pos="9248"/>
        </w:tabs>
        <w:kinsoku w:val="0"/>
        <w:overflowPunct w:val="0"/>
        <w:spacing w:before="127"/>
        <w:ind w:left="436"/>
      </w:pPr>
      <w:r w:rsidRPr="006141D5">
        <w:t>Z14</w:t>
      </w:r>
      <w:r w:rsidRPr="006141D5">
        <w:rPr>
          <w:spacing w:val="-1"/>
        </w:rPr>
        <w:t xml:space="preserve"> </w:t>
      </w:r>
      <w:r w:rsidRPr="006141D5">
        <w:t>Security</w:t>
      </w:r>
      <w:r w:rsidRPr="006141D5">
        <w:rPr>
          <w:spacing w:val="-2"/>
        </w:rPr>
        <w:t xml:space="preserve"> </w:t>
      </w:r>
      <w:r w:rsidRPr="006141D5">
        <w:t>Requirements</w:t>
      </w:r>
      <w:r w:rsidRPr="006141D5">
        <w:tab/>
        <w:t>1</w:t>
      </w:r>
      <w:r w:rsidR="006141D5" w:rsidRPr="006141D5">
        <w:t>8</w:t>
      </w:r>
    </w:p>
    <w:p w:rsidR="00CB75FD" w:rsidRPr="006141D5" w:rsidRDefault="00DF0329">
      <w:pPr>
        <w:pStyle w:val="BodyText"/>
        <w:tabs>
          <w:tab w:val="right" w:leader="dot" w:pos="9248"/>
        </w:tabs>
        <w:kinsoku w:val="0"/>
        <w:overflowPunct w:val="0"/>
        <w:spacing w:before="126"/>
        <w:ind w:left="436"/>
      </w:pPr>
      <w:r w:rsidRPr="006141D5">
        <w:t>Z16</w:t>
      </w:r>
      <w:r w:rsidRPr="006141D5">
        <w:rPr>
          <w:spacing w:val="-2"/>
        </w:rPr>
        <w:t xml:space="preserve"> </w:t>
      </w:r>
      <w:r w:rsidRPr="006141D5">
        <w:t>Tax</w:t>
      </w:r>
      <w:r w:rsidRPr="006141D5">
        <w:rPr>
          <w:spacing w:val="-2"/>
        </w:rPr>
        <w:t xml:space="preserve"> </w:t>
      </w:r>
      <w:r w:rsidR="006141D5" w:rsidRPr="006141D5">
        <w:t>Compliance</w:t>
      </w:r>
      <w:r w:rsidR="006141D5" w:rsidRPr="006141D5">
        <w:tab/>
        <w:t>18</w:t>
      </w:r>
    </w:p>
    <w:p w:rsidR="00CB75FD" w:rsidRPr="006141D5" w:rsidRDefault="00DF0329">
      <w:pPr>
        <w:pStyle w:val="BodyText"/>
        <w:tabs>
          <w:tab w:val="right" w:leader="dot" w:pos="9248"/>
        </w:tabs>
        <w:kinsoku w:val="0"/>
        <w:overflowPunct w:val="0"/>
        <w:spacing w:before="126"/>
        <w:ind w:left="436"/>
      </w:pPr>
      <w:r w:rsidRPr="006141D5">
        <w:t>Z22</w:t>
      </w:r>
      <w:r w:rsidRPr="006141D5">
        <w:rPr>
          <w:spacing w:val="-1"/>
        </w:rPr>
        <w:t xml:space="preserve"> </w:t>
      </w:r>
      <w:r w:rsidRPr="006141D5">
        <w:t>Fair</w:t>
      </w:r>
      <w:r w:rsidRPr="006141D5">
        <w:rPr>
          <w:spacing w:val="1"/>
        </w:rPr>
        <w:t xml:space="preserve"> </w:t>
      </w:r>
      <w:r w:rsidRPr="006141D5">
        <w:t>Payment</w:t>
      </w:r>
      <w:r w:rsidRPr="006141D5">
        <w:tab/>
        <w:t>18</w:t>
      </w:r>
    </w:p>
    <w:p w:rsidR="00CB75FD" w:rsidRPr="006141D5" w:rsidRDefault="00DF0329">
      <w:pPr>
        <w:pStyle w:val="BodyText"/>
        <w:tabs>
          <w:tab w:val="right" w:leader="dot" w:pos="9248"/>
        </w:tabs>
        <w:kinsoku w:val="0"/>
        <w:overflowPunct w:val="0"/>
        <w:spacing w:before="126"/>
        <w:ind w:left="436"/>
      </w:pPr>
      <w:r w:rsidRPr="006141D5">
        <w:t>Z42 The Housing Grants, Construction and Regeneration</w:t>
      </w:r>
      <w:r w:rsidRPr="006141D5">
        <w:rPr>
          <w:spacing w:val="-5"/>
        </w:rPr>
        <w:t xml:space="preserve"> </w:t>
      </w:r>
      <w:r w:rsidRPr="006141D5">
        <w:t>Act</w:t>
      </w:r>
      <w:r w:rsidRPr="006141D5">
        <w:rPr>
          <w:spacing w:val="2"/>
        </w:rPr>
        <w:t xml:space="preserve"> </w:t>
      </w:r>
      <w:r w:rsidR="006141D5" w:rsidRPr="006141D5">
        <w:t>1996</w:t>
      </w:r>
      <w:r w:rsidR="006141D5" w:rsidRPr="006141D5">
        <w:tab/>
        <w:t>19</w:t>
      </w:r>
    </w:p>
    <w:p w:rsidR="00CB75FD" w:rsidRPr="006141D5" w:rsidRDefault="00DF0329">
      <w:pPr>
        <w:pStyle w:val="BodyText"/>
        <w:tabs>
          <w:tab w:val="right" w:leader="dot" w:pos="9248"/>
        </w:tabs>
        <w:kinsoku w:val="0"/>
        <w:overflowPunct w:val="0"/>
        <w:spacing w:before="126"/>
        <w:ind w:left="436"/>
      </w:pPr>
      <w:r w:rsidRPr="006141D5">
        <w:t>Z</w:t>
      </w:r>
      <w:r w:rsidR="00817B37" w:rsidRPr="006141D5">
        <w:t>44</w:t>
      </w:r>
      <w:r w:rsidRPr="006141D5">
        <w:t xml:space="preserve"> Intellectual</w:t>
      </w:r>
      <w:r w:rsidRPr="006141D5">
        <w:rPr>
          <w:spacing w:val="-1"/>
        </w:rPr>
        <w:t xml:space="preserve"> </w:t>
      </w:r>
      <w:r w:rsidRPr="006141D5">
        <w:t>Property</w:t>
      </w:r>
      <w:r w:rsidRPr="006141D5">
        <w:rPr>
          <w:spacing w:val="-4"/>
        </w:rPr>
        <w:t xml:space="preserve"> </w:t>
      </w:r>
      <w:r w:rsidR="006141D5" w:rsidRPr="006141D5">
        <w:t>Rights</w:t>
      </w:r>
      <w:r w:rsidR="006141D5" w:rsidRPr="006141D5">
        <w:tab/>
        <w:t>19</w:t>
      </w:r>
    </w:p>
    <w:p w:rsidR="003741EB" w:rsidRPr="006141D5" w:rsidRDefault="003741EB">
      <w:pPr>
        <w:pStyle w:val="BodyText"/>
        <w:tabs>
          <w:tab w:val="right" w:leader="dot" w:pos="9248"/>
        </w:tabs>
        <w:kinsoku w:val="0"/>
        <w:overflowPunct w:val="0"/>
        <w:spacing w:before="129"/>
        <w:ind w:left="436"/>
      </w:pPr>
      <w:r w:rsidRPr="006141D5">
        <w:t>Z45 HMRC Requiremen</w:t>
      </w:r>
      <w:r w:rsidR="006141D5" w:rsidRPr="006141D5">
        <w:t>ts……………………………………………………………………….20</w:t>
      </w:r>
    </w:p>
    <w:p w:rsidR="00CB75FD" w:rsidRPr="006141D5" w:rsidRDefault="00DF0329">
      <w:pPr>
        <w:pStyle w:val="BodyText"/>
        <w:tabs>
          <w:tab w:val="right" w:leader="dot" w:pos="9248"/>
        </w:tabs>
        <w:kinsoku w:val="0"/>
        <w:overflowPunct w:val="0"/>
        <w:spacing w:before="129"/>
        <w:ind w:left="436"/>
      </w:pPr>
      <w:r w:rsidRPr="006141D5">
        <w:t>Z46</w:t>
      </w:r>
      <w:r w:rsidRPr="006141D5">
        <w:rPr>
          <w:spacing w:val="-1"/>
        </w:rPr>
        <w:t xml:space="preserve"> </w:t>
      </w:r>
      <w:r w:rsidRPr="006141D5">
        <w:t>MOD DEFCONS</w:t>
      </w:r>
      <w:r w:rsidRPr="006141D5">
        <w:tab/>
        <w:t>20</w:t>
      </w:r>
    </w:p>
    <w:p w:rsidR="00CB75FD" w:rsidRPr="006141D5" w:rsidRDefault="00DF0329">
      <w:pPr>
        <w:pStyle w:val="BodyText"/>
        <w:tabs>
          <w:tab w:val="right" w:leader="dot" w:pos="9248"/>
        </w:tabs>
        <w:kinsoku w:val="0"/>
        <w:overflowPunct w:val="0"/>
        <w:spacing w:before="126"/>
        <w:ind w:left="436"/>
      </w:pPr>
      <w:r w:rsidRPr="006141D5">
        <w:t>Z47 Small and Medium</w:t>
      </w:r>
      <w:r w:rsidRPr="006141D5">
        <w:rPr>
          <w:spacing w:val="-2"/>
        </w:rPr>
        <w:t xml:space="preserve"> </w:t>
      </w:r>
      <w:r w:rsidRPr="006141D5">
        <w:t>Enterprises</w:t>
      </w:r>
      <w:r w:rsidRPr="006141D5">
        <w:rPr>
          <w:spacing w:val="-2"/>
        </w:rPr>
        <w:t xml:space="preserve"> </w:t>
      </w:r>
      <w:r w:rsidRPr="006141D5">
        <w:t>(SMEs)</w:t>
      </w:r>
      <w:r w:rsidRPr="006141D5">
        <w:tab/>
        <w:t>20</w:t>
      </w:r>
    </w:p>
    <w:p w:rsidR="00CB75FD" w:rsidRPr="006141D5" w:rsidRDefault="00DF0329">
      <w:pPr>
        <w:pStyle w:val="BodyText"/>
        <w:tabs>
          <w:tab w:val="right" w:leader="dot" w:pos="9248"/>
        </w:tabs>
        <w:kinsoku w:val="0"/>
        <w:overflowPunct w:val="0"/>
        <w:spacing w:before="127"/>
        <w:ind w:left="436"/>
      </w:pPr>
      <w:r w:rsidRPr="006141D5">
        <w:t>Z48</w:t>
      </w:r>
      <w:r w:rsidRPr="006141D5">
        <w:rPr>
          <w:spacing w:val="-1"/>
        </w:rPr>
        <w:t xml:space="preserve"> </w:t>
      </w:r>
      <w:r w:rsidR="006141D5" w:rsidRPr="006141D5">
        <w:t>Apprenticeships</w:t>
      </w:r>
      <w:r w:rsidR="006141D5" w:rsidRPr="006141D5">
        <w:tab/>
        <w:t>21</w:t>
      </w:r>
    </w:p>
    <w:p w:rsidR="000054A3" w:rsidRPr="006141D5" w:rsidRDefault="000054A3">
      <w:pPr>
        <w:pStyle w:val="BodyText"/>
        <w:tabs>
          <w:tab w:val="right" w:leader="dot" w:pos="9248"/>
        </w:tabs>
        <w:kinsoku w:val="0"/>
        <w:overflowPunct w:val="0"/>
        <w:spacing w:before="126"/>
        <w:ind w:left="436"/>
      </w:pPr>
      <w:r w:rsidRPr="006141D5">
        <w:t>Z49 Change of Contro</w:t>
      </w:r>
      <w:r w:rsidR="006141D5" w:rsidRPr="006141D5">
        <w:t>l……………………………………………………………………………22</w:t>
      </w:r>
    </w:p>
    <w:p w:rsidR="000054A3" w:rsidRPr="006141D5" w:rsidRDefault="000054A3">
      <w:pPr>
        <w:pStyle w:val="BodyText"/>
        <w:tabs>
          <w:tab w:val="right" w:leader="dot" w:pos="9248"/>
        </w:tabs>
        <w:kinsoku w:val="0"/>
        <w:overflowPunct w:val="0"/>
        <w:spacing w:before="126"/>
        <w:ind w:left="436"/>
      </w:pPr>
      <w:r w:rsidRPr="006141D5">
        <w:t>Z50 Financial Standing……………………………………………………………………….…..2</w:t>
      </w:r>
      <w:r w:rsidR="006141D5" w:rsidRPr="006141D5">
        <w:t>2</w:t>
      </w:r>
    </w:p>
    <w:p w:rsidR="000054A3" w:rsidRPr="006141D5" w:rsidRDefault="000054A3">
      <w:pPr>
        <w:pStyle w:val="BodyText"/>
        <w:tabs>
          <w:tab w:val="right" w:leader="dot" w:pos="9248"/>
        </w:tabs>
        <w:kinsoku w:val="0"/>
        <w:overflowPunct w:val="0"/>
        <w:spacing w:before="126"/>
        <w:ind w:left="436"/>
      </w:pPr>
      <w:r w:rsidRPr="006141D5">
        <w:t>Z51 Financial Distress…………………………………………………………………………....2</w:t>
      </w:r>
      <w:r w:rsidR="006141D5" w:rsidRPr="006141D5">
        <w:t>3</w:t>
      </w:r>
    </w:p>
    <w:p w:rsidR="000054A3" w:rsidRPr="006141D5" w:rsidRDefault="000054A3">
      <w:pPr>
        <w:pStyle w:val="BodyText"/>
        <w:tabs>
          <w:tab w:val="right" w:leader="dot" w:pos="9248"/>
        </w:tabs>
        <w:kinsoku w:val="0"/>
        <w:overflowPunct w:val="0"/>
        <w:spacing w:before="126"/>
        <w:ind w:left="436"/>
      </w:pPr>
      <w:r w:rsidRPr="006141D5">
        <w:t>Z52 Records, audit access and open book data………………………………………………</w:t>
      </w:r>
      <w:r w:rsidR="006141D5" w:rsidRPr="006141D5">
        <w:t>23</w:t>
      </w:r>
    </w:p>
    <w:p w:rsidR="00CB75FD" w:rsidRPr="006141D5" w:rsidRDefault="006141D5">
      <w:pPr>
        <w:pStyle w:val="BodyText"/>
        <w:tabs>
          <w:tab w:val="right" w:leader="dot" w:pos="9248"/>
        </w:tabs>
        <w:kinsoku w:val="0"/>
        <w:overflowPunct w:val="0"/>
        <w:spacing w:before="126"/>
        <w:ind w:left="436"/>
      </w:pPr>
      <w:r w:rsidRPr="006141D5">
        <w:t>Z100 GDPR</w:t>
      </w:r>
      <w:r w:rsidRPr="006141D5">
        <w:tab/>
        <w:t>24</w:t>
      </w:r>
    </w:p>
    <w:p w:rsidR="00CB75FD" w:rsidRPr="006141D5" w:rsidRDefault="00DF0329">
      <w:pPr>
        <w:pStyle w:val="BodyText"/>
        <w:tabs>
          <w:tab w:val="right" w:leader="dot" w:pos="9248"/>
        </w:tabs>
        <w:kinsoku w:val="0"/>
        <w:overflowPunct w:val="0"/>
        <w:spacing w:before="126"/>
        <w:ind w:left="436"/>
      </w:pPr>
      <w:r w:rsidRPr="006141D5">
        <w:t>Z101</w:t>
      </w:r>
      <w:r w:rsidRPr="006141D5">
        <w:rPr>
          <w:spacing w:val="-1"/>
        </w:rPr>
        <w:t xml:space="preserve"> </w:t>
      </w:r>
      <w:r w:rsidRPr="006141D5">
        <w:t>Cyber</w:t>
      </w:r>
      <w:r w:rsidRPr="006141D5">
        <w:rPr>
          <w:spacing w:val="1"/>
        </w:rPr>
        <w:t xml:space="preserve"> </w:t>
      </w:r>
      <w:r w:rsidR="006141D5" w:rsidRPr="006141D5">
        <w:t>Essentials</w:t>
      </w:r>
      <w:r w:rsidR="006141D5" w:rsidRPr="006141D5">
        <w:tab/>
        <w:t>24</w:t>
      </w:r>
    </w:p>
    <w:p w:rsidR="00CB75FD" w:rsidRPr="006141D5" w:rsidRDefault="00DF0329">
      <w:pPr>
        <w:pStyle w:val="Heading1"/>
        <w:kinsoku w:val="0"/>
        <w:overflowPunct w:val="0"/>
        <w:spacing w:before="124"/>
      </w:pPr>
      <w:r w:rsidRPr="006141D5">
        <w:t>Schedules</w:t>
      </w:r>
    </w:p>
    <w:p w:rsidR="006141D5" w:rsidRPr="006141D5" w:rsidRDefault="006141D5" w:rsidP="006141D5">
      <w:pPr>
        <w:pStyle w:val="BodyText"/>
        <w:tabs>
          <w:tab w:val="right" w:leader="dot" w:pos="9248"/>
        </w:tabs>
        <w:kinsoku w:val="0"/>
        <w:overflowPunct w:val="0"/>
        <w:spacing w:before="126"/>
        <w:ind w:left="436"/>
      </w:pPr>
      <w:r w:rsidRPr="006141D5">
        <w:t>Financial Distress</w:t>
      </w:r>
      <w:r w:rsidRPr="006141D5">
        <w:tab/>
        <w:t>25</w:t>
      </w:r>
    </w:p>
    <w:p w:rsidR="00CB75FD" w:rsidRPr="006141D5" w:rsidRDefault="006141D5">
      <w:pPr>
        <w:pStyle w:val="BodyText"/>
        <w:tabs>
          <w:tab w:val="right" w:leader="dot" w:pos="9248"/>
        </w:tabs>
        <w:kinsoku w:val="0"/>
        <w:overflowPunct w:val="0"/>
        <w:spacing w:before="129"/>
        <w:ind w:left="436"/>
      </w:pPr>
      <w:r w:rsidRPr="006141D5">
        <w:t>GDPR</w:t>
      </w:r>
      <w:r w:rsidRPr="006141D5">
        <w:tab/>
      </w:r>
      <w:r w:rsidR="00DF0329" w:rsidRPr="006141D5">
        <w:t>3</w:t>
      </w:r>
      <w:r w:rsidRPr="006141D5">
        <w:t>0</w:t>
      </w:r>
    </w:p>
    <w:p w:rsidR="00CB75FD" w:rsidRPr="006141D5" w:rsidRDefault="00DF0329">
      <w:pPr>
        <w:pStyle w:val="BodyText"/>
        <w:tabs>
          <w:tab w:val="right" w:leader="dot" w:pos="9248"/>
        </w:tabs>
        <w:kinsoku w:val="0"/>
        <w:overflowPunct w:val="0"/>
        <w:spacing w:before="126"/>
        <w:ind w:left="436"/>
      </w:pPr>
      <w:r w:rsidRPr="006141D5">
        <w:t>Security</w:t>
      </w:r>
      <w:r w:rsidRPr="006141D5">
        <w:rPr>
          <w:spacing w:val="-3"/>
        </w:rPr>
        <w:t xml:space="preserve"> </w:t>
      </w:r>
      <w:r w:rsidR="006141D5" w:rsidRPr="006141D5">
        <w:t>Provisions</w:t>
      </w:r>
      <w:r w:rsidR="006141D5" w:rsidRPr="006141D5">
        <w:tab/>
        <w:t>37</w:t>
      </w:r>
    </w:p>
    <w:p w:rsidR="00CB75FD" w:rsidRDefault="00DF0329">
      <w:pPr>
        <w:pStyle w:val="BodyText"/>
        <w:tabs>
          <w:tab w:val="right" w:leader="dot" w:pos="9248"/>
        </w:tabs>
        <w:kinsoku w:val="0"/>
        <w:overflowPunct w:val="0"/>
        <w:spacing w:before="126"/>
        <w:ind w:left="436"/>
      </w:pPr>
      <w:r w:rsidRPr="006141D5">
        <w:t>Cyber</w:t>
      </w:r>
      <w:r w:rsidRPr="006141D5">
        <w:rPr>
          <w:spacing w:val="1"/>
        </w:rPr>
        <w:t xml:space="preserve"> </w:t>
      </w:r>
      <w:r w:rsidR="006141D5" w:rsidRPr="006141D5">
        <w:t>Essentials</w:t>
      </w:r>
      <w:r w:rsidR="006141D5" w:rsidRPr="006141D5">
        <w:tab/>
        <w:t>49</w:t>
      </w:r>
    </w:p>
    <w:p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4"/>
          <w:szCs w:val="24"/>
        </w:rPr>
      </w:pPr>
    </w:p>
    <w:p w:rsidR="00CB75FD" w:rsidRDefault="00DF0329">
      <w:pPr>
        <w:pStyle w:val="Heading1"/>
        <w:kinsoku w:val="0"/>
        <w:overflowPunct w:val="0"/>
        <w:spacing w:before="180"/>
      </w:pPr>
      <w:r>
        <w:t>SUMMARY OF CLAUSES</w:t>
      </w:r>
    </w:p>
    <w:p w:rsidR="00CB75FD" w:rsidRDefault="00CB75FD">
      <w:pPr>
        <w:pStyle w:val="BodyText"/>
        <w:kinsoku w:val="0"/>
        <w:overflowPunct w:val="0"/>
        <w:spacing w:before="10"/>
        <w:rPr>
          <w:b/>
          <w:bCs/>
        </w:rPr>
      </w:pPr>
    </w:p>
    <w:p w:rsidR="00CB75FD" w:rsidRDefault="00DF0329">
      <w:pPr>
        <w:pStyle w:val="BodyText"/>
        <w:kinsoku w:val="0"/>
        <w:overflowPunct w:val="0"/>
        <w:spacing w:line="259" w:lineRule="auto"/>
        <w:ind w:left="220" w:right="572"/>
      </w:pPr>
      <w:r>
        <w:t>The following descriptions are of all the clauses addressed by the Standard ‘Boilerplate’ Amendments project. It should be noted that some of the clauses differ from document to document.</w:t>
      </w:r>
    </w:p>
    <w:p w:rsidR="00CB75FD" w:rsidRDefault="00CB75FD">
      <w:pPr>
        <w:pStyle w:val="BodyText"/>
        <w:kinsoku w:val="0"/>
        <w:overflowPunct w:val="0"/>
        <w:spacing w:before="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Definitions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B968F7">
        <w:rPr>
          <w:sz w:val="22"/>
          <w:szCs w:val="22"/>
        </w:rPr>
        <w:t>Client’s premises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This clause specifies additional provisions around how individual people may be admitted to the </w:t>
      </w:r>
      <w:r w:rsidR="00B968F7">
        <w:t>Client’s premises</w:t>
      </w:r>
      <w:r>
        <w:t>,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5"/>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CB75FD" w:rsidRDefault="00CB75FD">
      <w:pPr>
        <w:pStyle w:val="BodyText"/>
        <w:kinsoku w:val="0"/>
        <w:overflowPunct w:val="0"/>
        <w:spacing w:before="9"/>
        <w:rPr>
          <w:sz w:val="20"/>
          <w:szCs w:val="20"/>
        </w:rPr>
      </w:pPr>
    </w:p>
    <w:p w:rsidR="00CB75FD" w:rsidRPr="00177D86" w:rsidRDefault="00DF0329">
      <w:pPr>
        <w:pStyle w:val="BodyText"/>
        <w:kinsoku w:val="0"/>
        <w:overflowPunct w:val="0"/>
        <w:ind w:left="220" w:right="217"/>
        <w:jc w:val="both"/>
      </w:pPr>
      <w: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246ACD">
        <w:t>Contractor</w:t>
      </w:r>
      <w:r w:rsidR="00981851">
        <w:t xml:space="preserve"> must hold sub</w:t>
      </w:r>
      <w:r w:rsidR="00246ACD">
        <w:t>contractor</w:t>
      </w:r>
      <w:r>
        <w:t>s to the same standards, keep appropriate records of compliance, and i</w:t>
      </w:r>
      <w:r w:rsidRPr="00177D86">
        <w:t>mmediately notify the Client of potential breaches and work with them to rectify the situation.</w:t>
      </w:r>
    </w:p>
    <w:p w:rsidR="00CB75FD" w:rsidRPr="00177D86" w:rsidRDefault="00CB75FD">
      <w:pPr>
        <w:pStyle w:val="BodyText"/>
        <w:kinsoku w:val="0"/>
        <w:overflowPunct w:val="0"/>
        <w:rPr>
          <w:sz w:val="21"/>
          <w:szCs w:val="21"/>
        </w:rPr>
      </w:pPr>
    </w:p>
    <w:p w:rsidR="008E47CA" w:rsidRPr="00177D86" w:rsidRDefault="008E47CA" w:rsidP="005526B0">
      <w:pPr>
        <w:pStyle w:val="ListParagraph"/>
        <w:numPr>
          <w:ilvl w:val="0"/>
          <w:numId w:val="34"/>
        </w:numPr>
        <w:tabs>
          <w:tab w:val="left" w:pos="941"/>
        </w:tabs>
        <w:kinsoku w:val="0"/>
        <w:overflowPunct w:val="0"/>
        <w:ind w:hanging="361"/>
        <w:rPr>
          <w:sz w:val="22"/>
          <w:szCs w:val="22"/>
        </w:rPr>
      </w:pPr>
      <w:r w:rsidRPr="00177D86">
        <w:rPr>
          <w:sz w:val="22"/>
          <w:szCs w:val="22"/>
        </w:rPr>
        <w:t>Equality and Diversity</w:t>
      </w:r>
    </w:p>
    <w:p w:rsidR="008E47CA" w:rsidRPr="00177D86" w:rsidRDefault="008E47CA" w:rsidP="008E47CA">
      <w:pPr>
        <w:pStyle w:val="ListParagraph"/>
        <w:tabs>
          <w:tab w:val="left" w:pos="941"/>
        </w:tabs>
        <w:kinsoku w:val="0"/>
        <w:overflowPunct w:val="0"/>
        <w:rPr>
          <w:sz w:val="22"/>
          <w:szCs w:val="22"/>
        </w:rPr>
      </w:pPr>
    </w:p>
    <w:p w:rsidR="00177D86" w:rsidRDefault="00177D86" w:rsidP="00177D86">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 xml:space="preserve">obligation on the </w:t>
      </w:r>
      <w:r w:rsidR="00246ACD">
        <w:rPr>
          <w:sz w:val="22"/>
          <w:szCs w:val="22"/>
        </w:rPr>
        <w:t>Contractor</w:t>
      </w:r>
      <w:r w:rsidRPr="00177D86">
        <w:rPr>
          <w:sz w:val="22"/>
          <w:szCs w:val="22"/>
        </w:rPr>
        <w:t xml:space="preserve"> to comply with laws on equality and discrimination.</w:t>
      </w:r>
    </w:p>
    <w:p w:rsidR="008E47CA" w:rsidRDefault="008E47CA" w:rsidP="008E47CA">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CB75FD" w:rsidRDefault="00CB75FD">
      <w:pPr>
        <w:pStyle w:val="BodyText"/>
        <w:kinsoku w:val="0"/>
        <w:overflowPunct w:val="0"/>
        <w:spacing w:before="9"/>
        <w:rPr>
          <w:sz w:val="20"/>
          <w:szCs w:val="20"/>
        </w:rPr>
      </w:pPr>
    </w:p>
    <w:p w:rsidR="00CB75FD" w:rsidRPr="00E3191D" w:rsidRDefault="00246ACD">
      <w:pPr>
        <w:pStyle w:val="BodyText"/>
        <w:kinsoku w:val="0"/>
        <w:overflowPunct w:val="0"/>
        <w:ind w:left="220" w:right="218"/>
        <w:jc w:val="both"/>
      </w:pPr>
      <w:r>
        <w:t>Contractor</w:t>
      </w:r>
      <w:r w:rsidR="00DF0329" w:rsidRPr="00E3191D">
        <w:t>s are often required to abide by this Act due to the sensitive nature of some public sector</w:t>
      </w:r>
      <w:r w:rsidR="00DF0329" w:rsidRPr="00E3191D">
        <w:rPr>
          <w:spacing w:val="-7"/>
        </w:rPr>
        <w:t xml:space="preserve"> </w:t>
      </w:r>
      <w:r w:rsidR="00DF0329" w:rsidRPr="00E3191D">
        <w:t>projects.</w:t>
      </w:r>
      <w:r w:rsidR="00DF0329" w:rsidRPr="00E3191D">
        <w:rPr>
          <w:spacing w:val="-8"/>
        </w:rPr>
        <w:t xml:space="preserve"> </w:t>
      </w:r>
      <w:r w:rsidR="00DF0329" w:rsidRPr="00E3191D">
        <w:t>The</w:t>
      </w:r>
      <w:r w:rsidR="00DF0329" w:rsidRPr="00E3191D">
        <w:rPr>
          <w:spacing w:val="-7"/>
        </w:rPr>
        <w:t xml:space="preserve"> </w:t>
      </w:r>
      <w:r w:rsidR="00DF0329" w:rsidRPr="00E3191D">
        <w:t>Boilerplate</w:t>
      </w:r>
      <w:r w:rsidR="00DF0329" w:rsidRPr="00E3191D">
        <w:rPr>
          <w:spacing w:val="-6"/>
        </w:rPr>
        <w:t xml:space="preserve"> </w:t>
      </w:r>
      <w:r w:rsidR="00DF0329" w:rsidRPr="00E3191D">
        <w:t>clause</w:t>
      </w:r>
      <w:r w:rsidR="00DF0329" w:rsidRPr="00E3191D">
        <w:rPr>
          <w:spacing w:val="-6"/>
        </w:rPr>
        <w:t xml:space="preserve"> </w:t>
      </w:r>
      <w:r w:rsidR="00DF0329" w:rsidRPr="00E3191D">
        <w:t>saves</w:t>
      </w:r>
      <w:r w:rsidR="00DF0329" w:rsidRPr="00E3191D">
        <w:rPr>
          <w:spacing w:val="-6"/>
        </w:rPr>
        <w:t xml:space="preserve"> </w:t>
      </w:r>
      <w:r w:rsidR="00DF0329" w:rsidRPr="00E3191D">
        <w:t>Clients</w:t>
      </w:r>
      <w:r w:rsidR="00DF0329" w:rsidRPr="00E3191D">
        <w:rPr>
          <w:spacing w:val="-8"/>
        </w:rPr>
        <w:t xml:space="preserve"> </w:t>
      </w:r>
      <w:r w:rsidR="00DF0329" w:rsidRPr="00E3191D">
        <w:t>from</w:t>
      </w:r>
      <w:r w:rsidR="00DF0329" w:rsidRPr="00E3191D">
        <w:rPr>
          <w:spacing w:val="-5"/>
        </w:rPr>
        <w:t xml:space="preserve"> </w:t>
      </w:r>
      <w:r w:rsidR="00DF0329" w:rsidRPr="00E3191D">
        <w:t>drafting</w:t>
      </w:r>
      <w:r w:rsidR="00DF0329" w:rsidRPr="00E3191D">
        <w:rPr>
          <w:spacing w:val="-6"/>
        </w:rPr>
        <w:t xml:space="preserve"> </w:t>
      </w:r>
      <w:r w:rsidR="00DF0329" w:rsidRPr="00E3191D">
        <w:t>this</w:t>
      </w:r>
      <w:r w:rsidR="00DF0329" w:rsidRPr="00E3191D">
        <w:rPr>
          <w:spacing w:val="-6"/>
        </w:rPr>
        <w:t xml:space="preserve"> </w:t>
      </w:r>
      <w:r w:rsidR="00DF0329" w:rsidRPr="00E3191D">
        <w:t>themselves</w:t>
      </w:r>
      <w:r w:rsidR="00DF0329" w:rsidRPr="00E3191D">
        <w:rPr>
          <w:spacing w:val="-6"/>
        </w:rPr>
        <w:t xml:space="preserve"> </w:t>
      </w:r>
      <w:r w:rsidR="00DF0329" w:rsidRPr="00E3191D">
        <w:t>if</w:t>
      </w:r>
      <w:r w:rsidR="00DF0329" w:rsidRPr="00E3191D">
        <w:rPr>
          <w:spacing w:val="-5"/>
        </w:rPr>
        <w:t xml:space="preserve"> </w:t>
      </w:r>
      <w:r w:rsidR="00DF0329" w:rsidRPr="00E3191D">
        <w:t>required, creating</w:t>
      </w:r>
      <w:r w:rsidR="00DF0329" w:rsidRPr="00E3191D">
        <w:rPr>
          <w:spacing w:val="-7"/>
        </w:rPr>
        <w:t xml:space="preserve"> </w:t>
      </w:r>
      <w:r w:rsidR="00DF0329" w:rsidRPr="00E3191D">
        <w:t>an</w:t>
      </w:r>
      <w:r w:rsidR="00DF0329" w:rsidRPr="00E3191D">
        <w:rPr>
          <w:spacing w:val="-8"/>
        </w:rPr>
        <w:t xml:space="preserve"> </w:t>
      </w:r>
      <w:r w:rsidR="00DF0329" w:rsidRPr="00E3191D">
        <w:t>obligation</w:t>
      </w:r>
      <w:r w:rsidR="00DF0329" w:rsidRPr="00E3191D">
        <w:rPr>
          <w:spacing w:val="-9"/>
        </w:rPr>
        <w:t xml:space="preserve"> </w:t>
      </w:r>
      <w:r w:rsidR="00DF0329" w:rsidRPr="00E3191D">
        <w:t>to</w:t>
      </w:r>
      <w:r w:rsidR="00DF0329" w:rsidRPr="00E3191D">
        <w:rPr>
          <w:spacing w:val="-10"/>
        </w:rPr>
        <w:t xml:space="preserve"> </w:t>
      </w:r>
      <w:r w:rsidR="00DF0329" w:rsidRPr="00E3191D">
        <w:t>comply</w:t>
      </w:r>
      <w:r w:rsidR="00DF0329" w:rsidRPr="00E3191D">
        <w:rPr>
          <w:spacing w:val="-10"/>
        </w:rPr>
        <w:t xml:space="preserve"> </w:t>
      </w:r>
      <w:r w:rsidR="00DF0329" w:rsidRPr="00E3191D">
        <w:t>with</w:t>
      </w:r>
      <w:r w:rsidR="00DF0329" w:rsidRPr="00E3191D">
        <w:rPr>
          <w:spacing w:val="-8"/>
        </w:rPr>
        <w:t xml:space="preserve"> </w:t>
      </w:r>
      <w:r w:rsidR="00DF0329" w:rsidRPr="00E3191D">
        <w:t>this</w:t>
      </w:r>
      <w:r w:rsidR="00DF0329" w:rsidRPr="00E3191D">
        <w:rPr>
          <w:spacing w:val="-7"/>
        </w:rPr>
        <w:t xml:space="preserve"> </w:t>
      </w:r>
      <w:r w:rsidR="00DF0329" w:rsidRPr="00E3191D">
        <w:t>Act</w:t>
      </w:r>
      <w:r w:rsidR="00DF0329" w:rsidRPr="00E3191D">
        <w:rPr>
          <w:spacing w:val="-7"/>
        </w:rPr>
        <w:t xml:space="preserve"> </w:t>
      </w:r>
      <w:r w:rsidR="00DF0329" w:rsidRPr="00E3191D">
        <w:t>and,</w:t>
      </w:r>
      <w:r w:rsidR="00DF0329" w:rsidRPr="00E3191D">
        <w:rPr>
          <w:spacing w:val="-9"/>
        </w:rPr>
        <w:t xml:space="preserve"> </w:t>
      </w:r>
      <w:r w:rsidR="00DF0329" w:rsidRPr="00E3191D">
        <w:t>where</w:t>
      </w:r>
      <w:r w:rsidR="00DF0329" w:rsidRPr="00E3191D">
        <w:rPr>
          <w:spacing w:val="-8"/>
        </w:rPr>
        <w:t xml:space="preserve"> </w:t>
      </w:r>
      <w:r w:rsidR="00DF0329" w:rsidRPr="00E3191D">
        <w:t>appropriate,</w:t>
      </w:r>
      <w:r w:rsidR="00DF0329" w:rsidRPr="00E3191D">
        <w:rPr>
          <w:spacing w:val="-9"/>
        </w:rPr>
        <w:t xml:space="preserve"> </w:t>
      </w:r>
      <w:r w:rsidR="00DF0329" w:rsidRPr="00E3191D">
        <w:t>section</w:t>
      </w:r>
      <w:r w:rsidR="00DF0329" w:rsidRPr="00E3191D">
        <w:rPr>
          <w:spacing w:val="-8"/>
        </w:rPr>
        <w:t xml:space="preserve"> </w:t>
      </w:r>
      <w:r w:rsidR="00DF0329" w:rsidRPr="00E3191D">
        <w:t>11</w:t>
      </w:r>
      <w:r w:rsidR="00DF0329" w:rsidRPr="00E3191D">
        <w:rPr>
          <w:spacing w:val="-8"/>
        </w:rPr>
        <w:t xml:space="preserve"> </w:t>
      </w:r>
      <w:r w:rsidR="00DF0329" w:rsidRPr="00E3191D">
        <w:t>of</w:t>
      </w:r>
      <w:r w:rsidR="00DF0329" w:rsidRPr="00E3191D">
        <w:rPr>
          <w:spacing w:val="-7"/>
        </w:rPr>
        <w:t xml:space="preserve"> </w:t>
      </w:r>
      <w:r w:rsidR="00DF0329" w:rsidRPr="00E3191D">
        <w:t>the</w:t>
      </w:r>
      <w:r w:rsidR="00DF0329" w:rsidRPr="00E3191D">
        <w:rPr>
          <w:spacing w:val="-8"/>
        </w:rPr>
        <w:t xml:space="preserve"> </w:t>
      </w:r>
      <w:r w:rsidR="00DF0329" w:rsidRPr="00E3191D">
        <w:t>Atomic Energy Act</w:t>
      </w:r>
      <w:r w:rsidR="00DF0329" w:rsidRPr="00E3191D">
        <w:rPr>
          <w:spacing w:val="-1"/>
        </w:rPr>
        <w:t xml:space="preserve"> </w:t>
      </w:r>
      <w:r w:rsidR="00DF0329" w:rsidRPr="00E3191D">
        <w:t>1946.</w:t>
      </w:r>
    </w:p>
    <w:p w:rsidR="00CB75FD" w:rsidRPr="00E3191D" w:rsidRDefault="00CB75FD">
      <w:pPr>
        <w:pStyle w:val="BodyText"/>
        <w:kinsoku w:val="0"/>
        <w:overflowPunct w:val="0"/>
        <w:rPr>
          <w:sz w:val="21"/>
          <w:szCs w:val="21"/>
        </w:rPr>
      </w:pPr>
    </w:p>
    <w:p w:rsidR="008E47CA" w:rsidRPr="00E3191D" w:rsidRDefault="008E47CA" w:rsidP="005526B0">
      <w:pPr>
        <w:pStyle w:val="ListParagraph"/>
        <w:numPr>
          <w:ilvl w:val="0"/>
          <w:numId w:val="34"/>
        </w:numPr>
        <w:tabs>
          <w:tab w:val="left" w:pos="941"/>
        </w:tabs>
        <w:kinsoku w:val="0"/>
        <w:overflowPunct w:val="0"/>
        <w:ind w:hanging="361"/>
        <w:rPr>
          <w:sz w:val="22"/>
          <w:szCs w:val="22"/>
        </w:rPr>
      </w:pPr>
      <w:r w:rsidRPr="00E3191D">
        <w:rPr>
          <w:sz w:val="22"/>
          <w:szCs w:val="22"/>
        </w:rPr>
        <w:t>Conflicts of Interest</w:t>
      </w:r>
    </w:p>
    <w:p w:rsidR="008E47CA" w:rsidRPr="00E3191D" w:rsidRDefault="008E47CA" w:rsidP="008E47CA">
      <w:pPr>
        <w:pStyle w:val="ListParagraph"/>
        <w:tabs>
          <w:tab w:val="left" w:pos="941"/>
        </w:tabs>
        <w:kinsoku w:val="0"/>
        <w:overflowPunct w:val="0"/>
        <w:rPr>
          <w:sz w:val="22"/>
          <w:szCs w:val="22"/>
        </w:rPr>
      </w:pPr>
    </w:p>
    <w:p w:rsidR="00177D86" w:rsidRPr="00E3191D" w:rsidRDefault="00177D86" w:rsidP="00246ACD">
      <w:pPr>
        <w:tabs>
          <w:tab w:val="left" w:pos="941"/>
        </w:tabs>
        <w:kinsoku w:val="0"/>
        <w:overflowPunct w:val="0"/>
        <w:ind w:left="142" w:right="256"/>
        <w:jc w:val="both"/>
      </w:pPr>
      <w:r w:rsidRPr="00E3191D">
        <w:t xml:space="preserve">The Framework Agreement contains provisions for </w:t>
      </w:r>
      <w:r w:rsidR="00246ACD">
        <w:t>Contractor</w:t>
      </w:r>
      <w:r w:rsidRPr="00E3191D">
        <w:t xml:space="preserve">s to avoid conflicts of interest and to notify them where they arise. This clause applies the same to the call-off contract and includes a right for the Client to terminate the contract if there is, or if the Client considers there to be, an actual conflict or a potential conflict of interest. </w:t>
      </w:r>
    </w:p>
    <w:p w:rsidR="008E47CA" w:rsidRPr="00E3191D" w:rsidRDefault="008E47CA" w:rsidP="008E47CA">
      <w:pPr>
        <w:pStyle w:val="ListParagraph"/>
        <w:tabs>
          <w:tab w:val="left" w:pos="941"/>
        </w:tabs>
        <w:kinsoku w:val="0"/>
        <w:overflowPunct w:val="0"/>
        <w:rPr>
          <w:sz w:val="22"/>
          <w:szCs w:val="22"/>
        </w:rPr>
      </w:pPr>
    </w:p>
    <w:p w:rsidR="0059588B" w:rsidRPr="00E3191D" w:rsidRDefault="0059588B" w:rsidP="005526B0">
      <w:pPr>
        <w:pStyle w:val="ListParagraph"/>
        <w:numPr>
          <w:ilvl w:val="0"/>
          <w:numId w:val="34"/>
        </w:numPr>
        <w:tabs>
          <w:tab w:val="left" w:pos="941"/>
        </w:tabs>
        <w:kinsoku w:val="0"/>
        <w:overflowPunct w:val="0"/>
        <w:ind w:hanging="361"/>
        <w:rPr>
          <w:sz w:val="22"/>
          <w:szCs w:val="22"/>
        </w:rPr>
      </w:pPr>
      <w:r w:rsidRPr="00E3191D">
        <w:rPr>
          <w:sz w:val="22"/>
          <w:szCs w:val="22"/>
        </w:rPr>
        <w:t>Publicity and Branding</w:t>
      </w:r>
    </w:p>
    <w:p w:rsidR="0059588B" w:rsidRPr="00E3191D" w:rsidRDefault="0059588B" w:rsidP="0059588B">
      <w:pPr>
        <w:pStyle w:val="ListParagraph"/>
        <w:tabs>
          <w:tab w:val="left" w:pos="941"/>
        </w:tabs>
        <w:kinsoku w:val="0"/>
        <w:overflowPunct w:val="0"/>
        <w:rPr>
          <w:sz w:val="22"/>
          <w:szCs w:val="22"/>
        </w:rPr>
      </w:pPr>
    </w:p>
    <w:p w:rsidR="00C515F6" w:rsidRPr="00DC7FC2" w:rsidRDefault="00C515F6" w:rsidP="00C515F6">
      <w:pPr>
        <w:pStyle w:val="ListParagraph"/>
        <w:kinsoku w:val="0"/>
        <w:overflowPunct w:val="0"/>
        <w:ind w:left="142" w:right="197"/>
        <w:jc w:val="both"/>
        <w:rPr>
          <w:sz w:val="22"/>
          <w:szCs w:val="22"/>
        </w:rPr>
      </w:pPr>
      <w:r w:rsidRPr="00E3191D">
        <w:rPr>
          <w:sz w:val="22"/>
          <w:szCs w:val="22"/>
        </w:rPr>
        <w:t xml:space="preserve">Clients may not wish </w:t>
      </w:r>
      <w:r w:rsidR="00246ACD">
        <w:rPr>
          <w:sz w:val="22"/>
          <w:szCs w:val="22"/>
        </w:rPr>
        <w:t>Contractor</w:t>
      </w:r>
      <w:r w:rsidRPr="00E3191D">
        <w:rPr>
          <w:sz w:val="22"/>
          <w:szCs w:val="22"/>
        </w:rPr>
        <w:t xml:space="preserve">s to publicise a project or make reference to a project in the </w:t>
      </w:r>
      <w:r w:rsidR="00246ACD">
        <w:rPr>
          <w:sz w:val="22"/>
          <w:szCs w:val="22"/>
        </w:rPr>
        <w:t>Contractor</w:t>
      </w:r>
      <w:r w:rsidRPr="00E3191D">
        <w:rPr>
          <w:sz w:val="22"/>
          <w:szCs w:val="22"/>
        </w:rPr>
        <w:t xml:space="preserve">’s promotional material.  This clause prevents the </w:t>
      </w:r>
      <w:r w:rsidR="00246ACD">
        <w:rPr>
          <w:sz w:val="22"/>
          <w:szCs w:val="22"/>
        </w:rPr>
        <w:t>Contractor</w:t>
      </w:r>
      <w:r>
        <w:rPr>
          <w:sz w:val="22"/>
          <w:szCs w:val="22"/>
        </w:rPr>
        <w:t xml:space="preserve"> from doing so without the Client’s consent.</w:t>
      </w:r>
    </w:p>
    <w:p w:rsidR="00C515F6" w:rsidRDefault="00C515F6" w:rsidP="0059588B">
      <w:pPr>
        <w:pStyle w:val="ListParagraph"/>
        <w:tabs>
          <w:tab w:val="left" w:pos="941"/>
        </w:tabs>
        <w:kinsoku w:val="0"/>
        <w:overflowPunct w:val="0"/>
        <w:rPr>
          <w:sz w:val="22"/>
          <w:szCs w:val="22"/>
        </w:rPr>
      </w:pPr>
    </w:p>
    <w:p w:rsidR="0059588B" w:rsidRDefault="0059588B" w:rsidP="0059588B">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Freedom of Information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As government departments are usually required to comply with Freedom of Information Act requests, extra clauses detailing how this obligation is to be respected must be included.</w:t>
      </w:r>
      <w:r>
        <w:rPr>
          <w:spacing w:val="-38"/>
        </w:rPr>
        <w:t xml:space="preserve"> </w:t>
      </w:r>
      <w:r>
        <w:t xml:space="preserve">The Boilerplate clause obliges the </w:t>
      </w:r>
      <w:r w:rsidR="00246ACD">
        <w:t>Contractor</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7"/>
        </w:rPr>
        <w:t xml:space="preserve"> </w:t>
      </w:r>
      <w:r>
        <w:t>timely</w:t>
      </w:r>
      <w:r>
        <w:rPr>
          <w:spacing w:val="-6"/>
        </w:rPr>
        <w:t xml:space="preserve"> </w:t>
      </w:r>
      <w:r>
        <w:t>manner, and generally helping the Client in responding to the</w:t>
      </w:r>
      <w:r>
        <w:rPr>
          <w:spacing w:val="-9"/>
        </w:rPr>
        <w:t xml:space="preserve"> </w:t>
      </w:r>
      <w:r>
        <w:t>request.</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CB75FD" w:rsidRDefault="00CB75FD">
      <w:pPr>
        <w:pStyle w:val="BodyText"/>
        <w:kinsoku w:val="0"/>
        <w:overflowPunct w:val="0"/>
        <w:spacing w:before="9"/>
        <w:rPr>
          <w:sz w:val="20"/>
          <w:szCs w:val="20"/>
        </w:rPr>
      </w:pPr>
    </w:p>
    <w:p w:rsidR="00CB75FD" w:rsidRDefault="00DF0329" w:rsidP="000054A3">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0054A3">
        <w:t xml:space="preserve"> </w:t>
      </w:r>
      <w:r>
        <w:t xml:space="preserve">exceptions where that obligation does not apply, and additional restrictions on the </w:t>
      </w:r>
      <w:r w:rsidR="00246ACD">
        <w:t>Contractor</w:t>
      </w:r>
      <w:r>
        <w:t xml:space="preserve"> and further rights for the Client.</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 xml:space="preserve">This clause is a preface to a schedule requiring the </w:t>
      </w:r>
      <w:r w:rsidR="00246ACD">
        <w:t>Contractor</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9"/>
        <w:jc w:val="both"/>
      </w:pPr>
      <w:r>
        <w:t xml:space="preserve">With the inclusion of this clause, the </w:t>
      </w:r>
      <w:r w:rsidR="00246ACD">
        <w:t>Contractor</w:t>
      </w:r>
      <w:r>
        <w:t xml:space="preserve"> is under an obligation to notify the Client of relevant Tax Non Compliance. The </w:t>
      </w:r>
      <w:r w:rsidR="00246ACD">
        <w:t>Contractor</w:t>
      </w:r>
      <w:r>
        <w:t xml:space="preserve"> must provide more information if the</w:t>
      </w:r>
      <w:r>
        <w:rPr>
          <w:spacing w:val="-36"/>
        </w:rPr>
        <w:t xml:space="preserve"> </w:t>
      </w:r>
      <w:r>
        <w:t>Occasion of Tax Non Compliance occurs prior to the end of the defects correction period (NEC) / Rectification Period (JCT and</w:t>
      </w:r>
      <w:r>
        <w:rPr>
          <w:spacing w:val="-1"/>
        </w:rPr>
        <w:t xml:space="preserve"> </w:t>
      </w:r>
      <w:r>
        <w:t>PPC).</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Fair Payment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220" w:right="214"/>
        <w:jc w:val="both"/>
      </w:pPr>
      <w:r>
        <w:t>This is a clause also aimed at improving how sub</w:t>
      </w:r>
      <w:r w:rsidR="00246ACD">
        <w:t>contractor</w:t>
      </w:r>
      <w:r>
        <w:t xml:space="preserve">s are paid, similarly endorsed in the Government Construction Strategy 2016. Obligations are placed on the </w:t>
      </w:r>
      <w:r w:rsidR="00246ACD">
        <w:t>Contractor</w:t>
      </w:r>
      <w:r>
        <w:t xml:space="preserve"> to assess and promptly pay sub</w:t>
      </w:r>
      <w:r w:rsidR="00246ACD">
        <w:t>contractor</w:t>
      </w:r>
      <w:r>
        <w:t>s, and to ensure that these obligations are also included in their contracts with sub</w:t>
      </w:r>
      <w:r w:rsidR="00246ACD">
        <w:t>contractor</w:t>
      </w:r>
      <w:r>
        <w:t xml:space="preserve">s. </w:t>
      </w:r>
    </w:p>
    <w:p w:rsidR="00CB75FD" w:rsidRDefault="00CB75FD">
      <w:pPr>
        <w:pStyle w:val="BodyText"/>
        <w:kinsoku w:val="0"/>
        <w:overflowPunct w:val="0"/>
        <w:spacing w:before="10"/>
        <w:rPr>
          <w:sz w:val="20"/>
          <w:szCs w:val="20"/>
        </w:rPr>
      </w:pPr>
    </w:p>
    <w:p w:rsidR="00CB75FD" w:rsidRPr="000054A3" w:rsidRDefault="00DF0329" w:rsidP="005526B0">
      <w:pPr>
        <w:pStyle w:val="ListParagraph"/>
        <w:numPr>
          <w:ilvl w:val="0"/>
          <w:numId w:val="34"/>
        </w:numPr>
        <w:tabs>
          <w:tab w:val="left" w:pos="941"/>
        </w:tabs>
        <w:kinsoku w:val="0"/>
        <w:overflowPunct w:val="0"/>
        <w:ind w:right="217"/>
        <w:rPr>
          <w:sz w:val="20"/>
          <w:szCs w:val="20"/>
        </w:rPr>
      </w:pPr>
      <w:r>
        <w:rPr>
          <w:sz w:val="22"/>
          <w:szCs w:val="22"/>
        </w:rPr>
        <w:t>The Housing Grants, Construction and Regeneration Act 1996 (‘Construction Act 2011’)</w:t>
      </w:r>
    </w:p>
    <w:p w:rsidR="00CB75FD" w:rsidRDefault="00CB75FD">
      <w:pPr>
        <w:pStyle w:val="BodyText"/>
        <w:kinsoku w:val="0"/>
        <w:overflowPunct w:val="0"/>
        <w:spacing w:before="7"/>
        <w:rPr>
          <w:sz w:val="19"/>
          <w:szCs w:val="19"/>
        </w:rPr>
      </w:pPr>
    </w:p>
    <w:p w:rsidR="00CB75FD" w:rsidRDefault="00DF0329">
      <w:pPr>
        <w:pStyle w:val="BodyText"/>
        <w:kinsoku w:val="0"/>
        <w:overflowPunct w:val="0"/>
        <w:ind w:left="220" w:right="215"/>
        <w:jc w:val="both"/>
      </w:pPr>
      <w:r>
        <w:t>This is an NEC-only clause which expands on an existing provision. If NEC Option Y(UK)2 applies,</w:t>
      </w:r>
      <w:r>
        <w:rPr>
          <w:spacing w:val="-10"/>
        </w:rPr>
        <w:t xml:space="preserve"> </w:t>
      </w:r>
      <w:r>
        <w:t>then</w:t>
      </w:r>
      <w:r>
        <w:rPr>
          <w:spacing w:val="-13"/>
        </w:rPr>
        <w:t xml:space="preserve"> </w:t>
      </w:r>
      <w:r>
        <w:t>the</w:t>
      </w:r>
      <w:r>
        <w:rPr>
          <w:spacing w:val="-11"/>
        </w:rPr>
        <w:t xml:space="preserve"> </w:t>
      </w:r>
      <w:r>
        <w:t>Construction</w:t>
      </w:r>
      <w:r>
        <w:rPr>
          <w:spacing w:val="-12"/>
        </w:rPr>
        <w:t xml:space="preserve"> </w:t>
      </w:r>
      <w:r>
        <w:t>Act</w:t>
      </w:r>
      <w:r>
        <w:rPr>
          <w:spacing w:val="-11"/>
        </w:rPr>
        <w:t xml:space="preserve"> </w:t>
      </w:r>
      <w:r>
        <w:t>also</w:t>
      </w:r>
      <w:r>
        <w:rPr>
          <w:spacing w:val="-11"/>
        </w:rPr>
        <w:t xml:space="preserve"> </w:t>
      </w:r>
      <w:r>
        <w:t>applies</w:t>
      </w:r>
      <w:r>
        <w:rPr>
          <w:spacing w:val="-10"/>
        </w:rPr>
        <w:t xml:space="preserve"> </w:t>
      </w:r>
      <w:r>
        <w:t>to</w:t>
      </w:r>
      <w:r>
        <w:rPr>
          <w:spacing w:val="-13"/>
        </w:rPr>
        <w:t xml:space="preserve"> </w:t>
      </w:r>
      <w:r>
        <w:t>this</w:t>
      </w:r>
      <w:r>
        <w:rPr>
          <w:spacing w:val="-10"/>
        </w:rPr>
        <w:t xml:space="preserve"> </w:t>
      </w:r>
      <w:r>
        <w:t>contract</w:t>
      </w:r>
      <w:r>
        <w:rPr>
          <w:spacing w:val="-10"/>
        </w:rPr>
        <w:t xml:space="preserve"> </w:t>
      </w:r>
      <w:r>
        <w:t>even</w:t>
      </w:r>
      <w:r>
        <w:rPr>
          <w:spacing w:val="-11"/>
        </w:rPr>
        <w:t xml:space="preserve"> </w:t>
      </w:r>
      <w:r>
        <w:t>if</w:t>
      </w:r>
      <w:r>
        <w:rPr>
          <w:spacing w:val="-10"/>
        </w:rPr>
        <w:t xml:space="preserve"> </w:t>
      </w:r>
      <w:r>
        <w:t>the</w:t>
      </w:r>
      <w:r>
        <w:rPr>
          <w:spacing w:val="-11"/>
        </w:rPr>
        <w:t xml:space="preserve"> </w:t>
      </w:r>
      <w:r>
        <w:t>project</w:t>
      </w:r>
      <w:r>
        <w:rPr>
          <w:spacing w:val="-13"/>
        </w:rPr>
        <w:t xml:space="preserve"> </w:t>
      </w:r>
      <w:r>
        <w:t>is</w:t>
      </w:r>
      <w:r>
        <w:rPr>
          <w:spacing w:val="-10"/>
        </w:rPr>
        <w:t xml:space="preserve"> </w:t>
      </w:r>
      <w:r>
        <w:t>in</w:t>
      </w:r>
      <w:r>
        <w:rPr>
          <w:spacing w:val="-11"/>
        </w:rPr>
        <w:t xml:space="preserve"> </w:t>
      </w:r>
      <w:r>
        <w:t>Northern Ireland.</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CB75FD" w:rsidRDefault="00CB75FD">
      <w:pPr>
        <w:pStyle w:val="BodyText"/>
        <w:kinsoku w:val="0"/>
        <w:overflowPunct w:val="0"/>
        <w:rPr>
          <w:sz w:val="21"/>
          <w:szCs w:val="21"/>
        </w:rPr>
      </w:pPr>
    </w:p>
    <w:p w:rsidR="00CB75FD" w:rsidRDefault="00DF0329">
      <w:pPr>
        <w:pStyle w:val="BodyText"/>
        <w:kinsoku w:val="0"/>
        <w:overflowPunct w:val="0"/>
        <w:ind w:left="220" w:right="214"/>
        <w:jc w:val="both"/>
      </w:pPr>
      <w:r>
        <w:t xml:space="preserve">This indicates that the </w:t>
      </w:r>
      <w:r w:rsidR="00246ACD">
        <w:t>Contractor</w:t>
      </w:r>
      <w:r>
        <w:t xml:space="preserve"> provides to the Client an irrevocable, royalty free and non- exclusive licence to use the Intellectual Property of the </w:t>
      </w:r>
      <w:r w:rsidR="00246ACD">
        <w:t>Contractor</w:t>
      </w:r>
      <w:r>
        <w:t xml:space="preserve">. The Client may transfer these rights in a variety of circumstances, and the </w:t>
      </w:r>
      <w:r w:rsidR="00246ACD">
        <w:t>Contractor</w:t>
      </w:r>
      <w:r>
        <w:t xml:space="preserve"> is subject to a number of additional obligations.</w:t>
      </w:r>
    </w:p>
    <w:p w:rsidR="00CB75FD" w:rsidRDefault="00CB75FD">
      <w:pPr>
        <w:pStyle w:val="BodyText"/>
        <w:kinsoku w:val="0"/>
        <w:overflowPunct w:val="0"/>
        <w:spacing w:before="8"/>
        <w:rPr>
          <w:sz w:val="20"/>
          <w:szCs w:val="20"/>
        </w:rPr>
      </w:pPr>
    </w:p>
    <w:p w:rsidR="000054A3" w:rsidRDefault="000054A3" w:rsidP="005526B0">
      <w:pPr>
        <w:pStyle w:val="ListParagraph"/>
        <w:numPr>
          <w:ilvl w:val="0"/>
          <w:numId w:val="34"/>
        </w:numPr>
        <w:tabs>
          <w:tab w:val="left" w:pos="941"/>
        </w:tabs>
        <w:kinsoku w:val="0"/>
        <w:overflowPunct w:val="0"/>
        <w:ind w:hanging="361"/>
        <w:rPr>
          <w:sz w:val="22"/>
          <w:szCs w:val="22"/>
        </w:rPr>
      </w:pPr>
      <w:r>
        <w:rPr>
          <w:sz w:val="22"/>
          <w:szCs w:val="22"/>
        </w:rPr>
        <w:t>HMRC Requirements</w:t>
      </w:r>
    </w:p>
    <w:p w:rsidR="000054A3" w:rsidRDefault="000054A3" w:rsidP="000054A3">
      <w:pPr>
        <w:pStyle w:val="ListParagraph"/>
        <w:tabs>
          <w:tab w:val="left" w:pos="941"/>
        </w:tabs>
        <w:kinsoku w:val="0"/>
        <w:overflowPunct w:val="0"/>
        <w:rPr>
          <w:sz w:val="22"/>
          <w:szCs w:val="22"/>
        </w:rPr>
      </w:pPr>
    </w:p>
    <w:p w:rsidR="0059588B" w:rsidRDefault="0059588B" w:rsidP="0059588B">
      <w:pPr>
        <w:pStyle w:val="BodyText"/>
        <w:kinsoku w:val="0"/>
        <w:overflowPunct w:val="0"/>
        <w:ind w:left="220" w:right="217"/>
        <w:jc w:val="both"/>
      </w:pPr>
      <w:r>
        <w:t>This provision is applicable only to HMRC projects and contracts. It incorporates their special terms and conditions.</w:t>
      </w:r>
    </w:p>
    <w:p w:rsidR="000054A3" w:rsidRDefault="000054A3" w:rsidP="000054A3">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246ACD">
        <w:t>Contractor</w:t>
      </w:r>
      <w:r>
        <w:t>s to employ a certain amount of SMEs as sub</w:t>
      </w:r>
      <w:r w:rsidR="00246ACD">
        <w:t>contractor</w:t>
      </w:r>
      <w:r>
        <w:t>s, and to respect a number of other obligations regarding reporting and how they manage these SMEs.</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Apprenticeships</w:t>
      </w:r>
    </w:p>
    <w:p w:rsidR="00CB75FD" w:rsidRDefault="00CB75FD">
      <w:pPr>
        <w:pStyle w:val="BodyText"/>
        <w:kinsoku w:val="0"/>
        <w:overflowPunct w:val="0"/>
        <w:rPr>
          <w:sz w:val="21"/>
          <w:szCs w:val="21"/>
        </w:rPr>
      </w:pPr>
    </w:p>
    <w:p w:rsidR="00CB75FD" w:rsidRPr="007E1849" w:rsidRDefault="00DF0329">
      <w:pPr>
        <w:pStyle w:val="BodyText"/>
        <w:kinsoku w:val="0"/>
        <w:overflowPunct w:val="0"/>
        <w:spacing w:before="1"/>
        <w:ind w:left="220" w:right="211"/>
        <w:jc w:val="both"/>
      </w:pPr>
      <w: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w:t>
      </w:r>
      <w:r w:rsidRPr="007E1849">
        <w:t xml:space="preserve">’s apprentice aims. This Boilerplate provides a way for Clients to ensure that </w:t>
      </w:r>
      <w:r w:rsidR="00246ACD">
        <w:t>Contractor</w:t>
      </w:r>
      <w:r w:rsidRPr="007E1849">
        <w:t>s do this by creating an obligation to employ certain amounts of apprentices. They must also provide further training opportunities</w:t>
      </w:r>
      <w:r w:rsidRPr="007E1849">
        <w:rPr>
          <w:spacing w:val="-10"/>
        </w:rPr>
        <w:t xml:space="preserve"> </w:t>
      </w:r>
      <w:r w:rsidRPr="007E1849">
        <w:t>and</w:t>
      </w:r>
      <w:r w:rsidRPr="007E1849">
        <w:rPr>
          <w:spacing w:val="-9"/>
        </w:rPr>
        <w:t xml:space="preserve"> </w:t>
      </w:r>
      <w:r w:rsidRPr="007E1849">
        <w:t>information</w:t>
      </w:r>
      <w:r w:rsidRPr="007E1849">
        <w:rPr>
          <w:spacing w:val="-7"/>
        </w:rPr>
        <w:t xml:space="preserve"> </w:t>
      </w:r>
      <w:r w:rsidRPr="007E1849">
        <w:t>about</w:t>
      </w:r>
      <w:r w:rsidRPr="007E1849">
        <w:rPr>
          <w:spacing w:val="-8"/>
        </w:rPr>
        <w:t xml:space="preserve"> </w:t>
      </w:r>
      <w:r w:rsidRPr="007E1849">
        <w:t>the</w:t>
      </w:r>
      <w:r w:rsidRPr="007E1849">
        <w:rPr>
          <w:spacing w:val="-10"/>
        </w:rPr>
        <w:t xml:space="preserve"> </w:t>
      </w:r>
      <w:r w:rsidRPr="007E1849">
        <w:t>Government</w:t>
      </w:r>
      <w:r w:rsidRPr="007E1849">
        <w:rPr>
          <w:spacing w:val="-6"/>
        </w:rPr>
        <w:t xml:space="preserve"> </w:t>
      </w:r>
      <w:r w:rsidRPr="007E1849">
        <w:t>Apprenticeship</w:t>
      </w:r>
      <w:r w:rsidRPr="007E1849">
        <w:rPr>
          <w:spacing w:val="-9"/>
        </w:rPr>
        <w:t xml:space="preserve"> </w:t>
      </w:r>
      <w:r w:rsidRPr="007E1849">
        <w:t>programme,</w:t>
      </w:r>
      <w:r w:rsidRPr="007E1849">
        <w:rPr>
          <w:spacing w:val="-8"/>
        </w:rPr>
        <w:t xml:space="preserve"> </w:t>
      </w:r>
      <w:r w:rsidRPr="007E1849">
        <w:t>and</w:t>
      </w:r>
      <w:r w:rsidRPr="007E1849">
        <w:rPr>
          <w:spacing w:val="-6"/>
        </w:rPr>
        <w:t xml:space="preserve"> </w:t>
      </w:r>
      <w:r w:rsidRPr="007E1849">
        <w:t xml:space="preserve">engage with the </w:t>
      </w:r>
      <w:r w:rsidR="00981851" w:rsidRPr="007E1849">
        <w:t>Service Manager</w:t>
      </w:r>
      <w:r w:rsidRPr="007E1849">
        <w:t xml:space="preserve"> to review and discuss a number of measures relating to Apprenticeships.</w:t>
      </w:r>
    </w:p>
    <w:p w:rsidR="00CB75FD" w:rsidRPr="007E1849" w:rsidRDefault="00CB75FD">
      <w:pPr>
        <w:pStyle w:val="BodyText"/>
        <w:kinsoku w:val="0"/>
        <w:overflowPunct w:val="0"/>
        <w:spacing w:before="9"/>
        <w:rPr>
          <w:sz w:val="20"/>
          <w:szCs w:val="20"/>
        </w:rPr>
      </w:pPr>
    </w:p>
    <w:p w:rsidR="000054A3" w:rsidRPr="007E1849" w:rsidRDefault="000054A3" w:rsidP="005526B0">
      <w:pPr>
        <w:pStyle w:val="ListParagraph"/>
        <w:numPr>
          <w:ilvl w:val="0"/>
          <w:numId w:val="34"/>
        </w:numPr>
        <w:tabs>
          <w:tab w:val="left" w:pos="941"/>
        </w:tabs>
        <w:kinsoku w:val="0"/>
        <w:overflowPunct w:val="0"/>
        <w:rPr>
          <w:sz w:val="22"/>
          <w:szCs w:val="22"/>
        </w:rPr>
      </w:pPr>
      <w:r w:rsidRPr="007E1849">
        <w:rPr>
          <w:sz w:val="22"/>
          <w:szCs w:val="22"/>
        </w:rPr>
        <w:t>Change of Control</w:t>
      </w:r>
    </w:p>
    <w:p w:rsidR="000054A3" w:rsidRPr="007E1849" w:rsidRDefault="000054A3" w:rsidP="000054A3">
      <w:pPr>
        <w:tabs>
          <w:tab w:val="left" w:pos="941"/>
        </w:tabs>
        <w:kinsoku w:val="0"/>
        <w:overflowPunct w:val="0"/>
      </w:pPr>
    </w:p>
    <w:p w:rsidR="00973328" w:rsidRPr="007E1849" w:rsidRDefault="00973328" w:rsidP="00973328">
      <w:pPr>
        <w:pStyle w:val="ListParagraph"/>
        <w:tabs>
          <w:tab w:val="left" w:pos="1276"/>
        </w:tabs>
        <w:kinsoku w:val="0"/>
        <w:overflowPunct w:val="0"/>
        <w:ind w:left="284"/>
        <w:rPr>
          <w:sz w:val="22"/>
          <w:szCs w:val="22"/>
        </w:rPr>
      </w:pPr>
      <w:r w:rsidRPr="007E1849">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0054A3" w:rsidRPr="007E1849" w:rsidRDefault="000054A3" w:rsidP="000054A3">
      <w:pPr>
        <w:pStyle w:val="ListParagraph"/>
        <w:tabs>
          <w:tab w:val="left" w:pos="941"/>
        </w:tabs>
        <w:kinsoku w:val="0"/>
        <w:overflowPunct w:val="0"/>
        <w:rPr>
          <w:sz w:val="22"/>
          <w:szCs w:val="22"/>
        </w:rPr>
      </w:pPr>
    </w:p>
    <w:p w:rsidR="000054A3" w:rsidRPr="007E1849" w:rsidRDefault="000054A3" w:rsidP="005526B0">
      <w:pPr>
        <w:pStyle w:val="ListParagraph"/>
        <w:numPr>
          <w:ilvl w:val="0"/>
          <w:numId w:val="34"/>
        </w:numPr>
        <w:tabs>
          <w:tab w:val="left" w:pos="941"/>
        </w:tabs>
        <w:kinsoku w:val="0"/>
        <w:overflowPunct w:val="0"/>
        <w:ind w:hanging="361"/>
        <w:rPr>
          <w:sz w:val="22"/>
          <w:szCs w:val="22"/>
        </w:rPr>
      </w:pPr>
      <w:r w:rsidRPr="007E1849">
        <w:rPr>
          <w:sz w:val="22"/>
          <w:szCs w:val="22"/>
        </w:rPr>
        <w:t>Financial Standing</w:t>
      </w:r>
    </w:p>
    <w:p w:rsidR="000054A3" w:rsidRPr="007E1849" w:rsidRDefault="000054A3" w:rsidP="000054A3">
      <w:pPr>
        <w:pStyle w:val="ListParagraph"/>
        <w:tabs>
          <w:tab w:val="left" w:pos="941"/>
        </w:tabs>
        <w:kinsoku w:val="0"/>
        <w:overflowPunct w:val="0"/>
        <w:rPr>
          <w:sz w:val="22"/>
          <w:szCs w:val="22"/>
        </w:rPr>
      </w:pPr>
    </w:p>
    <w:p w:rsidR="00146965" w:rsidRPr="007E1849" w:rsidRDefault="00146965" w:rsidP="00146965">
      <w:pPr>
        <w:pStyle w:val="ListParagraph"/>
        <w:tabs>
          <w:tab w:val="left" w:pos="1276"/>
        </w:tabs>
        <w:kinsoku w:val="0"/>
        <w:overflowPunct w:val="0"/>
        <w:ind w:left="284"/>
        <w:rPr>
          <w:sz w:val="22"/>
          <w:szCs w:val="22"/>
        </w:rPr>
      </w:pPr>
      <w:r w:rsidRPr="007E1849">
        <w:rPr>
          <w:sz w:val="22"/>
          <w:szCs w:val="22"/>
        </w:rPr>
        <w:t xml:space="preserve">This clause replicates the clause in the Framework Agreement which allows for termination if there is a change in the </w:t>
      </w:r>
      <w:r w:rsidR="00246ACD">
        <w:rPr>
          <w:sz w:val="22"/>
          <w:szCs w:val="22"/>
        </w:rPr>
        <w:t>Contractor</w:t>
      </w:r>
      <w:r w:rsidRPr="007E1849">
        <w:rPr>
          <w:sz w:val="22"/>
          <w:szCs w:val="22"/>
        </w:rPr>
        <w:t xml:space="preserve">’s financial standing which affects or may affect the </w:t>
      </w:r>
      <w:r w:rsidR="00246ACD">
        <w:rPr>
          <w:sz w:val="22"/>
          <w:szCs w:val="22"/>
        </w:rPr>
        <w:t>Contractor</w:t>
      </w:r>
      <w:r w:rsidRPr="007E1849">
        <w:rPr>
          <w:sz w:val="22"/>
          <w:szCs w:val="22"/>
        </w:rPr>
        <w:t xml:space="preserve">’s ability to perform the contract. </w:t>
      </w:r>
    </w:p>
    <w:p w:rsidR="000054A3" w:rsidRPr="007E1849" w:rsidRDefault="000054A3" w:rsidP="000054A3">
      <w:pPr>
        <w:pStyle w:val="ListParagraph"/>
        <w:tabs>
          <w:tab w:val="left" w:pos="941"/>
        </w:tabs>
        <w:kinsoku w:val="0"/>
        <w:overflowPunct w:val="0"/>
        <w:rPr>
          <w:sz w:val="22"/>
          <w:szCs w:val="22"/>
        </w:rPr>
      </w:pPr>
    </w:p>
    <w:p w:rsidR="000054A3" w:rsidRPr="007E1849" w:rsidRDefault="000054A3" w:rsidP="005526B0">
      <w:pPr>
        <w:pStyle w:val="ListParagraph"/>
        <w:numPr>
          <w:ilvl w:val="0"/>
          <w:numId w:val="34"/>
        </w:numPr>
        <w:tabs>
          <w:tab w:val="left" w:pos="941"/>
        </w:tabs>
        <w:kinsoku w:val="0"/>
        <w:overflowPunct w:val="0"/>
        <w:ind w:hanging="361"/>
        <w:rPr>
          <w:sz w:val="22"/>
          <w:szCs w:val="22"/>
        </w:rPr>
      </w:pPr>
      <w:r w:rsidRPr="007E1849">
        <w:rPr>
          <w:sz w:val="22"/>
          <w:szCs w:val="22"/>
        </w:rPr>
        <w:t>Financial Distress</w:t>
      </w:r>
    </w:p>
    <w:p w:rsidR="000054A3" w:rsidRPr="007E1849" w:rsidRDefault="000054A3" w:rsidP="000054A3">
      <w:pPr>
        <w:tabs>
          <w:tab w:val="left" w:pos="941"/>
        </w:tabs>
        <w:kinsoku w:val="0"/>
        <w:overflowPunct w:val="0"/>
      </w:pPr>
    </w:p>
    <w:p w:rsidR="000054A3" w:rsidRPr="009D1463" w:rsidRDefault="00146965" w:rsidP="00146965">
      <w:pPr>
        <w:pStyle w:val="ListParagraph"/>
        <w:kinsoku w:val="0"/>
        <w:overflowPunct w:val="0"/>
        <w:ind w:left="284"/>
        <w:rPr>
          <w:sz w:val="22"/>
          <w:szCs w:val="22"/>
        </w:rPr>
      </w:pPr>
      <w:r w:rsidRPr="007E1849">
        <w:rPr>
          <w:sz w:val="22"/>
          <w:szCs w:val="22"/>
        </w:rPr>
        <w:t xml:space="preserve">This clause is based in the schedule to the Framework Agreement and is a more detailed provision on changes to the </w:t>
      </w:r>
      <w:r w:rsidR="00246ACD">
        <w:rPr>
          <w:sz w:val="22"/>
          <w:szCs w:val="22"/>
        </w:rPr>
        <w:t>Contractor</w:t>
      </w:r>
      <w:r w:rsidRPr="007E1849">
        <w:rPr>
          <w:sz w:val="22"/>
          <w:szCs w:val="22"/>
        </w:rPr>
        <w:t xml:space="preserve">’s credit rating, requiring the </w:t>
      </w:r>
      <w:r w:rsidR="00246ACD">
        <w:rPr>
          <w:sz w:val="22"/>
          <w:szCs w:val="22"/>
        </w:rPr>
        <w:t>Contractor</w:t>
      </w:r>
      <w:r w:rsidRPr="007E1849">
        <w:rPr>
          <w:sz w:val="22"/>
          <w:szCs w:val="22"/>
        </w:rPr>
        <w:t xml:space="preserve"> to provide a satisfactory continuity plan for approval. It also allows for termination if the </w:t>
      </w:r>
      <w:r w:rsidR="00246ACD">
        <w:rPr>
          <w:sz w:val="22"/>
          <w:szCs w:val="22"/>
        </w:rPr>
        <w:t>Contractor</w:t>
      </w:r>
      <w:r w:rsidRPr="007E1849">
        <w:rPr>
          <w:sz w:val="22"/>
          <w:szCs w:val="22"/>
        </w:rPr>
        <w:t xml:space="preserve"> fails to notify a significant downgrade in its credit rating, or fails to produce or comply with an approve</w:t>
      </w:r>
      <w:r w:rsidRPr="009D1463">
        <w:rPr>
          <w:sz w:val="22"/>
          <w:szCs w:val="22"/>
        </w:rPr>
        <w:t>d continuity plan.</w:t>
      </w:r>
    </w:p>
    <w:p w:rsidR="00146965" w:rsidRPr="009D1463" w:rsidRDefault="00146965" w:rsidP="000054A3">
      <w:pPr>
        <w:pStyle w:val="ListParagraph"/>
        <w:tabs>
          <w:tab w:val="left" w:pos="941"/>
        </w:tabs>
        <w:kinsoku w:val="0"/>
        <w:overflowPunct w:val="0"/>
        <w:rPr>
          <w:sz w:val="22"/>
          <w:szCs w:val="22"/>
        </w:rPr>
      </w:pPr>
    </w:p>
    <w:p w:rsidR="000054A3" w:rsidRPr="009D1463" w:rsidRDefault="000054A3" w:rsidP="005526B0">
      <w:pPr>
        <w:pStyle w:val="ListParagraph"/>
        <w:numPr>
          <w:ilvl w:val="0"/>
          <w:numId w:val="34"/>
        </w:numPr>
        <w:tabs>
          <w:tab w:val="left" w:pos="941"/>
        </w:tabs>
        <w:kinsoku w:val="0"/>
        <w:overflowPunct w:val="0"/>
        <w:ind w:hanging="361"/>
        <w:rPr>
          <w:sz w:val="22"/>
          <w:szCs w:val="22"/>
        </w:rPr>
      </w:pPr>
      <w:r w:rsidRPr="009D1463">
        <w:rPr>
          <w:sz w:val="22"/>
          <w:szCs w:val="22"/>
        </w:rPr>
        <w:t>Records, audit access and open book data</w:t>
      </w:r>
    </w:p>
    <w:p w:rsidR="000054A3" w:rsidRPr="009D1463" w:rsidRDefault="000054A3" w:rsidP="000054A3">
      <w:pPr>
        <w:pStyle w:val="ListParagraph"/>
        <w:tabs>
          <w:tab w:val="left" w:pos="941"/>
        </w:tabs>
        <w:kinsoku w:val="0"/>
        <w:overflowPunct w:val="0"/>
        <w:rPr>
          <w:sz w:val="22"/>
          <w:szCs w:val="22"/>
        </w:rPr>
      </w:pPr>
    </w:p>
    <w:p w:rsidR="009D1463" w:rsidRDefault="009D1463" w:rsidP="009D1463">
      <w:pPr>
        <w:pStyle w:val="ListParagraph"/>
        <w:tabs>
          <w:tab w:val="left" w:pos="1276"/>
        </w:tabs>
        <w:kinsoku w:val="0"/>
        <w:overflowPunct w:val="0"/>
        <w:ind w:left="284"/>
        <w:rPr>
          <w:sz w:val="22"/>
          <w:szCs w:val="22"/>
        </w:rPr>
      </w:pPr>
      <w:r w:rsidRPr="009D1463">
        <w:rPr>
          <w:sz w:val="22"/>
          <w:szCs w:val="22"/>
        </w:rPr>
        <w:t xml:space="preserve">This clause requires the </w:t>
      </w:r>
      <w:r w:rsidR="00246ACD">
        <w:rPr>
          <w:sz w:val="22"/>
          <w:szCs w:val="22"/>
        </w:rPr>
        <w:t>Contractor</w:t>
      </w:r>
      <w:r w:rsidRPr="009D1463">
        <w:rPr>
          <w:sz w:val="22"/>
          <w:szCs w:val="22"/>
        </w:rPr>
        <w:t xml:space="preserve">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w:t>
      </w:r>
      <w:r w:rsidR="00246ACD">
        <w:rPr>
          <w:sz w:val="22"/>
          <w:szCs w:val="22"/>
        </w:rPr>
        <w:t>Contractor</w:t>
      </w:r>
      <w:r>
        <w:rPr>
          <w:sz w:val="22"/>
          <w:szCs w:val="22"/>
        </w:rPr>
        <w:t xml:space="preserve"> is required to provide</w:t>
      </w:r>
      <w:r w:rsidRPr="009D1463">
        <w:rPr>
          <w:sz w:val="22"/>
          <w:szCs w:val="22"/>
        </w:rPr>
        <w:t xml:space="preserve"> </w:t>
      </w:r>
      <w:r>
        <w:rPr>
          <w:sz w:val="22"/>
          <w:szCs w:val="22"/>
        </w:rPr>
        <w:t>access to these records to any Client or other government auditor.</w:t>
      </w:r>
    </w:p>
    <w:p w:rsidR="000054A3" w:rsidRPr="000054A3" w:rsidRDefault="000054A3" w:rsidP="000054A3">
      <w:pPr>
        <w:pStyle w:val="ListParagraph"/>
        <w:tabs>
          <w:tab w:val="left" w:pos="941"/>
        </w:tabs>
        <w:kinsoku w:val="0"/>
        <w:overflowPunct w:val="0"/>
        <w:rPr>
          <w:sz w:val="22"/>
          <w:szCs w:val="22"/>
        </w:rPr>
      </w:pPr>
    </w:p>
    <w:p w:rsidR="00CB75FD" w:rsidRDefault="00B968F7" w:rsidP="005526B0">
      <w:pPr>
        <w:pStyle w:val="ListParagraph"/>
        <w:numPr>
          <w:ilvl w:val="0"/>
          <w:numId w:val="34"/>
        </w:numPr>
        <w:tabs>
          <w:tab w:val="left" w:pos="941"/>
        </w:tabs>
        <w:kinsoku w:val="0"/>
        <w:overflowPunct w:val="0"/>
        <w:ind w:hanging="361"/>
        <w:rPr>
          <w:sz w:val="22"/>
          <w:szCs w:val="22"/>
        </w:rPr>
      </w:pPr>
      <w:r>
        <w:rPr>
          <w:sz w:val="22"/>
          <w:szCs w:val="22"/>
        </w:rPr>
        <w:t>Data Protection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r>
        <w:t>With the advent of the General Data Protection Regulation</w:t>
      </w:r>
      <w:r w:rsidR="00716CA2">
        <w:t xml:space="preserve"> (</w:t>
      </w:r>
      <w:r w:rsidR="00716CA2" w:rsidRPr="00716CA2">
        <w:t>as it forms part of the law of England and Wales, Scotland and Northern Ireland by virtue of section 3 of the European Union (Withdrawal) Act 2018 and as amended by the Data Protection, Privacy and Electronic Communications (Amendments etc) (EU Exit) Regulations 2019</w:t>
      </w:r>
      <w:r w:rsidR="00716CA2">
        <w:t>)</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Cyber Essentials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p>
    <w:p w:rsidR="00CB75FD" w:rsidRDefault="00DF0329">
      <w:pPr>
        <w:pStyle w:val="BodyText"/>
        <w:kinsoku w:val="0"/>
        <w:overflowPunct w:val="0"/>
        <w:ind w:left="220" w:right="214"/>
        <w:jc w:val="both"/>
      </w:pPr>
      <w:r>
        <w:t xml:space="preserve">obligations on the </w:t>
      </w:r>
      <w:r w:rsidR="00246ACD">
        <w:t>Contractor</w:t>
      </w:r>
      <w:r>
        <w:t xml:space="preserve"> to provide proof of the required certification at certain stages of the project, and to apply the same obligations to its sub</w:t>
      </w:r>
      <w:r w:rsidR="00246ACD">
        <w:t>contractor</w:t>
      </w:r>
      <w:r>
        <w:t>s.</w:t>
      </w:r>
    </w:p>
    <w:p w:rsidR="00CB75FD" w:rsidRDefault="00CB75FD">
      <w:pPr>
        <w:pStyle w:val="BodyText"/>
        <w:kinsoku w:val="0"/>
        <w:overflowPunct w:val="0"/>
        <w:spacing w:before="11"/>
        <w:rPr>
          <w:sz w:val="20"/>
          <w:szCs w:val="20"/>
        </w:rPr>
      </w:pPr>
    </w:p>
    <w:p w:rsidR="00CB75FD" w:rsidRPr="00D102C0" w:rsidRDefault="00DF0329" w:rsidP="005526B0">
      <w:pPr>
        <w:pStyle w:val="ListParagraph"/>
        <w:numPr>
          <w:ilvl w:val="0"/>
          <w:numId w:val="34"/>
        </w:numPr>
        <w:tabs>
          <w:tab w:val="left" w:pos="941"/>
        </w:tabs>
        <w:kinsoku w:val="0"/>
        <w:overflowPunct w:val="0"/>
        <w:ind w:hanging="361"/>
        <w:rPr>
          <w:sz w:val="22"/>
          <w:szCs w:val="22"/>
        </w:rPr>
      </w:pPr>
      <w:r w:rsidRPr="00D102C0">
        <w:rPr>
          <w:sz w:val="22"/>
          <w:szCs w:val="22"/>
        </w:rPr>
        <w:t>Project Bank</w:t>
      </w:r>
      <w:r w:rsidRPr="00D102C0">
        <w:rPr>
          <w:spacing w:val="2"/>
          <w:sz w:val="22"/>
          <w:szCs w:val="22"/>
        </w:rPr>
        <w:t xml:space="preserve"> </w:t>
      </w:r>
      <w:r w:rsidRPr="00D102C0">
        <w:rPr>
          <w:sz w:val="22"/>
          <w:szCs w:val="22"/>
        </w:rPr>
        <w:t>Accounts</w:t>
      </w:r>
    </w:p>
    <w:p w:rsidR="00CB75FD" w:rsidRPr="00D102C0"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rsidRPr="00D102C0">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CB75FD" w:rsidRDefault="00CB75FD">
      <w:pPr>
        <w:pStyle w:val="BodyText"/>
        <w:kinsoku w:val="0"/>
        <w:overflowPunct w:val="0"/>
        <w:ind w:left="220" w:right="213"/>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rsidP="00476B36">
      <w:pPr>
        <w:pStyle w:val="BodyText"/>
        <w:kinsoku w:val="0"/>
        <w:overflowPunct w:val="0"/>
        <w:spacing w:before="223" w:line="259" w:lineRule="auto"/>
        <w:ind w:right="478"/>
        <w:jc w:val="center"/>
        <w:rPr>
          <w:b/>
          <w:bCs/>
          <w:sz w:val="32"/>
          <w:szCs w:val="32"/>
        </w:rPr>
      </w:pPr>
      <w:r>
        <w:rPr>
          <w:b/>
          <w:bCs/>
          <w:sz w:val="32"/>
          <w:szCs w:val="32"/>
        </w:rPr>
        <w:t xml:space="preserve">SCHEDULE OF AMENDMENTS TO NEC4 </w:t>
      </w:r>
      <w:r w:rsidR="00246ACD">
        <w:rPr>
          <w:b/>
          <w:bCs/>
          <w:sz w:val="32"/>
          <w:szCs w:val="32"/>
        </w:rPr>
        <w:t>DESIGN BUILD AND OPERATE</w:t>
      </w:r>
      <w:r>
        <w:rPr>
          <w:b/>
          <w:bCs/>
          <w:sz w:val="32"/>
          <w:szCs w:val="32"/>
        </w:rPr>
        <w:t xml:space="preserve"> CONTRACT</w:t>
      </w:r>
    </w:p>
    <w:p w:rsidR="00CB75FD" w:rsidRDefault="00DF0329">
      <w:pPr>
        <w:pStyle w:val="Heading1"/>
        <w:kinsoku w:val="0"/>
        <w:overflowPunct w:val="0"/>
        <w:spacing w:before="242"/>
      </w:pPr>
      <w:r>
        <w:t>Option Z2 - Identified and defined terms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 11.3 additional defined terms.</w:t>
      </w:r>
    </w:p>
    <w:p w:rsidR="00CB75FD" w:rsidRDefault="00CB75FD">
      <w:pPr>
        <w:pStyle w:val="BodyText"/>
        <w:kinsoku w:val="0"/>
        <w:overflowPunct w:val="0"/>
        <w:spacing w:before="8"/>
      </w:pPr>
    </w:p>
    <w:p w:rsidR="00297D2D" w:rsidRDefault="00297D2D">
      <w:pPr>
        <w:pStyle w:val="BodyText"/>
        <w:kinsoku w:val="0"/>
        <w:overflowPunct w:val="0"/>
        <w:spacing w:line="259" w:lineRule="auto"/>
        <w:ind w:left="220" w:right="388"/>
      </w:pPr>
      <w:r>
        <w:t>11.3 (1) Auditor is:</w:t>
      </w:r>
    </w:p>
    <w:p w:rsidR="00297D2D" w:rsidRDefault="00297D2D">
      <w:pPr>
        <w:pStyle w:val="BodyText"/>
        <w:kinsoku w:val="0"/>
        <w:overflowPunct w:val="0"/>
        <w:spacing w:line="259" w:lineRule="auto"/>
        <w:ind w:left="220" w:right="388"/>
      </w:pP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the Comptroller and Auditor General, their staff and/or any appointed representatives of the National Audit Office;</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HM Treasury or the Cabinet Office;</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any party formally appointed by the </w:t>
      </w:r>
      <w:r w:rsidRPr="00297D2D">
        <w:rPr>
          <w:i/>
        </w:rPr>
        <w:t>Client</w:t>
      </w:r>
      <w:r w:rsidR="000E7D0D">
        <w:rPr>
          <w:i/>
        </w:rPr>
        <w:t xml:space="preserve"> </w:t>
      </w:r>
      <w:r w:rsidRPr="0004269B">
        <w:t>to carry out audit or similar review functions; and</w:t>
      </w:r>
    </w:p>
    <w:p w:rsidR="00297D2D" w:rsidRDefault="00297D2D" w:rsidP="005526B0">
      <w:pPr>
        <w:pStyle w:val="BodyText"/>
        <w:numPr>
          <w:ilvl w:val="0"/>
          <w:numId w:val="47"/>
        </w:numPr>
        <w:kinsoku w:val="0"/>
        <w:overflowPunct w:val="0"/>
        <w:spacing w:line="259" w:lineRule="auto"/>
        <w:ind w:right="388"/>
      </w:pPr>
      <w:r w:rsidRPr="0004269B">
        <w:t>successors or assigns of any of the above;</w:t>
      </w:r>
    </w:p>
    <w:p w:rsidR="00297D2D" w:rsidRDefault="00297D2D">
      <w:pPr>
        <w:pStyle w:val="BodyText"/>
        <w:kinsoku w:val="0"/>
        <w:overflowPunct w:val="0"/>
        <w:spacing w:line="259" w:lineRule="auto"/>
        <w:ind w:left="220" w:right="388"/>
      </w:pPr>
    </w:p>
    <w:p w:rsidR="008F79C1" w:rsidRDefault="000E7D0D" w:rsidP="00B94078">
      <w:pPr>
        <w:pStyle w:val="BodyText"/>
        <w:tabs>
          <w:tab w:val="left" w:pos="1134"/>
        </w:tabs>
        <w:kinsoku w:val="0"/>
        <w:overflowPunct w:val="0"/>
        <w:spacing w:line="259" w:lineRule="auto"/>
        <w:ind w:left="220" w:right="388"/>
      </w:pPr>
      <w:r>
        <w:t>11.3 (2</w:t>
      </w:r>
      <w:r w:rsidR="008F79C1">
        <w:t xml:space="preserve">) Change of Control is </w:t>
      </w:r>
      <w:r w:rsidR="008F79C1" w:rsidRPr="008F79C1">
        <w:t>a change of control within the meaning of Section 450 of the Corporation Tax Act 2010;</w:t>
      </w:r>
    </w:p>
    <w:p w:rsidR="008F79C1" w:rsidRDefault="008F79C1" w:rsidP="00B94078">
      <w:pPr>
        <w:pStyle w:val="BodyText"/>
        <w:tabs>
          <w:tab w:val="left" w:pos="1134"/>
        </w:tabs>
        <w:kinsoku w:val="0"/>
        <w:overflowPunct w:val="0"/>
        <w:spacing w:line="259" w:lineRule="auto"/>
        <w:ind w:left="220" w:right="388"/>
      </w:pPr>
    </w:p>
    <w:p w:rsidR="00CB75FD" w:rsidRDefault="000E7D0D" w:rsidP="00B94078">
      <w:pPr>
        <w:pStyle w:val="BodyText"/>
        <w:tabs>
          <w:tab w:val="left" w:pos="1134"/>
        </w:tabs>
        <w:kinsoku w:val="0"/>
        <w:overflowPunct w:val="0"/>
        <w:spacing w:line="259" w:lineRule="auto"/>
        <w:ind w:left="220" w:right="388"/>
      </w:pPr>
      <w:r>
        <w:t>11.3 (3</w:t>
      </w:r>
      <w:r w:rsidR="00DF0329">
        <w:t>) Client Confidential Information is all Personal Data and any information, however</w:t>
      </w:r>
      <w:r w:rsidR="00DF0329">
        <w:rPr>
          <w:spacing w:val="-33"/>
        </w:rPr>
        <w:t xml:space="preserve"> </w:t>
      </w:r>
      <w:r w:rsidR="00DF0329">
        <w:t xml:space="preserve">it is conveyed, that relates to the business, affairs, developments, trade secrets, know-how, personnel, and contractors of the </w:t>
      </w:r>
      <w:r w:rsidR="00DF0329">
        <w:rPr>
          <w:i/>
          <w:iCs/>
        </w:rPr>
        <w:t>Client</w:t>
      </w:r>
      <w:r w:rsidR="00DF0329">
        <w:t>, including all IPRs, together with all information derived from any of the above, and any other information clearly designated as being confidential (whether or not it is marked "confidential") or which ought reasonably be considered to be</w:t>
      </w:r>
      <w:r w:rsidR="00DF0329">
        <w:rPr>
          <w:spacing w:val="-5"/>
        </w:rPr>
        <w:t xml:space="preserve"> </w:t>
      </w:r>
      <w:r w:rsidR="00DF0329">
        <w:t>confidential.</w:t>
      </w:r>
    </w:p>
    <w:p w:rsidR="00CB75FD" w:rsidRDefault="00CB75FD" w:rsidP="00B94078">
      <w:pPr>
        <w:pStyle w:val="BodyText"/>
        <w:tabs>
          <w:tab w:val="left" w:pos="1134"/>
        </w:tabs>
        <w:kinsoku w:val="0"/>
        <w:overflowPunct w:val="0"/>
        <w:spacing w:before="8"/>
        <w:rPr>
          <w:sz w:val="20"/>
          <w:szCs w:val="20"/>
        </w:rPr>
      </w:pPr>
    </w:p>
    <w:p w:rsidR="00CB75FD" w:rsidRDefault="000E7D0D" w:rsidP="00B94078">
      <w:pPr>
        <w:pStyle w:val="ListParagraph"/>
        <w:numPr>
          <w:ilvl w:val="1"/>
          <w:numId w:val="33"/>
        </w:numPr>
        <w:tabs>
          <w:tab w:val="left" w:pos="710"/>
          <w:tab w:val="left" w:pos="1134"/>
        </w:tabs>
        <w:kinsoku w:val="0"/>
        <w:overflowPunct w:val="0"/>
        <w:spacing w:line="259" w:lineRule="auto"/>
        <w:ind w:right="504" w:firstLine="0"/>
        <w:rPr>
          <w:sz w:val="22"/>
          <w:szCs w:val="22"/>
        </w:rPr>
      </w:pPr>
      <w:r>
        <w:rPr>
          <w:sz w:val="22"/>
          <w:szCs w:val="22"/>
        </w:rPr>
        <w:t>(4</w:t>
      </w:r>
      <w:r w:rsidR="00DF0329">
        <w:rPr>
          <w:sz w:val="22"/>
          <w:szCs w:val="22"/>
        </w:rPr>
        <w:t>) Client Data is the data, text, drawings, diagrams, images or sounds (together with any database made up of any of these) which are embodied in any electronic, magnetic, optical or tangible media,</w:t>
      </w:r>
      <w:r w:rsidR="00DF0329">
        <w:rPr>
          <w:spacing w:val="-6"/>
          <w:sz w:val="22"/>
          <w:szCs w:val="22"/>
        </w:rPr>
        <w:t xml:space="preserve"> </w:t>
      </w:r>
      <w:r w:rsidR="00DF0329">
        <w:rPr>
          <w:sz w:val="22"/>
          <w:szCs w:val="22"/>
        </w:rPr>
        <w:t>and</w:t>
      </w:r>
    </w:p>
    <w:p w:rsidR="00CB75FD" w:rsidRDefault="00CB75FD">
      <w:pPr>
        <w:pStyle w:val="BodyText"/>
        <w:kinsoku w:val="0"/>
        <w:overflowPunct w:val="0"/>
        <w:spacing w:before="8"/>
        <w:rPr>
          <w:sz w:val="20"/>
          <w:szCs w:val="20"/>
        </w:rPr>
      </w:pPr>
    </w:p>
    <w:p w:rsidR="00CB75FD" w:rsidRDefault="00DF0329" w:rsidP="005526B0">
      <w:pPr>
        <w:pStyle w:val="ListParagraph"/>
        <w:numPr>
          <w:ilvl w:val="2"/>
          <w:numId w:val="33"/>
        </w:numPr>
        <w:tabs>
          <w:tab w:val="left" w:pos="941"/>
        </w:tabs>
        <w:kinsoku w:val="0"/>
        <w:overflowPunct w:val="0"/>
        <w:ind w:hanging="361"/>
        <w:rPr>
          <w:sz w:val="22"/>
          <w:szCs w:val="22"/>
        </w:rPr>
      </w:pPr>
      <w:r>
        <w:rPr>
          <w:sz w:val="22"/>
          <w:szCs w:val="22"/>
        </w:rPr>
        <w:t xml:space="preserve">which are supplied to the </w:t>
      </w:r>
      <w:r w:rsidR="00246ACD">
        <w:rPr>
          <w:i/>
          <w:iCs/>
          <w:sz w:val="22"/>
          <w:szCs w:val="22"/>
        </w:rPr>
        <w:t>Contractor</w:t>
      </w:r>
      <w:r>
        <w:rPr>
          <w:i/>
          <w:iCs/>
          <w:sz w:val="22"/>
          <w:szCs w:val="22"/>
        </w:rPr>
        <w:t xml:space="preserve"> </w:t>
      </w:r>
      <w:r>
        <w:rPr>
          <w:sz w:val="22"/>
          <w:szCs w:val="22"/>
        </w:rPr>
        <w:t>by or on behalf of the</w:t>
      </w:r>
      <w:r>
        <w:rPr>
          <w:spacing w:val="-7"/>
          <w:sz w:val="22"/>
          <w:szCs w:val="22"/>
        </w:rPr>
        <w:t xml:space="preserve"> </w:t>
      </w:r>
      <w:r>
        <w:rPr>
          <w:i/>
          <w:iCs/>
          <w:sz w:val="22"/>
          <w:szCs w:val="22"/>
        </w:rPr>
        <w:t>Client</w:t>
      </w:r>
      <w:r>
        <w:rPr>
          <w:sz w:val="22"/>
          <w:szCs w:val="22"/>
        </w:rPr>
        <w:t>,</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3"/>
        </w:numPr>
        <w:tabs>
          <w:tab w:val="left" w:pos="941"/>
        </w:tabs>
        <w:kinsoku w:val="0"/>
        <w:overflowPunct w:val="0"/>
        <w:spacing w:before="1" w:line="237" w:lineRule="auto"/>
        <w:ind w:right="476"/>
        <w:rPr>
          <w:sz w:val="22"/>
          <w:szCs w:val="22"/>
        </w:rPr>
      </w:pPr>
      <w:r>
        <w:rPr>
          <w:sz w:val="22"/>
          <w:szCs w:val="22"/>
        </w:rPr>
        <w:t xml:space="preserve">which the </w:t>
      </w:r>
      <w:r w:rsidR="00246ACD">
        <w:rPr>
          <w:i/>
          <w:iCs/>
          <w:sz w:val="22"/>
          <w:szCs w:val="22"/>
        </w:rPr>
        <w:t>Contractor</w:t>
      </w:r>
      <w:r>
        <w:rPr>
          <w:i/>
          <w:iCs/>
          <w:sz w:val="22"/>
          <w:szCs w:val="22"/>
        </w:rPr>
        <w:t xml:space="preserve"> </w:t>
      </w:r>
      <w:r>
        <w:rPr>
          <w:sz w:val="22"/>
          <w:szCs w:val="22"/>
        </w:rPr>
        <w:t>is required to generate, process, store or transmit pursuant to this contract</w:t>
      </w:r>
      <w:r>
        <w:rPr>
          <w:spacing w:val="2"/>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rsidP="005526B0">
      <w:pPr>
        <w:pStyle w:val="ListParagraph"/>
        <w:numPr>
          <w:ilvl w:val="2"/>
          <w:numId w:val="33"/>
        </w:numPr>
        <w:tabs>
          <w:tab w:val="left" w:pos="941"/>
        </w:tabs>
        <w:kinsoku w:val="0"/>
        <w:overflowPunct w:val="0"/>
        <w:spacing w:before="1" w:line="237" w:lineRule="auto"/>
        <w:ind w:right="377"/>
        <w:rPr>
          <w:sz w:val="22"/>
          <w:szCs w:val="22"/>
        </w:rPr>
      </w:pPr>
      <w:r>
        <w:rPr>
          <w:sz w:val="22"/>
          <w:szCs w:val="22"/>
        </w:rPr>
        <w:t xml:space="preserve">which are any Personal Data for which the </w:t>
      </w:r>
      <w:r>
        <w:rPr>
          <w:i/>
          <w:iCs/>
          <w:sz w:val="22"/>
          <w:szCs w:val="22"/>
        </w:rPr>
        <w:t xml:space="preserve">Client </w:t>
      </w:r>
      <w:r>
        <w:rPr>
          <w:sz w:val="22"/>
          <w:szCs w:val="22"/>
        </w:rPr>
        <w:t>is the Data Controller to the extent that such Personal Data is held or processed by the</w:t>
      </w:r>
      <w:r>
        <w:rPr>
          <w:spacing w:val="-8"/>
          <w:sz w:val="22"/>
          <w:szCs w:val="22"/>
        </w:rPr>
        <w:t xml:space="preserve"> </w:t>
      </w:r>
      <w:r w:rsidR="00246ACD" w:rsidRPr="00246ACD">
        <w:rPr>
          <w:i/>
          <w:sz w:val="22"/>
          <w:szCs w:val="22"/>
        </w:rPr>
        <w:t>Contractor</w:t>
      </w:r>
      <w:r>
        <w:rPr>
          <w:sz w:val="22"/>
          <w:szCs w:val="22"/>
        </w:rPr>
        <w:t>.</w:t>
      </w:r>
    </w:p>
    <w:p w:rsidR="00CB75FD" w:rsidRDefault="00CB75FD">
      <w:pPr>
        <w:pStyle w:val="BodyText"/>
        <w:kinsoku w:val="0"/>
        <w:overflowPunct w:val="0"/>
        <w:rPr>
          <w:sz w:val="21"/>
          <w:szCs w:val="21"/>
        </w:rPr>
      </w:pPr>
    </w:p>
    <w:p w:rsidR="003866F2" w:rsidRDefault="000E7D0D">
      <w:pPr>
        <w:pStyle w:val="BodyText"/>
        <w:kinsoku w:val="0"/>
        <w:overflowPunct w:val="0"/>
        <w:ind w:left="220" w:right="217"/>
      </w:pPr>
      <w:r>
        <w:lastRenderedPageBreak/>
        <w:t>11 (5</w:t>
      </w:r>
      <w:r w:rsidR="00DF0329">
        <w:t xml:space="preserve">) </w:t>
      </w:r>
      <w:r w:rsidR="003866F2">
        <w:t xml:space="preserve">Client’s Premises are premises owned, occupied or leased by the Client </w:t>
      </w:r>
      <w:r w:rsidR="00DA17F0">
        <w:t xml:space="preserve">including where applicable any Affected Property </w:t>
      </w:r>
      <w:r w:rsidR="003866F2">
        <w:t xml:space="preserve">and the site of any </w:t>
      </w:r>
      <w:r w:rsidR="00246ACD">
        <w:t>W</w:t>
      </w:r>
      <w:r w:rsidR="003866F2">
        <w:t>orks.</w:t>
      </w:r>
    </w:p>
    <w:p w:rsidR="003866F2" w:rsidRDefault="003866F2">
      <w:pPr>
        <w:pStyle w:val="BodyText"/>
        <w:kinsoku w:val="0"/>
        <w:overflowPunct w:val="0"/>
        <w:ind w:left="220" w:right="217"/>
      </w:pPr>
    </w:p>
    <w:p w:rsidR="00CB75FD" w:rsidRDefault="003866F2">
      <w:pPr>
        <w:pStyle w:val="BodyText"/>
        <w:kinsoku w:val="0"/>
        <w:overflowPunct w:val="0"/>
        <w:ind w:left="220" w:right="217"/>
      </w:pPr>
      <w:r>
        <w:t>11.3 (</w:t>
      </w:r>
      <w:r w:rsidR="000E7D0D">
        <w:t>6</w:t>
      </w:r>
      <w:r>
        <w:t xml:space="preserve">) </w:t>
      </w:r>
      <w:r w:rsidR="00DF0329">
        <w:t xml:space="preserve">Commercially Sensitive Information is the information agreed between the Parties (if any) comprising the information of a commercially sensitive nature relating to the </w:t>
      </w:r>
      <w:r w:rsidR="00246ACD">
        <w:rPr>
          <w:i/>
          <w:iCs/>
        </w:rPr>
        <w:t>Contractor</w:t>
      </w:r>
      <w:r w:rsidR="00DF0329">
        <w:t xml:space="preserve">, the charges for the </w:t>
      </w:r>
      <w:r w:rsidR="008D4BD4" w:rsidRPr="004E1A27">
        <w:rPr>
          <w:i/>
        </w:rPr>
        <w:t>service</w:t>
      </w:r>
      <w:r w:rsidR="00DF0329">
        <w:t xml:space="preserve">, its IPR or its business or which the </w:t>
      </w:r>
      <w:r w:rsidR="00246ACD">
        <w:rPr>
          <w:i/>
          <w:iCs/>
        </w:rPr>
        <w:t>Contractor</w:t>
      </w:r>
      <w:r w:rsidR="00DF0329">
        <w:rPr>
          <w:i/>
          <w:iCs/>
        </w:rPr>
        <w:t xml:space="preserve"> </w:t>
      </w:r>
      <w:r w:rsidR="00DF0329">
        <w:t xml:space="preserve">has indicated to the </w:t>
      </w:r>
      <w:r w:rsidR="00DF0329">
        <w:rPr>
          <w:i/>
          <w:iCs/>
        </w:rPr>
        <w:t xml:space="preserve">Client </w:t>
      </w:r>
      <w:r w:rsidR="00DF0329">
        <w:t xml:space="preserve">that, if disclosed by the </w:t>
      </w:r>
      <w:r w:rsidR="00DF0329">
        <w:rPr>
          <w:i/>
          <w:iCs/>
        </w:rPr>
        <w:t>Client</w:t>
      </w:r>
      <w:r w:rsidR="00DF0329">
        <w:t xml:space="preserve">, would cause the </w:t>
      </w:r>
      <w:r w:rsidR="00246ACD">
        <w:rPr>
          <w:i/>
          <w:iCs/>
        </w:rPr>
        <w:t>Contractor</w:t>
      </w:r>
      <w:r w:rsidR="00DF0329">
        <w:rPr>
          <w:i/>
          <w:iCs/>
        </w:rPr>
        <w:t xml:space="preserve"> </w:t>
      </w:r>
      <w:r w:rsidR="00DF0329">
        <w:t>significant commercial disadvantage or material financial loss.</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1288"/>
      </w:pPr>
      <w:r>
        <w:t>11.3 (</w:t>
      </w:r>
      <w:r w:rsidR="000E7D0D">
        <w:t>7</w:t>
      </w:r>
      <w:r>
        <w:t xml:space="preserve">) Confidential Information is the Client's Confidential Information and/or the </w:t>
      </w:r>
      <w:r w:rsidR="00246ACD">
        <w:t>Contractor</w:t>
      </w:r>
      <w:r>
        <w:t>'s Confidential Information.</w:t>
      </w:r>
    </w:p>
    <w:p w:rsidR="00CB75FD" w:rsidRDefault="00CB75FD">
      <w:pPr>
        <w:pStyle w:val="BodyText"/>
        <w:kinsoku w:val="0"/>
        <w:overflowPunct w:val="0"/>
        <w:spacing w:before="11"/>
        <w:rPr>
          <w:sz w:val="20"/>
          <w:szCs w:val="20"/>
        </w:rPr>
      </w:pPr>
    </w:p>
    <w:p w:rsidR="00CB75FD" w:rsidRDefault="000E7D0D">
      <w:pPr>
        <w:pStyle w:val="BodyText"/>
        <w:kinsoku w:val="0"/>
        <w:overflowPunct w:val="0"/>
        <w:ind w:left="220" w:right="560"/>
        <w:rPr>
          <w:i/>
          <w:iCs/>
        </w:rPr>
      </w:pPr>
      <w:r>
        <w:t>11.3 (8</w:t>
      </w:r>
      <w:r w:rsidR="00DF0329">
        <w:t>) Contracting Body is any Contracting Body as defined in Regulation 5(2) of the Public Contracts (Works, Service and Supply) (Amendment) Regulations 2000 other than the Client</w:t>
      </w:r>
      <w:r w:rsidR="00DF0329">
        <w:rPr>
          <w:i/>
          <w:iCs/>
        </w:rPr>
        <w:t>.</w:t>
      </w:r>
    </w:p>
    <w:p w:rsidR="00CB75FD" w:rsidRDefault="00CB75FD">
      <w:pPr>
        <w:pStyle w:val="BodyText"/>
        <w:kinsoku w:val="0"/>
        <w:overflowPunct w:val="0"/>
        <w:rPr>
          <w:i/>
          <w:iCs/>
          <w:sz w:val="21"/>
          <w:szCs w:val="21"/>
        </w:rPr>
      </w:pPr>
    </w:p>
    <w:p w:rsidR="00CB75FD" w:rsidRDefault="000E7D0D">
      <w:pPr>
        <w:pStyle w:val="BodyText"/>
        <w:kinsoku w:val="0"/>
        <w:overflowPunct w:val="0"/>
        <w:spacing w:line="259" w:lineRule="auto"/>
        <w:ind w:left="220" w:right="243"/>
      </w:pPr>
      <w:r>
        <w:t>11.3 (9</w:t>
      </w:r>
      <w:r w:rsidR="00DF0329">
        <w:t xml:space="preserve">) </w:t>
      </w:r>
      <w:r w:rsidR="00246ACD">
        <w:t>Contractor</w:t>
      </w:r>
      <w:r w:rsidR="00DF0329">
        <w:t>'s Confidential Information is any information, however it is conveyed,</w:t>
      </w:r>
      <w:r w:rsidR="00DF0329">
        <w:rPr>
          <w:spacing w:val="-32"/>
        </w:rPr>
        <w:t xml:space="preserve"> </w:t>
      </w:r>
      <w:r w:rsidR="00DF0329">
        <w:t xml:space="preserve">that relates to the business, affairs, developments, trade secrets, know-how, personnel and </w:t>
      </w:r>
      <w:r w:rsidR="00246ACD">
        <w:t>Contractor</w:t>
      </w:r>
      <w:r w:rsidR="00DF0329">
        <w:t xml:space="preserve">s of the </w:t>
      </w:r>
      <w:r w:rsidR="00246ACD">
        <w:rPr>
          <w:i/>
          <w:iCs/>
        </w:rPr>
        <w:t>Contractor</w:t>
      </w:r>
      <w:r w:rsidR="00DF0329">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DF0329">
        <w:rPr>
          <w:spacing w:val="-3"/>
        </w:rPr>
        <w:t xml:space="preserve"> </w:t>
      </w:r>
      <w:r w:rsidR="00DF0329">
        <w:t>Information.</w:t>
      </w:r>
    </w:p>
    <w:p w:rsidR="00CB75FD" w:rsidRDefault="00CB75FD">
      <w:pPr>
        <w:pStyle w:val="BodyText"/>
        <w:kinsoku w:val="0"/>
        <w:overflowPunct w:val="0"/>
        <w:spacing w:before="8"/>
        <w:rPr>
          <w:sz w:val="20"/>
          <w:szCs w:val="20"/>
        </w:rPr>
      </w:pPr>
    </w:p>
    <w:p w:rsidR="00CB75FD" w:rsidRDefault="000E7D0D" w:rsidP="00C515F6">
      <w:pPr>
        <w:pStyle w:val="BodyText"/>
        <w:kinsoku w:val="0"/>
        <w:overflowPunct w:val="0"/>
        <w:ind w:left="220"/>
        <w:rPr>
          <w:sz w:val="20"/>
          <w:szCs w:val="20"/>
        </w:rPr>
      </w:pPr>
      <w:r>
        <w:t>11.3 (10</w:t>
      </w:r>
      <w:r w:rsidR="00DF0329">
        <w:t>) Crown Body is any department, office or agency of the Crown.</w:t>
      </w:r>
    </w:p>
    <w:p w:rsidR="00CB75FD" w:rsidRDefault="00CB75FD">
      <w:pPr>
        <w:pStyle w:val="BodyText"/>
        <w:kinsoku w:val="0"/>
        <w:overflowPunct w:val="0"/>
        <w:spacing w:before="9"/>
        <w:rPr>
          <w:sz w:val="19"/>
          <w:szCs w:val="19"/>
        </w:rPr>
      </w:pPr>
    </w:p>
    <w:p w:rsidR="00CB75FD" w:rsidRDefault="000E7D0D">
      <w:pPr>
        <w:pStyle w:val="BodyText"/>
        <w:kinsoku w:val="0"/>
        <w:overflowPunct w:val="0"/>
        <w:spacing w:before="1"/>
        <w:ind w:left="220"/>
      </w:pPr>
      <w:r>
        <w:t>11.3 (11</w:t>
      </w:r>
      <w:r w:rsidR="00DF0329">
        <w:t xml:space="preserve">) </w:t>
      </w:r>
      <w:r w:rsidR="00B968F7" w:rsidRPr="00716CA2">
        <w:rPr>
          <w:lang w:val="en-US"/>
        </w:rPr>
        <w:t>DASVOIT is the Disclosure of Tax Avoid</w:t>
      </w:r>
      <w:r w:rsidR="00B968F7" w:rsidRPr="00B3434B">
        <w:rPr>
          <w:lang w:val="en-US"/>
        </w:rPr>
        <w:t xml:space="preserve">ance Schemes: VAT and other indirect taxes </w:t>
      </w:r>
      <w:r w:rsidR="00B968F7" w:rsidRPr="00B3434B">
        <w:t xml:space="preserve">contained in </w:t>
      </w:r>
      <w:r w:rsidR="00B3434B" w:rsidRPr="00B3434B">
        <w:t>the Finance (No.2) Act 2017</w:t>
      </w:r>
      <w:r w:rsidR="00B968F7" w:rsidRPr="00B3434B">
        <w:t>.</w:t>
      </w:r>
    </w:p>
    <w:p w:rsidR="00CB75FD" w:rsidRDefault="00CB75FD">
      <w:pPr>
        <w:pStyle w:val="BodyText"/>
        <w:kinsoku w:val="0"/>
        <w:overflowPunct w:val="0"/>
        <w:spacing w:before="7"/>
      </w:pPr>
    </w:p>
    <w:p w:rsidR="00716CA2" w:rsidRDefault="003866F2">
      <w:pPr>
        <w:pStyle w:val="BodyText"/>
        <w:kinsoku w:val="0"/>
        <w:overflowPunct w:val="0"/>
        <w:spacing w:line="259" w:lineRule="auto"/>
        <w:ind w:left="220" w:right="230"/>
      </w:pPr>
      <w:r>
        <w:t>11.3 (1</w:t>
      </w:r>
      <w:r w:rsidR="000E7D0D">
        <w:t>2</w:t>
      </w:r>
      <w:r w:rsidR="00DF0329">
        <w:t xml:space="preserve">) </w:t>
      </w:r>
      <w:r w:rsidR="00B968F7">
        <w:t>Data Controller has the meaning given to it in the Data Protection Legislation.</w:t>
      </w:r>
    </w:p>
    <w:p w:rsidR="00716CA2" w:rsidRDefault="00716CA2">
      <w:pPr>
        <w:pStyle w:val="BodyText"/>
        <w:kinsoku w:val="0"/>
        <w:overflowPunct w:val="0"/>
        <w:spacing w:line="259" w:lineRule="auto"/>
        <w:ind w:left="220" w:right="230"/>
      </w:pPr>
    </w:p>
    <w:p w:rsidR="00B968F7" w:rsidRDefault="00716CA2">
      <w:pPr>
        <w:pStyle w:val="BodyText"/>
        <w:kinsoku w:val="0"/>
        <w:overflowPunct w:val="0"/>
        <w:spacing w:line="259" w:lineRule="auto"/>
        <w:ind w:left="220" w:right="230"/>
        <w:rPr>
          <w:lang w:val="en-US"/>
        </w:rPr>
      </w:pPr>
      <w:r>
        <w:t>11.3 (1</w:t>
      </w:r>
      <w:r w:rsidR="000E7D0D">
        <w:t>3</w:t>
      </w:r>
      <w:r>
        <w:t xml:space="preserve">) </w:t>
      </w:r>
      <w:r w:rsidR="00B968F7">
        <w:t xml:space="preserve">Data Protection Legislation is </w:t>
      </w:r>
      <w:r w:rsidR="00B968F7" w:rsidRPr="00B968F7">
        <w:rPr>
          <w:lang w:val="en-US"/>
        </w:rPr>
        <w:t>(i) the GDPR, (ii) the D</w:t>
      </w:r>
      <w:r w:rsidR="00B968F7">
        <w:rPr>
          <w:lang w:val="en-US"/>
        </w:rPr>
        <w:t xml:space="preserve">ata </w:t>
      </w:r>
      <w:r w:rsidR="00B968F7" w:rsidRPr="00B968F7">
        <w:rPr>
          <w:lang w:val="en-US"/>
        </w:rPr>
        <w:t>P</w:t>
      </w:r>
      <w:r w:rsidR="00B968F7">
        <w:rPr>
          <w:lang w:val="en-US"/>
        </w:rPr>
        <w:t>rotection Act 2</w:t>
      </w:r>
      <w:r w:rsidR="00B968F7" w:rsidRPr="00B968F7">
        <w:rPr>
          <w:lang w:val="en-US"/>
        </w:rPr>
        <w:t>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B968F7" w:rsidRDefault="00B968F7">
      <w:pPr>
        <w:pStyle w:val="BodyText"/>
        <w:kinsoku w:val="0"/>
        <w:overflowPunct w:val="0"/>
        <w:spacing w:line="259" w:lineRule="auto"/>
        <w:ind w:left="220" w:right="230"/>
      </w:pPr>
    </w:p>
    <w:p w:rsidR="00CB75FD" w:rsidRDefault="00B968F7">
      <w:pPr>
        <w:pStyle w:val="BodyText"/>
        <w:kinsoku w:val="0"/>
        <w:overflowPunct w:val="0"/>
        <w:spacing w:line="259" w:lineRule="auto"/>
        <w:ind w:left="220" w:right="230"/>
      </w:pPr>
      <w:r>
        <w:t>11.3 (</w:t>
      </w:r>
      <w:r w:rsidR="003866F2">
        <w:t>1</w:t>
      </w:r>
      <w:r w:rsidR="000E7D0D">
        <w:t>4</w:t>
      </w:r>
      <w:r>
        <w:t xml:space="preserve">) </w:t>
      </w:r>
      <w:r w:rsidR="00DF0329">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791"/>
      </w:pPr>
      <w:r>
        <w:t>11.3 (1</w:t>
      </w:r>
      <w:r w:rsidR="000E7D0D">
        <w:t>5</w:t>
      </w:r>
      <w:r>
        <w:t>) Environmental Information Regulations is the Environmental Information Regulations 2004 and any guidance and/or codes of practice issued by the Information Commissioner in relation to such regulations.</w:t>
      </w:r>
    </w:p>
    <w:p w:rsidR="00CB75FD" w:rsidRDefault="00CB75FD">
      <w:pPr>
        <w:pStyle w:val="BodyText"/>
        <w:kinsoku w:val="0"/>
        <w:overflowPunct w:val="0"/>
        <w:spacing w:before="6"/>
        <w:rPr>
          <w:sz w:val="20"/>
          <w:szCs w:val="20"/>
        </w:rPr>
      </w:pPr>
    </w:p>
    <w:p w:rsidR="00716CA2" w:rsidRDefault="00716CA2" w:rsidP="00716CA2">
      <w:pPr>
        <w:pStyle w:val="BodyText"/>
        <w:kinsoku w:val="0"/>
        <w:overflowPunct w:val="0"/>
        <w:spacing w:before="1"/>
        <w:ind w:left="220" w:right="220"/>
        <w:jc w:val="both"/>
      </w:pPr>
      <w:r>
        <w:t xml:space="preserve">11.3 </w:t>
      </w:r>
      <w:r w:rsidR="003866F2">
        <w:t>(1</w:t>
      </w:r>
      <w:r w:rsidR="000E7D0D">
        <w:t>6</w:t>
      </w:r>
      <w:r w:rsidR="00DF0329">
        <w:t xml:space="preserve">) FOIA is the Freedom of Information Act 2000 and any subordinate legislation made </w:t>
      </w:r>
      <w:r w:rsidR="00DF0329">
        <w:lastRenderedPageBreak/>
        <w:t>under this Act from time to time together with any guidance and/or codes of practice issued by the Information Commissioner in relation to such legislation.</w:t>
      </w:r>
    </w:p>
    <w:p w:rsidR="00716CA2" w:rsidRDefault="00716CA2" w:rsidP="00716CA2">
      <w:pPr>
        <w:pStyle w:val="BodyText"/>
        <w:kinsoku w:val="0"/>
        <w:overflowPunct w:val="0"/>
        <w:spacing w:before="1"/>
        <w:ind w:left="220" w:right="220"/>
        <w:jc w:val="both"/>
      </w:pPr>
    </w:p>
    <w:p w:rsidR="00CB75FD" w:rsidRPr="00716CA2" w:rsidRDefault="00716CA2" w:rsidP="00716CA2">
      <w:pPr>
        <w:pStyle w:val="BodyText"/>
        <w:kinsoku w:val="0"/>
        <w:overflowPunct w:val="0"/>
        <w:spacing w:before="1"/>
        <w:ind w:left="220" w:right="220"/>
        <w:jc w:val="both"/>
      </w:pPr>
      <w:r>
        <w:t xml:space="preserve">11.3 </w:t>
      </w:r>
      <w:r w:rsidR="003866F2">
        <w:t>(1</w:t>
      </w:r>
      <w:r w:rsidR="000E7D0D">
        <w:t>7</w:t>
      </w:r>
      <w:r w:rsidR="00DF0329" w:rsidRPr="00716CA2">
        <w:t>) General Anti-Abuse Rule</w:t>
      </w:r>
      <w:r w:rsidR="00DF0329" w:rsidRPr="00716CA2">
        <w:rPr>
          <w:spacing w:val="-3"/>
        </w:rPr>
        <w:t xml:space="preserve"> </w:t>
      </w:r>
      <w:r w:rsidR="00DF0329" w:rsidRPr="00716CA2">
        <w:t>is</w:t>
      </w:r>
    </w:p>
    <w:p w:rsidR="00CB75FD" w:rsidRDefault="00CB75FD">
      <w:pPr>
        <w:pStyle w:val="BodyText"/>
        <w:kinsoku w:val="0"/>
        <w:overflowPunct w:val="0"/>
        <w:spacing w:before="7"/>
      </w:pPr>
    </w:p>
    <w:p w:rsidR="00CB75FD" w:rsidRDefault="00DF0329" w:rsidP="005526B0">
      <w:pPr>
        <w:pStyle w:val="ListParagraph"/>
        <w:numPr>
          <w:ilvl w:val="2"/>
          <w:numId w:val="32"/>
        </w:numPr>
        <w:tabs>
          <w:tab w:val="left" w:pos="941"/>
        </w:tabs>
        <w:kinsoku w:val="0"/>
        <w:overflowPunct w:val="0"/>
        <w:ind w:hanging="361"/>
        <w:rPr>
          <w:sz w:val="22"/>
          <w:szCs w:val="22"/>
        </w:rPr>
      </w:pPr>
      <w:r>
        <w:rPr>
          <w:sz w:val="22"/>
          <w:szCs w:val="22"/>
        </w:rPr>
        <w:t>the legislation in Part 5 of the Finance Act 2013</w:t>
      </w:r>
      <w:r>
        <w:rPr>
          <w:spacing w:val="-7"/>
          <w:sz w:val="22"/>
          <w:szCs w:val="22"/>
        </w:rPr>
        <w:t xml:space="preserve"> </w:t>
      </w:r>
      <w:r w:rsidR="00716CA2" w:rsidRPr="00716CA2">
        <w:rPr>
          <w:spacing w:val="-7"/>
          <w:sz w:val="22"/>
          <w:szCs w:val="22"/>
        </w:rPr>
        <w:t>(</w:t>
      </w:r>
      <w:r w:rsidR="00716CA2" w:rsidRPr="00716CA2">
        <w:rPr>
          <w:spacing w:val="-7"/>
          <w:sz w:val="22"/>
          <w:szCs w:val="22"/>
          <w:lang w:val="en-US"/>
        </w:rPr>
        <w:t xml:space="preserve">as amended) </w:t>
      </w:r>
      <w:r>
        <w:rPr>
          <w:sz w:val="22"/>
          <w:szCs w:val="22"/>
        </w:rPr>
        <w:t>and</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2"/>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pPr>
      <w:r>
        <w:t>11.3</w:t>
      </w:r>
      <w:r>
        <w:rPr>
          <w:spacing w:val="-13"/>
        </w:rPr>
        <w:t xml:space="preserve"> </w:t>
      </w:r>
      <w:r>
        <w:t>(1</w:t>
      </w:r>
      <w:r w:rsidR="000E7D0D">
        <w:t>8</w:t>
      </w:r>
      <w:r>
        <w:t>)</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rsidR="00CB75FD" w:rsidRDefault="00CB75FD">
      <w:pPr>
        <w:pStyle w:val="BodyText"/>
        <w:kinsoku w:val="0"/>
        <w:overflowPunct w:val="0"/>
        <w:spacing w:before="8"/>
        <w:rPr>
          <w:sz w:val="20"/>
          <w:szCs w:val="20"/>
        </w:rPr>
      </w:pPr>
    </w:p>
    <w:p w:rsidR="00CB75FD" w:rsidRDefault="00DF0329" w:rsidP="005526B0">
      <w:pPr>
        <w:pStyle w:val="ListParagraph"/>
        <w:numPr>
          <w:ilvl w:val="1"/>
          <w:numId w:val="31"/>
        </w:numPr>
        <w:tabs>
          <w:tab w:val="left" w:pos="710"/>
        </w:tabs>
        <w:kinsoku w:val="0"/>
        <w:overflowPunct w:val="0"/>
        <w:rPr>
          <w:sz w:val="22"/>
          <w:szCs w:val="22"/>
        </w:rPr>
      </w:pPr>
      <w:r>
        <w:rPr>
          <w:sz w:val="22"/>
          <w:szCs w:val="22"/>
        </w:rPr>
        <w:t>(1</w:t>
      </w:r>
      <w:r w:rsidR="000E7D0D">
        <w:rPr>
          <w:sz w:val="22"/>
          <w:szCs w:val="22"/>
        </w:rPr>
        <w:t>9</w:t>
      </w:r>
      <w:r>
        <w:rPr>
          <w:sz w:val="22"/>
          <w:szCs w:val="22"/>
        </w:rPr>
        <w:t>) Intellectual Property Rights or "IPRs"</w:t>
      </w:r>
      <w:r>
        <w:rPr>
          <w:spacing w:val="-4"/>
          <w:sz w:val="22"/>
          <w:szCs w:val="22"/>
        </w:rPr>
        <w:t xml:space="preserve"> </w:t>
      </w:r>
      <w:r>
        <w:rPr>
          <w:sz w:val="22"/>
          <w:szCs w:val="22"/>
        </w:rPr>
        <w:t>is</w:t>
      </w:r>
    </w:p>
    <w:p w:rsidR="00CB75FD" w:rsidRDefault="00CB75FD">
      <w:pPr>
        <w:pStyle w:val="BodyText"/>
        <w:kinsoku w:val="0"/>
        <w:overflowPunct w:val="0"/>
        <w:spacing w:before="11"/>
        <w:rPr>
          <w:sz w:val="20"/>
          <w:szCs w:val="20"/>
        </w:rPr>
      </w:pPr>
    </w:p>
    <w:p w:rsidR="00CB75FD" w:rsidRDefault="00DF0329" w:rsidP="005526B0">
      <w:pPr>
        <w:pStyle w:val="ListParagraph"/>
        <w:numPr>
          <w:ilvl w:val="2"/>
          <w:numId w:val="31"/>
        </w:numPr>
        <w:tabs>
          <w:tab w:val="left" w:pos="941"/>
        </w:tabs>
        <w:kinsoku w:val="0"/>
        <w:overflowPunct w:val="0"/>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1"/>
        </w:numPr>
        <w:tabs>
          <w:tab w:val="left" w:pos="941"/>
        </w:tabs>
        <w:kinsoku w:val="0"/>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1"/>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CB75FD" w:rsidRDefault="00CB75FD">
      <w:pPr>
        <w:pStyle w:val="BodyText"/>
        <w:kinsoku w:val="0"/>
        <w:overflowPunct w:val="0"/>
        <w:spacing w:before="5"/>
      </w:pPr>
    </w:p>
    <w:p w:rsidR="00CB75FD" w:rsidRDefault="00DF0329" w:rsidP="005526B0">
      <w:pPr>
        <w:pStyle w:val="ListParagraph"/>
        <w:numPr>
          <w:ilvl w:val="2"/>
          <w:numId w:val="31"/>
        </w:numPr>
        <w:tabs>
          <w:tab w:val="left" w:pos="941"/>
        </w:tabs>
        <w:kinsoku w:val="0"/>
        <w:overflowPunct w:val="0"/>
        <w:spacing w:before="1"/>
        <w:ind w:hanging="361"/>
        <w:rPr>
          <w:sz w:val="22"/>
          <w:szCs w:val="22"/>
        </w:rPr>
      </w:pPr>
      <w:r>
        <w:rPr>
          <w:sz w:val="22"/>
          <w:szCs w:val="22"/>
        </w:rPr>
        <w:t>all or any goodwill relating or attached</w:t>
      </w:r>
      <w:r>
        <w:rPr>
          <w:spacing w:val="-7"/>
          <w:sz w:val="22"/>
          <w:szCs w:val="22"/>
        </w:rPr>
        <w:t xml:space="preserve"> </w:t>
      </w:r>
      <w:r>
        <w:rPr>
          <w:sz w:val="22"/>
          <w:szCs w:val="22"/>
        </w:rPr>
        <w:t>thereto.</w:t>
      </w:r>
    </w:p>
    <w:p w:rsidR="00CB75FD" w:rsidRDefault="00CB75FD">
      <w:pPr>
        <w:pStyle w:val="BodyText"/>
        <w:kinsoku w:val="0"/>
        <w:overflowPunct w:val="0"/>
        <w:spacing w:before="9"/>
        <w:rPr>
          <w:sz w:val="20"/>
          <w:szCs w:val="20"/>
        </w:rPr>
      </w:pPr>
    </w:p>
    <w:p w:rsidR="00CB75FD" w:rsidRDefault="000E7D0D" w:rsidP="005526B0">
      <w:pPr>
        <w:pStyle w:val="ListParagraph"/>
        <w:numPr>
          <w:ilvl w:val="1"/>
          <w:numId w:val="30"/>
        </w:numPr>
        <w:tabs>
          <w:tab w:val="left" w:pos="710"/>
        </w:tabs>
        <w:kinsoku w:val="0"/>
        <w:overflowPunct w:val="0"/>
        <w:spacing w:line="259" w:lineRule="auto"/>
        <w:ind w:right="305" w:firstLine="0"/>
        <w:rPr>
          <w:sz w:val="22"/>
          <w:szCs w:val="22"/>
        </w:rPr>
      </w:pPr>
      <w:r>
        <w:rPr>
          <w:sz w:val="22"/>
          <w:szCs w:val="22"/>
        </w:rPr>
        <w:t>(20</w:t>
      </w:r>
      <w:r w:rsidR="00DF0329">
        <w:rPr>
          <w:sz w:val="22"/>
          <w:szCs w:val="22"/>
        </w:rPr>
        <w:t xml:space="preserve">)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246ACD">
        <w:rPr>
          <w:i/>
          <w:iCs/>
          <w:sz w:val="22"/>
          <w:szCs w:val="22"/>
        </w:rPr>
        <w:t>Contractor</w:t>
      </w:r>
      <w:r w:rsidR="00DF0329">
        <w:rPr>
          <w:i/>
          <w:iCs/>
          <w:sz w:val="22"/>
          <w:szCs w:val="22"/>
        </w:rPr>
        <w:t xml:space="preserve"> </w:t>
      </w:r>
      <w:r w:rsidR="00DF0329">
        <w:rPr>
          <w:sz w:val="22"/>
          <w:szCs w:val="22"/>
        </w:rPr>
        <w:t xml:space="preserve">is bound to comply under the </w:t>
      </w:r>
      <w:r w:rsidR="00DF0329">
        <w:rPr>
          <w:i/>
          <w:iCs/>
          <w:sz w:val="22"/>
          <w:szCs w:val="22"/>
        </w:rPr>
        <w:t>law of the</w:t>
      </w:r>
      <w:r w:rsidR="00DF0329">
        <w:rPr>
          <w:i/>
          <w:iCs/>
          <w:spacing w:val="-13"/>
          <w:sz w:val="22"/>
          <w:szCs w:val="22"/>
        </w:rPr>
        <w:t xml:space="preserve"> </w:t>
      </w:r>
      <w:r w:rsidR="00DF0329">
        <w:rPr>
          <w:i/>
          <w:iCs/>
          <w:sz w:val="22"/>
          <w:szCs w:val="22"/>
        </w:rPr>
        <w:t>contract</w:t>
      </w:r>
      <w:r w:rsidR="00DF0329">
        <w:rPr>
          <w:sz w:val="22"/>
          <w:szCs w:val="22"/>
        </w:rPr>
        <w:t>.</w:t>
      </w:r>
    </w:p>
    <w:p w:rsidR="00CB75FD" w:rsidRDefault="00CB75FD">
      <w:pPr>
        <w:pStyle w:val="BodyText"/>
        <w:kinsoku w:val="0"/>
        <w:overflowPunct w:val="0"/>
        <w:spacing w:before="9"/>
        <w:rPr>
          <w:sz w:val="19"/>
          <w:szCs w:val="19"/>
        </w:rPr>
      </w:pPr>
    </w:p>
    <w:p w:rsidR="00CB75FD" w:rsidRDefault="003866F2">
      <w:pPr>
        <w:pStyle w:val="BodyText"/>
        <w:kinsoku w:val="0"/>
        <w:overflowPunct w:val="0"/>
        <w:spacing w:before="1"/>
        <w:ind w:left="220"/>
      </w:pPr>
      <w:r>
        <w:t>11.3</w:t>
      </w:r>
      <w:r w:rsidR="00521C69">
        <w:t xml:space="preserve"> </w:t>
      </w:r>
      <w:r>
        <w:t>(</w:t>
      </w:r>
      <w:r w:rsidR="000E7D0D">
        <w:t>2</w:t>
      </w:r>
      <w:r>
        <w:t>1</w:t>
      </w:r>
      <w:r w:rsidR="00DF0329">
        <w:t>) An Occasion of Tax Non-Compliance is</w:t>
      </w:r>
    </w:p>
    <w:p w:rsidR="00CB75FD" w:rsidRDefault="00CB75FD">
      <w:pPr>
        <w:pStyle w:val="BodyText"/>
        <w:kinsoku w:val="0"/>
        <w:overflowPunct w:val="0"/>
        <w:spacing w:before="7"/>
      </w:pPr>
    </w:p>
    <w:p w:rsidR="00CB75FD" w:rsidRDefault="00DF0329" w:rsidP="005526B0">
      <w:pPr>
        <w:pStyle w:val="ListParagraph"/>
        <w:numPr>
          <w:ilvl w:val="2"/>
          <w:numId w:val="30"/>
        </w:numPr>
        <w:tabs>
          <w:tab w:val="left" w:pos="941"/>
        </w:tabs>
        <w:kinsoku w:val="0"/>
        <w:overflowPunct w:val="0"/>
        <w:spacing w:line="237" w:lineRule="auto"/>
        <w:ind w:right="524"/>
        <w:rPr>
          <w:sz w:val="22"/>
          <w:szCs w:val="22"/>
        </w:rPr>
      </w:pPr>
      <w:r>
        <w:rPr>
          <w:sz w:val="22"/>
          <w:szCs w:val="22"/>
        </w:rPr>
        <w:t xml:space="preserve">where any tax return of the </w:t>
      </w:r>
      <w:r w:rsidR="00246ACD">
        <w:rPr>
          <w:i/>
          <w:iCs/>
          <w:sz w:val="22"/>
          <w:szCs w:val="22"/>
        </w:rPr>
        <w:t>Contractor</w:t>
      </w:r>
      <w:r>
        <w:rPr>
          <w:i/>
          <w:iCs/>
          <w:sz w:val="22"/>
          <w:szCs w:val="22"/>
        </w:rPr>
        <w:t xml:space="preserve"> </w:t>
      </w:r>
      <w:r>
        <w:rPr>
          <w:sz w:val="22"/>
          <w:szCs w:val="22"/>
        </w:rPr>
        <w:t>submitted to a Relevant Tax Authority on or after 1 October 2012 is found on or after 1 April 2013 to be incorrect as a result</w:t>
      </w:r>
      <w:r>
        <w:rPr>
          <w:spacing w:val="-28"/>
          <w:sz w:val="22"/>
          <w:szCs w:val="22"/>
        </w:rPr>
        <w:t xml:space="preserve"> </w:t>
      </w:r>
      <w:r>
        <w:rPr>
          <w:sz w:val="22"/>
          <w:szCs w:val="22"/>
        </w:rPr>
        <w:t>of</w:t>
      </w:r>
    </w:p>
    <w:p w:rsidR="00CB75FD" w:rsidRDefault="00CB75FD">
      <w:pPr>
        <w:pStyle w:val="BodyText"/>
        <w:kinsoku w:val="0"/>
        <w:overflowPunct w:val="0"/>
        <w:spacing w:before="11"/>
        <w:rPr>
          <w:sz w:val="20"/>
          <w:szCs w:val="20"/>
        </w:rPr>
      </w:pPr>
    </w:p>
    <w:p w:rsidR="00CB75FD" w:rsidRDefault="00DF0329" w:rsidP="005526B0">
      <w:pPr>
        <w:pStyle w:val="ListParagraph"/>
        <w:numPr>
          <w:ilvl w:val="2"/>
          <w:numId w:val="30"/>
        </w:numPr>
        <w:tabs>
          <w:tab w:val="left" w:pos="941"/>
        </w:tabs>
        <w:kinsoku w:val="0"/>
        <w:overflowPunct w:val="0"/>
        <w:ind w:right="226"/>
        <w:rPr>
          <w:sz w:val="22"/>
          <w:szCs w:val="22"/>
        </w:rPr>
      </w:pPr>
      <w:r>
        <w:rPr>
          <w:sz w:val="22"/>
          <w:szCs w:val="22"/>
        </w:rPr>
        <w:t xml:space="preserve">a Relevant Tax Authority successfully challenging the </w:t>
      </w:r>
      <w:r w:rsidR="00246ACD">
        <w:rPr>
          <w:i/>
          <w:iCs/>
          <w:sz w:val="22"/>
          <w:szCs w:val="22"/>
        </w:rPr>
        <w:t>Contractor</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0"/>
        </w:numPr>
        <w:tabs>
          <w:tab w:val="left" w:pos="941"/>
        </w:tabs>
        <w:kinsoku w:val="0"/>
        <w:overflowPunct w:val="0"/>
        <w:ind w:right="351"/>
        <w:jc w:val="both"/>
        <w:rPr>
          <w:sz w:val="22"/>
          <w:szCs w:val="22"/>
        </w:rPr>
      </w:pPr>
      <w:r>
        <w:rPr>
          <w:sz w:val="22"/>
          <w:szCs w:val="22"/>
        </w:rPr>
        <w:t xml:space="preserve">the failure of an avoidance scheme which the </w:t>
      </w:r>
      <w:r w:rsidR="00246ACD">
        <w:rPr>
          <w:i/>
          <w:iCs/>
          <w:sz w:val="22"/>
          <w:szCs w:val="22"/>
        </w:rPr>
        <w:t>Contractor</w:t>
      </w:r>
      <w:r>
        <w:rPr>
          <w:i/>
          <w:iCs/>
          <w:sz w:val="22"/>
          <w:szCs w:val="22"/>
        </w:rPr>
        <w:t xml:space="preserve"> </w:t>
      </w:r>
      <w:r>
        <w:rPr>
          <w:sz w:val="22"/>
          <w:szCs w:val="22"/>
        </w:rPr>
        <w:t xml:space="preserve">was involved in, and which was, or should have been, notified to a Relevant Tax Authority under </w:t>
      </w:r>
      <w:r w:rsidR="00716CA2">
        <w:rPr>
          <w:sz w:val="22"/>
          <w:szCs w:val="22"/>
        </w:rPr>
        <w:t xml:space="preserve">DAVOIT, </w:t>
      </w:r>
      <w:r>
        <w:rPr>
          <w:sz w:val="22"/>
          <w:szCs w:val="22"/>
        </w:rPr>
        <w:t xml:space="preserve">DOTAS </w:t>
      </w:r>
      <w:r w:rsidR="00716CA2">
        <w:rPr>
          <w:sz w:val="22"/>
          <w:szCs w:val="22"/>
        </w:rPr>
        <w:t xml:space="preserve">or VADR </w:t>
      </w:r>
      <w:r>
        <w:rPr>
          <w:sz w:val="22"/>
          <w:szCs w:val="22"/>
        </w:rPr>
        <w:t>or any equivalent or similar regime</w:t>
      </w:r>
      <w:r>
        <w:rPr>
          <w:spacing w:val="-1"/>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before="1" w:line="259" w:lineRule="auto"/>
        <w:ind w:left="220" w:right="388"/>
      </w:pPr>
      <w:r>
        <w:t xml:space="preserve">where any tax return of the </w:t>
      </w:r>
      <w:r w:rsidR="00246ACD">
        <w:rPr>
          <w:i/>
          <w:iCs/>
        </w:rPr>
        <w:t>Contractor</w:t>
      </w:r>
      <w:r>
        <w:rPr>
          <w:i/>
          <w:iCs/>
        </w:rPr>
        <w:t xml:space="preserve"> </w:t>
      </w:r>
      <w:r>
        <w:t>submitted to a Relevant Tax Authority on or after 1 October 2012 gives rise, on or after 1 April 2013, to a criminal conviction in any jurisdiction for tax related offences which is not spent at the Contract Date or to a civil penalty for fraud or evasion.</w:t>
      </w:r>
    </w:p>
    <w:p w:rsidR="00CB75FD" w:rsidRDefault="00CB75FD">
      <w:pPr>
        <w:pStyle w:val="BodyText"/>
        <w:kinsoku w:val="0"/>
        <w:overflowPunct w:val="0"/>
        <w:spacing w:before="9"/>
        <w:rPr>
          <w:sz w:val="20"/>
          <w:szCs w:val="20"/>
        </w:rPr>
      </w:pPr>
    </w:p>
    <w:p w:rsidR="00CB75FD" w:rsidRDefault="003866F2">
      <w:pPr>
        <w:pStyle w:val="BodyText"/>
        <w:kinsoku w:val="0"/>
        <w:overflowPunct w:val="0"/>
        <w:ind w:left="220"/>
      </w:pPr>
      <w:r>
        <w:t>11.3</w:t>
      </w:r>
      <w:r w:rsidR="000E7D0D">
        <w:t xml:space="preserve"> </w:t>
      </w:r>
      <w:r>
        <w:t>(2</w:t>
      </w:r>
      <w:r w:rsidR="000E7D0D">
        <w:t>2</w:t>
      </w:r>
      <w:r w:rsidR="00DF0329">
        <w:t xml:space="preserve">) Personal Data has the meaning given to it in the Data Protection </w:t>
      </w:r>
      <w:r w:rsidR="00B968F7">
        <w:t>Legislation</w:t>
      </w:r>
      <w:r w:rsidR="00DF0329">
        <w:t>.</w:t>
      </w:r>
    </w:p>
    <w:p w:rsidR="00CB75FD" w:rsidRDefault="00CB75FD">
      <w:pPr>
        <w:pStyle w:val="BodyText"/>
        <w:kinsoku w:val="0"/>
        <w:overflowPunct w:val="0"/>
        <w:spacing w:before="7"/>
      </w:pPr>
    </w:p>
    <w:p w:rsidR="00CB75FD" w:rsidRDefault="003866F2">
      <w:pPr>
        <w:pStyle w:val="BodyText"/>
        <w:kinsoku w:val="0"/>
        <w:overflowPunct w:val="0"/>
        <w:ind w:left="220"/>
      </w:pPr>
      <w:r>
        <w:t>11.3 (2</w:t>
      </w:r>
      <w:r w:rsidR="000E7D0D">
        <w:t>3</w:t>
      </w:r>
      <w:r w:rsidR="00DF0329">
        <w:t>) Prohibited Act is</w:t>
      </w:r>
    </w:p>
    <w:p w:rsidR="00CB75FD" w:rsidRDefault="00CB75FD">
      <w:pPr>
        <w:pStyle w:val="BodyText"/>
        <w:kinsoku w:val="0"/>
        <w:overflowPunct w:val="0"/>
        <w:spacing w:before="5"/>
      </w:pPr>
    </w:p>
    <w:p w:rsidR="00CB75FD" w:rsidRDefault="00DF0329" w:rsidP="005526B0">
      <w:pPr>
        <w:pStyle w:val="ListParagraph"/>
        <w:numPr>
          <w:ilvl w:val="0"/>
          <w:numId w:val="29"/>
        </w:numPr>
        <w:tabs>
          <w:tab w:val="left" w:pos="622"/>
        </w:tabs>
        <w:kinsoku w:val="0"/>
        <w:overflowPunct w:val="0"/>
        <w:ind w:right="345"/>
        <w:rPr>
          <w:sz w:val="22"/>
          <w:szCs w:val="22"/>
        </w:rPr>
      </w:pPr>
      <w:r>
        <w:rPr>
          <w:sz w:val="22"/>
          <w:szCs w:val="22"/>
        </w:rPr>
        <w:t xml:space="preserve">to directly or indirectly offer, promise or give any person working for or engaged by the </w:t>
      </w:r>
      <w:r>
        <w:rPr>
          <w:i/>
          <w:iCs/>
          <w:sz w:val="22"/>
          <w:szCs w:val="22"/>
        </w:rPr>
        <w:t xml:space="preserve">Client </w:t>
      </w:r>
      <w:r>
        <w:rPr>
          <w:sz w:val="22"/>
          <w:szCs w:val="22"/>
        </w:rPr>
        <w:t>or other Contracting Body or any other public body a financial or other advantage to</w:t>
      </w:r>
    </w:p>
    <w:p w:rsidR="00CB75FD" w:rsidRDefault="00CB75FD">
      <w:pPr>
        <w:pStyle w:val="BodyText"/>
        <w:kinsoku w:val="0"/>
        <w:overflowPunct w:val="0"/>
        <w:spacing w:before="10"/>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induce that person to perform improperly a relevant function or activity</w:t>
      </w:r>
      <w:r>
        <w:rPr>
          <w:spacing w:val="-16"/>
          <w:sz w:val="22"/>
          <w:szCs w:val="22"/>
        </w:rPr>
        <w:t xml:space="preserve"> </w:t>
      </w:r>
      <w:r>
        <w:rPr>
          <w:sz w:val="22"/>
          <w:szCs w:val="22"/>
        </w:rPr>
        <w:t>or</w:t>
      </w:r>
    </w:p>
    <w:p w:rsidR="00CB75FD" w:rsidRDefault="00CB75FD">
      <w:pPr>
        <w:pStyle w:val="BodyText"/>
        <w:kinsoku w:val="0"/>
        <w:overflowPunct w:val="0"/>
        <w:spacing w:before="7"/>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CB75FD" w:rsidRDefault="00CB75FD">
      <w:pPr>
        <w:pStyle w:val="BodyText"/>
        <w:kinsoku w:val="0"/>
        <w:overflowPunct w:val="0"/>
        <w:rPr>
          <w:sz w:val="21"/>
          <w:szCs w:val="21"/>
        </w:rPr>
      </w:pPr>
    </w:p>
    <w:p w:rsidR="00CB75FD" w:rsidRDefault="00DF0329" w:rsidP="005526B0">
      <w:pPr>
        <w:pStyle w:val="ListParagraph"/>
        <w:numPr>
          <w:ilvl w:val="0"/>
          <w:numId w:val="29"/>
        </w:numPr>
        <w:tabs>
          <w:tab w:val="left" w:pos="622"/>
        </w:tabs>
        <w:kinsoku w:val="0"/>
        <w:overflowPunct w:val="0"/>
        <w:spacing w:line="237" w:lineRule="auto"/>
        <w:ind w:right="1031"/>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9"/>
        </w:numPr>
        <w:tabs>
          <w:tab w:val="left" w:pos="622"/>
        </w:tabs>
        <w:kinsoku w:val="0"/>
        <w:overflowPunct w:val="0"/>
        <w:spacing w:before="1"/>
        <w:ind w:hanging="361"/>
        <w:rPr>
          <w:sz w:val="22"/>
          <w:szCs w:val="22"/>
        </w:rPr>
      </w:pPr>
      <w:r>
        <w:rPr>
          <w:sz w:val="22"/>
          <w:szCs w:val="22"/>
        </w:rPr>
        <w:t>committing any</w:t>
      </w:r>
      <w:r>
        <w:rPr>
          <w:spacing w:val="-1"/>
          <w:sz w:val="22"/>
          <w:szCs w:val="22"/>
        </w:rPr>
        <w:t xml:space="preserve"> </w:t>
      </w:r>
      <w:r>
        <w:rPr>
          <w:sz w:val="22"/>
          <w:szCs w:val="22"/>
        </w:rPr>
        <w:t>offence</w:t>
      </w:r>
    </w:p>
    <w:p w:rsidR="00CB75FD" w:rsidRDefault="00CB75FD">
      <w:pPr>
        <w:pStyle w:val="BodyText"/>
        <w:kinsoku w:val="0"/>
        <w:overflowPunct w:val="0"/>
        <w:spacing w:before="9"/>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CB75FD" w:rsidRDefault="00CB75FD">
      <w:pPr>
        <w:pStyle w:val="BodyText"/>
        <w:kinsoku w:val="0"/>
        <w:overflowPunct w:val="0"/>
        <w:spacing w:before="7"/>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CB75FD" w:rsidRDefault="00CB75FD">
      <w:pPr>
        <w:pStyle w:val="BodyText"/>
        <w:kinsoku w:val="0"/>
        <w:overflowPunct w:val="0"/>
        <w:spacing w:before="10"/>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Client</w:t>
      </w:r>
      <w:r>
        <w:rPr>
          <w:i/>
          <w:iCs/>
          <w:spacing w:val="-10"/>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9"/>
        </w:numPr>
        <w:tabs>
          <w:tab w:val="left" w:pos="648"/>
        </w:tabs>
        <w:kinsoku w:val="0"/>
        <w:overflowPunct w:val="0"/>
        <w:spacing w:line="237" w:lineRule="auto"/>
        <w:ind w:left="647" w:right="220"/>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CB75FD" w:rsidRDefault="00CB75FD">
      <w:pPr>
        <w:pStyle w:val="BodyText"/>
        <w:kinsoku w:val="0"/>
        <w:overflowPunct w:val="0"/>
        <w:rPr>
          <w:sz w:val="21"/>
          <w:szCs w:val="21"/>
        </w:rPr>
      </w:pPr>
    </w:p>
    <w:p w:rsidR="00B968F7" w:rsidRDefault="003866F2">
      <w:pPr>
        <w:pStyle w:val="BodyText"/>
        <w:kinsoku w:val="0"/>
        <w:overflowPunct w:val="0"/>
        <w:ind w:left="220" w:right="220"/>
        <w:jc w:val="both"/>
      </w:pPr>
      <w:r>
        <w:t>11.3 (2</w:t>
      </w:r>
      <w:r w:rsidR="000E7D0D">
        <w:t>4</w:t>
      </w:r>
      <w:r w:rsidR="00DF0329">
        <w:t>) Request for Information is 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pPr>
    </w:p>
    <w:p w:rsidR="00CB75FD" w:rsidRDefault="003866F2">
      <w:pPr>
        <w:pStyle w:val="BodyText"/>
        <w:kinsoku w:val="0"/>
        <w:overflowPunct w:val="0"/>
        <w:ind w:left="220" w:right="215"/>
        <w:jc w:val="both"/>
      </w:pPr>
      <w:r>
        <w:t>11.3 (2</w:t>
      </w:r>
      <w:r w:rsidR="000E7D0D">
        <w:t>5</w:t>
      </w:r>
      <w:r w:rsidR="00DF0329">
        <w:t>) Relevant Requirements are all applicable Laws relating to bribery, corruption and fraud, including the Bribery Act 2010 and any guidance issued by the Secretary of State for Justice pursuant to section 9 of the Bribery Act 2010.</w:t>
      </w:r>
    </w:p>
    <w:p w:rsidR="00CB75FD" w:rsidRDefault="00CB75FD">
      <w:pPr>
        <w:pStyle w:val="BodyText"/>
        <w:kinsoku w:val="0"/>
        <w:overflowPunct w:val="0"/>
        <w:spacing w:before="10"/>
        <w:rPr>
          <w:sz w:val="20"/>
          <w:szCs w:val="20"/>
        </w:rPr>
      </w:pPr>
    </w:p>
    <w:p w:rsidR="00CB75FD" w:rsidRDefault="003866F2">
      <w:pPr>
        <w:pStyle w:val="BodyText"/>
        <w:kinsoku w:val="0"/>
        <w:overflowPunct w:val="0"/>
        <w:ind w:left="220" w:right="215"/>
        <w:jc w:val="both"/>
      </w:pPr>
      <w:r>
        <w:t>11.3 (2</w:t>
      </w:r>
      <w:r w:rsidR="000E7D0D">
        <w:t>6</w:t>
      </w:r>
      <w:r w:rsidR="00DF0329">
        <w:t xml:space="preserve">) Relevant Tax Authority is HM Revenue &amp; Customs, or, if applicable, a tax authority in the jurisdiction in which the </w:t>
      </w:r>
      <w:r w:rsidR="00246ACD">
        <w:rPr>
          <w:i/>
          <w:iCs/>
        </w:rPr>
        <w:t>Contractor</w:t>
      </w:r>
      <w:r w:rsidR="00DF0329">
        <w:rPr>
          <w:i/>
          <w:iCs/>
        </w:rPr>
        <w:t xml:space="preserve"> </w:t>
      </w:r>
      <w:r w:rsidR="00DF0329">
        <w:t>is established.</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216"/>
        <w:jc w:val="both"/>
      </w:pPr>
      <w:r>
        <w:t>11.3</w:t>
      </w:r>
      <w:r>
        <w:rPr>
          <w:spacing w:val="-16"/>
        </w:rPr>
        <w:t xml:space="preserve"> </w:t>
      </w:r>
      <w:r w:rsidR="003866F2">
        <w:t>(2</w:t>
      </w:r>
      <w:r w:rsidR="000E7D0D">
        <w:t>7</w:t>
      </w:r>
      <w:r>
        <w:t>)</w:t>
      </w:r>
      <w:r>
        <w:rPr>
          <w:spacing w:val="-15"/>
        </w:rPr>
        <w:t xml:space="preserve"> </w:t>
      </w: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Pr>
          <w:i/>
          <w:iCs/>
        </w:rPr>
        <w:t>Client</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rsidR="00B968F7" w:rsidRDefault="00B968F7">
      <w:pPr>
        <w:pStyle w:val="BodyText"/>
        <w:kinsoku w:val="0"/>
        <w:overflowPunct w:val="0"/>
        <w:ind w:left="220" w:right="216"/>
        <w:jc w:val="both"/>
      </w:pPr>
    </w:p>
    <w:p w:rsidR="00B968F7" w:rsidRDefault="00B968F7">
      <w:pPr>
        <w:pStyle w:val="BodyText"/>
        <w:kinsoku w:val="0"/>
        <w:overflowPunct w:val="0"/>
        <w:ind w:left="220" w:right="216"/>
        <w:jc w:val="both"/>
      </w:pPr>
      <w:r>
        <w:t>11.3 (</w:t>
      </w:r>
      <w:r w:rsidR="003866F2">
        <w:t>2</w:t>
      </w:r>
      <w:r w:rsidR="000E7D0D">
        <w:t>8</w:t>
      </w:r>
      <w:r>
        <w:t xml:space="preserve">) VADR </w:t>
      </w:r>
      <w:r w:rsidRPr="00B968F7">
        <w:t xml:space="preserve">is the </w:t>
      </w:r>
      <w:r w:rsidRPr="00B968F7">
        <w:rPr>
          <w:lang w:val="en-US"/>
        </w:rPr>
        <w:t>VAT disclosure regime</w:t>
      </w:r>
      <w:r w:rsidR="0044289E" w:rsidRPr="0044289E">
        <w:rPr>
          <w:lang w:val="en-US"/>
        </w:rPr>
        <w:t xml:space="preserve"> </w:t>
      </w:r>
      <w:r w:rsidR="0044289E">
        <w:rPr>
          <w:lang w:val="en-US"/>
        </w:rPr>
        <w:t xml:space="preserve">under </w:t>
      </w:r>
      <w:r w:rsidR="0044289E" w:rsidRPr="0044289E">
        <w:rPr>
          <w:lang w:val="en-US"/>
        </w:rPr>
        <w:t>Schedule 11A of the Value Added Tax Act 1994 (VATA 1994) (as amended by Schedule 1 of the Finance (No. 2) Act 2005)</w:t>
      </w:r>
      <w:r>
        <w:t>.</w:t>
      </w:r>
    </w:p>
    <w:p w:rsidR="00CB75FD" w:rsidRDefault="00CB75FD">
      <w:pPr>
        <w:pStyle w:val="BodyText"/>
        <w:kinsoku w:val="0"/>
        <w:overflowPunct w:val="0"/>
        <w:rPr>
          <w:sz w:val="20"/>
          <w:szCs w:val="20"/>
        </w:rPr>
      </w:pPr>
    </w:p>
    <w:p w:rsidR="00CB75FD" w:rsidRPr="003866F2" w:rsidRDefault="00B6323A">
      <w:pPr>
        <w:pStyle w:val="Heading1"/>
        <w:kinsoku w:val="0"/>
        <w:overflowPunct w:val="0"/>
        <w:rPr>
          <w:iCs/>
        </w:rPr>
      </w:pPr>
      <w:r>
        <w:t>Option Z</w:t>
      </w:r>
      <w:r w:rsidR="00DF0329">
        <w:t xml:space="preserve">4 - Admittance to </w:t>
      </w:r>
      <w:r w:rsidR="00B968F7" w:rsidRPr="003866F2">
        <w:rPr>
          <w:iCs/>
        </w:rPr>
        <w:t xml:space="preserve">Client’s </w:t>
      </w:r>
      <w:r w:rsidR="003866F2" w:rsidRPr="003866F2">
        <w:rPr>
          <w:iCs/>
        </w:rPr>
        <w:t>P</w:t>
      </w:r>
      <w:r w:rsidR="00B968F7" w:rsidRPr="003866F2">
        <w:rPr>
          <w:iCs/>
        </w:rPr>
        <w:t>remises</w:t>
      </w:r>
    </w:p>
    <w:p w:rsidR="00CB75FD" w:rsidRDefault="00CB75FD">
      <w:pPr>
        <w:pStyle w:val="BodyText"/>
        <w:kinsoku w:val="0"/>
        <w:overflowPunct w:val="0"/>
        <w:spacing w:before="10"/>
        <w:rPr>
          <w:b/>
          <w:bCs/>
          <w:i/>
          <w:iCs/>
        </w:rPr>
      </w:pPr>
    </w:p>
    <w:p w:rsidR="00CB75FD" w:rsidRDefault="00DF0329">
      <w:pPr>
        <w:pStyle w:val="BodyText"/>
        <w:kinsoku w:val="0"/>
        <w:overflowPunct w:val="0"/>
        <w:ind w:left="220"/>
      </w:pPr>
      <w:r>
        <w:t>Insert new clause 1</w:t>
      </w:r>
      <w:r w:rsidR="00DA17F0">
        <w:t>9</w:t>
      </w:r>
      <w:r>
        <w:t>A:</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559"/>
      </w:pPr>
      <w:r>
        <w:t>1</w:t>
      </w:r>
      <w:r w:rsidR="00DA17F0">
        <w:t>9</w:t>
      </w:r>
      <w:r>
        <w:t xml:space="preserve">A.1 The </w:t>
      </w:r>
      <w:r w:rsidR="00246ACD">
        <w:rPr>
          <w:i/>
          <w:iCs/>
        </w:rPr>
        <w:t>Contractor</w:t>
      </w:r>
      <w:r>
        <w:rPr>
          <w:i/>
          <w:iCs/>
        </w:rPr>
        <w:t xml:space="preserve"> </w:t>
      </w:r>
      <w:r>
        <w:t xml:space="preserve">submits to the </w:t>
      </w:r>
      <w:r w:rsidR="00981851">
        <w:rPr>
          <w:i/>
          <w:iCs/>
        </w:rPr>
        <w:t>Service Manager</w:t>
      </w:r>
      <w:r>
        <w:rPr>
          <w:i/>
          <w:iCs/>
        </w:rPr>
        <w:t xml:space="preserve"> </w:t>
      </w:r>
      <w:r>
        <w:t xml:space="preserve">details of people who are to be employed by it and its </w:t>
      </w:r>
      <w:r w:rsidR="00CA2F6C">
        <w:t>Subcontractor</w:t>
      </w:r>
      <w:r>
        <w:t xml:space="preserve">s in Providing the </w:t>
      </w:r>
      <w:r w:rsidR="008D4BD4">
        <w:t>Service</w:t>
      </w:r>
      <w:r>
        <w:t xml:space="preserve">. The details include a list of names and addresses, the capabilities in which they are employed, and other </w:t>
      </w:r>
      <w:r>
        <w:lastRenderedPageBreak/>
        <w:t xml:space="preserve">information required by the </w:t>
      </w:r>
      <w:r w:rsidR="00981851">
        <w:rPr>
          <w:i/>
          <w:iCs/>
        </w:rPr>
        <w:t>Service Manager</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1049"/>
      </w:pPr>
      <w:r>
        <w:t>1</w:t>
      </w:r>
      <w:r w:rsidR="00DA17F0">
        <w:t>9</w:t>
      </w:r>
      <w:r>
        <w:t xml:space="preserve">A.2 The </w:t>
      </w:r>
      <w:r w:rsidR="00981851">
        <w:rPr>
          <w:i/>
          <w:iCs/>
        </w:rPr>
        <w:t>Service Manager</w:t>
      </w:r>
      <w:r>
        <w:rPr>
          <w:i/>
          <w:iCs/>
        </w:rPr>
        <w:t xml:space="preserve"> </w:t>
      </w:r>
      <w:r>
        <w:t xml:space="preserve">may instruct the </w:t>
      </w:r>
      <w:r w:rsidR="00246ACD">
        <w:rPr>
          <w:i/>
          <w:iCs/>
        </w:rPr>
        <w:t>Contractor</w:t>
      </w:r>
      <w:r>
        <w:rPr>
          <w:i/>
          <w:iCs/>
        </w:rPr>
        <w:t xml:space="preserve"> </w:t>
      </w:r>
      <w:r>
        <w:t xml:space="preserve">to take measures to prevent unauthorised persons being admitted to the </w:t>
      </w:r>
      <w:r w:rsidR="00B968F7" w:rsidRPr="003866F2">
        <w:t xml:space="preserve">Client’s </w:t>
      </w:r>
      <w:r w:rsidR="003866F2" w:rsidRPr="003866F2">
        <w:t>P</w:t>
      </w:r>
      <w:r w:rsidR="00B968F7">
        <w:t>remises</w:t>
      </w:r>
      <w:r>
        <w:t>.</w:t>
      </w:r>
    </w:p>
    <w:p w:rsidR="00CB75FD" w:rsidRDefault="00CB75FD">
      <w:pPr>
        <w:pStyle w:val="BodyText"/>
        <w:kinsoku w:val="0"/>
        <w:overflowPunct w:val="0"/>
        <w:spacing w:before="2"/>
        <w:rPr>
          <w:sz w:val="21"/>
          <w:szCs w:val="21"/>
        </w:rPr>
      </w:pPr>
    </w:p>
    <w:p w:rsidR="00CB75FD" w:rsidRDefault="00DA17F0">
      <w:pPr>
        <w:pStyle w:val="BodyText"/>
        <w:kinsoku w:val="0"/>
        <w:overflowPunct w:val="0"/>
        <w:spacing w:before="1" w:line="259" w:lineRule="auto"/>
        <w:ind w:left="220" w:right="389"/>
      </w:pPr>
      <w:r>
        <w:t>19</w:t>
      </w:r>
      <w:r w:rsidR="00DF0329">
        <w:t xml:space="preserve">A.3 Employees of the </w:t>
      </w:r>
      <w:r w:rsidR="00246ACD">
        <w:rPr>
          <w:i/>
          <w:iCs/>
        </w:rPr>
        <w:t>Contractor</w:t>
      </w:r>
      <w:r w:rsidR="00DF0329">
        <w:rPr>
          <w:i/>
          <w:iCs/>
        </w:rPr>
        <w:t xml:space="preserve"> </w:t>
      </w:r>
      <w:r w:rsidR="00DF0329">
        <w:t xml:space="preserve">and its </w:t>
      </w:r>
      <w:r w:rsidR="00CA2F6C">
        <w:t>Subcontractor</w:t>
      </w:r>
      <w:r w:rsidR="00DF0329">
        <w:t xml:space="preserve">s are to carry a </w:t>
      </w:r>
      <w:r w:rsidR="00DF0329">
        <w:rPr>
          <w:i/>
          <w:iCs/>
        </w:rPr>
        <w:t xml:space="preserve">Client’s </w:t>
      </w:r>
      <w:r w:rsidR="00DF0329">
        <w:t xml:space="preserve">pass and comply with all conduct requirements from the </w:t>
      </w:r>
      <w:r w:rsidR="00DF0329">
        <w:rPr>
          <w:i/>
          <w:iCs/>
        </w:rPr>
        <w:t xml:space="preserve">Client </w:t>
      </w:r>
      <w:r w:rsidR="00DF0329">
        <w:t xml:space="preserve">whilst they are on the parts of the </w:t>
      </w:r>
      <w:r w:rsidR="00B968F7">
        <w:t xml:space="preserve">Client’s </w:t>
      </w:r>
      <w:r w:rsidR="003866F2">
        <w:t>P</w:t>
      </w:r>
      <w:r w:rsidR="00B968F7">
        <w:t>remises</w:t>
      </w:r>
      <w:r w:rsidR="00DF0329">
        <w:t xml:space="preserve"> identified in the Scope.</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59" w:lineRule="auto"/>
        <w:ind w:left="220" w:right="302"/>
      </w:pPr>
      <w:r>
        <w:t>1</w:t>
      </w:r>
      <w:r w:rsidR="00DA17F0">
        <w:t>9</w:t>
      </w:r>
      <w:r>
        <w:t xml:space="preserve">A.4 The </w:t>
      </w:r>
      <w:r w:rsidR="00246ACD">
        <w:rPr>
          <w:i/>
          <w:iCs/>
        </w:rPr>
        <w:t>Contractor</w:t>
      </w:r>
      <w:r>
        <w:rPr>
          <w:i/>
          <w:iCs/>
        </w:rPr>
        <w:t xml:space="preserve"> </w:t>
      </w:r>
      <w:r>
        <w:t xml:space="preserve">submits to the </w:t>
      </w:r>
      <w:r w:rsidR="00981851">
        <w:rPr>
          <w:i/>
          <w:iCs/>
        </w:rPr>
        <w:t>Service Manager</w:t>
      </w:r>
      <w:r>
        <w:rPr>
          <w:i/>
          <w:iCs/>
        </w:rPr>
        <w:t xml:space="preserve"> </w:t>
      </w:r>
      <w:r>
        <w:t xml:space="preserve">for acceptance a list of the names of the people for whom passes are required. On acceptance, the </w:t>
      </w:r>
      <w:r w:rsidR="00981851">
        <w:rPr>
          <w:i/>
          <w:iCs/>
        </w:rPr>
        <w:t>Service Manager</w:t>
      </w:r>
      <w:r>
        <w:rPr>
          <w:i/>
          <w:iCs/>
        </w:rPr>
        <w:t xml:space="preserve"> </w:t>
      </w:r>
      <w:r>
        <w:t xml:space="preserve">issues the passes to the </w:t>
      </w:r>
      <w:r w:rsidR="00246ACD">
        <w:rPr>
          <w:i/>
          <w:iCs/>
        </w:rPr>
        <w:t>Contractor</w:t>
      </w:r>
      <w:r>
        <w:t xml:space="preserve">. Each pass is returned to the </w:t>
      </w:r>
      <w:r w:rsidR="00981851">
        <w:rPr>
          <w:i/>
          <w:iCs/>
        </w:rPr>
        <w:t>Service Manager</w:t>
      </w:r>
      <w:r>
        <w:rPr>
          <w:i/>
          <w:iCs/>
        </w:rPr>
        <w:t xml:space="preserve"> </w:t>
      </w:r>
      <w:r>
        <w:t xml:space="preserve">when the person no longer requires access to that part of the </w:t>
      </w:r>
      <w:r w:rsidR="00B968F7">
        <w:t xml:space="preserve">Client’s </w:t>
      </w:r>
      <w:r w:rsidR="003866F2">
        <w:t>P</w:t>
      </w:r>
      <w:r w:rsidR="00B968F7">
        <w:t>remises</w:t>
      </w:r>
      <w:r>
        <w:t xml:space="preserve"> or after the </w:t>
      </w:r>
      <w:r w:rsidR="00981851">
        <w:rPr>
          <w:i/>
          <w:iCs/>
        </w:rPr>
        <w:t>Service Manager</w:t>
      </w:r>
      <w:r>
        <w:rPr>
          <w:i/>
          <w:iCs/>
        </w:rPr>
        <w:t xml:space="preserve"> </w:t>
      </w:r>
      <w:r>
        <w:t xml:space="preserve">has given notice that the person is not to be admitted to the </w:t>
      </w:r>
      <w:r w:rsidR="003866F2">
        <w:t>C</w:t>
      </w:r>
      <w:r w:rsidR="00B968F7">
        <w:t>lient’</w:t>
      </w:r>
      <w:r w:rsidR="003866F2">
        <w:t>s P</w:t>
      </w:r>
      <w:r w:rsidR="00B968F7">
        <w:t>remises</w:t>
      </w:r>
      <w:r>
        <w:t>.</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line="259" w:lineRule="auto"/>
        <w:ind w:left="220" w:right="620"/>
      </w:pPr>
      <w:r>
        <w:t>1</w:t>
      </w:r>
      <w:r w:rsidR="00DA17F0">
        <w:t>9</w:t>
      </w:r>
      <w:r>
        <w:t xml:space="preserve">A.5 The </w:t>
      </w:r>
      <w:r w:rsidR="00246ACD">
        <w:rPr>
          <w:i/>
          <w:iCs/>
        </w:rPr>
        <w:t>Contractor</w:t>
      </w:r>
      <w:r>
        <w:rPr>
          <w:i/>
          <w:iCs/>
        </w:rPr>
        <w:t xml:space="preserve"> </w:t>
      </w:r>
      <w:r>
        <w:t xml:space="preserve">does not take photographs of the </w:t>
      </w:r>
      <w:r w:rsidR="00B968F7">
        <w:t>Client’</w:t>
      </w:r>
      <w:r w:rsidR="003866F2">
        <w:t>s P</w:t>
      </w:r>
      <w:r w:rsidR="00B968F7">
        <w:t>remises</w:t>
      </w:r>
      <w:r>
        <w:t xml:space="preserve"> or of work carried out in connection with the </w:t>
      </w:r>
      <w:r w:rsidR="008D4BD4">
        <w:rPr>
          <w:i/>
          <w:iCs/>
        </w:rPr>
        <w:t>service</w:t>
      </w:r>
      <w:r>
        <w:rPr>
          <w:i/>
          <w:iCs/>
        </w:rPr>
        <w:t xml:space="preserve"> </w:t>
      </w:r>
      <w:r>
        <w:t xml:space="preserve">unless it has obtained the acceptance of the </w:t>
      </w:r>
      <w:r w:rsidR="00981851">
        <w:rPr>
          <w:i/>
          <w:iCs/>
        </w:rPr>
        <w:t>Service Manager</w:t>
      </w:r>
      <w:r>
        <w:t>.</w:t>
      </w:r>
    </w:p>
    <w:p w:rsidR="00CB75FD" w:rsidRDefault="00CB75FD">
      <w:pPr>
        <w:pStyle w:val="BodyText"/>
        <w:kinsoku w:val="0"/>
        <w:overflowPunct w:val="0"/>
        <w:spacing w:before="11"/>
        <w:rPr>
          <w:sz w:val="20"/>
          <w:szCs w:val="20"/>
        </w:rPr>
      </w:pPr>
    </w:p>
    <w:p w:rsidR="00CB75FD" w:rsidRDefault="00DF0329" w:rsidP="00DA17F0">
      <w:pPr>
        <w:pStyle w:val="BodyText"/>
        <w:kinsoku w:val="0"/>
        <w:overflowPunct w:val="0"/>
        <w:spacing w:line="256" w:lineRule="auto"/>
        <w:ind w:left="220" w:right="730"/>
      </w:pPr>
      <w:r>
        <w:t>1</w:t>
      </w:r>
      <w:r w:rsidR="00DA17F0">
        <w:t>9</w:t>
      </w:r>
      <w:r>
        <w:t xml:space="preserve">A.6 The </w:t>
      </w:r>
      <w:r w:rsidR="00246ACD">
        <w:rPr>
          <w:i/>
          <w:iCs/>
        </w:rPr>
        <w:t>Contractor</w:t>
      </w:r>
      <w:r>
        <w:rPr>
          <w:i/>
          <w:iCs/>
        </w:rPr>
        <w:t xml:space="preserve"> </w:t>
      </w:r>
      <w:r>
        <w:t xml:space="preserve">takes the measures needed to prevent its and its </w:t>
      </w:r>
      <w:r w:rsidR="00CA2F6C">
        <w:t>Subcontractor</w:t>
      </w:r>
      <w:r>
        <w:t>s’ people taking, publishing or otherwise circulating such photographs.</w:t>
      </w:r>
    </w:p>
    <w:p w:rsidR="00CB75FD" w:rsidRDefault="00DF0329">
      <w:pPr>
        <w:pStyle w:val="Heading1"/>
        <w:kinsoku w:val="0"/>
        <w:overflowPunct w:val="0"/>
        <w:spacing w:before="203"/>
        <w:ind w:left="112"/>
      </w:pPr>
      <w:r>
        <w:t>Option Z5 - Prevention of fraud and bribery</w:t>
      </w:r>
    </w:p>
    <w:p w:rsidR="00CB75FD" w:rsidRDefault="00CB75FD">
      <w:pPr>
        <w:pStyle w:val="BodyText"/>
        <w:kinsoku w:val="0"/>
        <w:overflowPunct w:val="0"/>
        <w:spacing w:before="10"/>
        <w:rPr>
          <w:b/>
          <w:bCs/>
        </w:rPr>
      </w:pPr>
    </w:p>
    <w:p w:rsidR="00CB75FD" w:rsidRDefault="00DF0329">
      <w:pPr>
        <w:pStyle w:val="BodyText"/>
        <w:kinsoku w:val="0"/>
        <w:overflowPunct w:val="0"/>
        <w:ind w:left="112"/>
      </w:pPr>
      <w:r>
        <w:t>Insert new clauses:</w:t>
      </w:r>
    </w:p>
    <w:p w:rsidR="00CB75FD" w:rsidRDefault="00CB75FD">
      <w:pPr>
        <w:pStyle w:val="BodyText"/>
        <w:kinsoku w:val="0"/>
        <w:overflowPunct w:val="0"/>
        <w:spacing w:before="5"/>
      </w:pPr>
    </w:p>
    <w:p w:rsidR="00CB75FD" w:rsidRPr="00192839" w:rsidRDefault="00192839" w:rsidP="00192839">
      <w:pPr>
        <w:tabs>
          <w:tab w:val="left" w:pos="785"/>
        </w:tabs>
        <w:kinsoku w:val="0"/>
        <w:overflowPunct w:val="0"/>
        <w:spacing w:line="259" w:lineRule="auto"/>
        <w:ind w:left="142" w:right="278"/>
      </w:pPr>
      <w:r>
        <w:t>1</w:t>
      </w:r>
      <w:r w:rsidR="00DA17F0">
        <w:t>8</w:t>
      </w:r>
      <w:r>
        <w:t xml:space="preserve">.4.1 </w:t>
      </w:r>
      <w:r w:rsidR="00DF0329" w:rsidRPr="00192839">
        <w:t xml:space="preserve">The </w:t>
      </w:r>
      <w:r w:rsidR="00246ACD">
        <w:rPr>
          <w:i/>
          <w:iCs/>
        </w:rPr>
        <w:t>Contractor</w:t>
      </w:r>
      <w:r w:rsidR="00DF0329" w:rsidRPr="00192839">
        <w:rPr>
          <w:i/>
          <w:iCs/>
        </w:rPr>
        <w:t xml:space="preserve"> </w:t>
      </w:r>
      <w:r w:rsidR="00DF0329" w:rsidRPr="00192839">
        <w:t>represents and warrants that neither it, nor to the best of its knowledge any of its people, have at any time prior to the Contract</w:t>
      </w:r>
      <w:r w:rsidR="00DF0329" w:rsidRPr="00192839">
        <w:rPr>
          <w:spacing w:val="-11"/>
        </w:rPr>
        <w:t xml:space="preserve"> </w:t>
      </w:r>
      <w:r w:rsidR="00DF0329" w:rsidRPr="00192839">
        <w:t>Date</w:t>
      </w:r>
    </w:p>
    <w:p w:rsidR="00CB75FD" w:rsidRDefault="00CB75FD">
      <w:pPr>
        <w:pStyle w:val="BodyText"/>
        <w:kinsoku w:val="0"/>
        <w:overflowPunct w:val="0"/>
        <w:spacing w:before="10"/>
        <w:rPr>
          <w:sz w:val="20"/>
          <w:szCs w:val="20"/>
        </w:rPr>
      </w:pPr>
    </w:p>
    <w:p w:rsidR="00CB75FD" w:rsidRDefault="00DF0329" w:rsidP="005526B0">
      <w:pPr>
        <w:pStyle w:val="ListParagraph"/>
        <w:numPr>
          <w:ilvl w:val="3"/>
          <w:numId w:val="28"/>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rsidP="005526B0">
      <w:pPr>
        <w:pStyle w:val="ListParagraph"/>
        <w:numPr>
          <w:ilvl w:val="3"/>
          <w:numId w:val="28"/>
        </w:numPr>
        <w:tabs>
          <w:tab w:val="left" w:pos="833"/>
        </w:tabs>
        <w:kinsoku w:val="0"/>
        <w:overflowPunct w:val="0"/>
        <w:ind w:right="218"/>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rsidR="00CB75FD" w:rsidRDefault="00CB75FD">
      <w:pPr>
        <w:pStyle w:val="BodyText"/>
        <w:kinsoku w:val="0"/>
        <w:overflowPunct w:val="0"/>
        <w:spacing w:before="10"/>
        <w:rPr>
          <w:sz w:val="20"/>
          <w:szCs w:val="20"/>
        </w:rPr>
      </w:pPr>
    </w:p>
    <w:p w:rsidR="00CB75FD" w:rsidRPr="00192839" w:rsidRDefault="00DA17F0" w:rsidP="00192839">
      <w:pPr>
        <w:tabs>
          <w:tab w:val="left" w:pos="787"/>
        </w:tabs>
        <w:kinsoku w:val="0"/>
        <w:overflowPunct w:val="0"/>
        <w:ind w:left="142"/>
      </w:pPr>
      <w:r>
        <w:t>18</w:t>
      </w:r>
      <w:r w:rsidR="00192839">
        <w:t xml:space="preserve">.4.2 </w:t>
      </w:r>
      <w:r w:rsidR="00DF0329" w:rsidRPr="00192839">
        <w:t xml:space="preserve">During the carrying out of the </w:t>
      </w:r>
      <w:r w:rsidR="003866F2" w:rsidRPr="00192839">
        <w:rPr>
          <w:i/>
        </w:rPr>
        <w:t>service</w:t>
      </w:r>
      <w:r w:rsidR="00DF0329" w:rsidRPr="00192839">
        <w:rPr>
          <w:i/>
          <w:iCs/>
        </w:rPr>
        <w:t xml:space="preserve"> </w:t>
      </w:r>
      <w:r w:rsidR="00DF0329" w:rsidRPr="00192839">
        <w:t xml:space="preserve">the </w:t>
      </w:r>
      <w:r w:rsidR="00246ACD">
        <w:rPr>
          <w:i/>
          <w:iCs/>
        </w:rPr>
        <w:t>Contractor</w:t>
      </w:r>
      <w:r w:rsidR="00DF0329" w:rsidRPr="00192839">
        <w:rPr>
          <w:i/>
          <w:iCs/>
        </w:rPr>
        <w:t xml:space="preserve"> </w:t>
      </w:r>
      <w:r w:rsidR="00DF0329" w:rsidRPr="00192839">
        <w:t>does</w:t>
      </w:r>
      <w:r w:rsidR="00DF0329" w:rsidRPr="00192839">
        <w:rPr>
          <w:spacing w:val="-4"/>
        </w:rPr>
        <w:t xml:space="preserve"> </w:t>
      </w:r>
      <w:r w:rsidR="00DF0329" w:rsidRPr="00192839">
        <w:t>not</w:t>
      </w:r>
    </w:p>
    <w:p w:rsidR="00CB75FD" w:rsidRDefault="00CB75FD">
      <w:pPr>
        <w:pStyle w:val="BodyText"/>
        <w:kinsoku w:val="0"/>
        <w:overflowPunct w:val="0"/>
        <w:spacing w:before="7"/>
      </w:pPr>
    </w:p>
    <w:p w:rsidR="00CB75FD" w:rsidRDefault="00DF0329" w:rsidP="005526B0">
      <w:pPr>
        <w:pStyle w:val="ListParagraph"/>
        <w:numPr>
          <w:ilvl w:val="3"/>
          <w:numId w:val="28"/>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w:t>
      </w:r>
    </w:p>
    <w:p w:rsidR="00CB75FD" w:rsidRDefault="00CB75FD">
      <w:pPr>
        <w:pStyle w:val="BodyText"/>
        <w:kinsoku w:val="0"/>
        <w:overflowPunct w:val="0"/>
        <w:spacing w:before="7"/>
        <w:rPr>
          <w:sz w:val="20"/>
          <w:szCs w:val="20"/>
        </w:rPr>
      </w:pPr>
    </w:p>
    <w:p w:rsidR="00CB75FD" w:rsidRPr="003866F2" w:rsidRDefault="00DF0329" w:rsidP="005526B0">
      <w:pPr>
        <w:pStyle w:val="ListParagraph"/>
        <w:numPr>
          <w:ilvl w:val="3"/>
          <w:numId w:val="28"/>
        </w:numPr>
        <w:tabs>
          <w:tab w:val="left" w:pos="833"/>
        </w:tabs>
        <w:kinsoku w:val="0"/>
        <w:overflowPunct w:val="0"/>
        <w:spacing w:before="7"/>
        <w:ind w:hanging="361"/>
        <w:rPr>
          <w:i/>
          <w:iCs/>
          <w:sz w:val="19"/>
          <w:szCs w:val="19"/>
        </w:rPr>
      </w:pPr>
      <w:r>
        <w:rPr>
          <w:sz w:val="22"/>
          <w:szCs w:val="22"/>
        </w:rPr>
        <w:t>do</w:t>
      </w:r>
      <w:r w:rsidRPr="003866F2">
        <w:rPr>
          <w:spacing w:val="19"/>
          <w:sz w:val="22"/>
          <w:szCs w:val="22"/>
        </w:rPr>
        <w:t xml:space="preserve"> </w:t>
      </w:r>
      <w:r>
        <w:rPr>
          <w:sz w:val="22"/>
          <w:szCs w:val="22"/>
        </w:rPr>
        <w:t>or</w:t>
      </w:r>
      <w:r w:rsidRPr="003866F2">
        <w:rPr>
          <w:spacing w:val="19"/>
          <w:sz w:val="22"/>
          <w:szCs w:val="22"/>
        </w:rPr>
        <w:t xml:space="preserve"> </w:t>
      </w:r>
      <w:r>
        <w:rPr>
          <w:sz w:val="22"/>
          <w:szCs w:val="22"/>
        </w:rPr>
        <w:t>suffer</w:t>
      </w:r>
      <w:r w:rsidRPr="003866F2">
        <w:rPr>
          <w:spacing w:val="19"/>
          <w:sz w:val="22"/>
          <w:szCs w:val="22"/>
        </w:rPr>
        <w:t xml:space="preserve"> </w:t>
      </w:r>
      <w:r>
        <w:rPr>
          <w:sz w:val="22"/>
          <w:szCs w:val="22"/>
        </w:rPr>
        <w:t>anything</w:t>
      </w:r>
      <w:r w:rsidRPr="003866F2">
        <w:rPr>
          <w:spacing w:val="18"/>
          <w:sz w:val="22"/>
          <w:szCs w:val="22"/>
        </w:rPr>
        <w:t xml:space="preserve"> </w:t>
      </w:r>
      <w:r>
        <w:rPr>
          <w:sz w:val="22"/>
          <w:szCs w:val="22"/>
        </w:rPr>
        <w:t>to</w:t>
      </w:r>
      <w:r w:rsidRPr="003866F2">
        <w:rPr>
          <w:spacing w:val="17"/>
          <w:sz w:val="22"/>
          <w:szCs w:val="22"/>
        </w:rPr>
        <w:t xml:space="preserve"> </w:t>
      </w:r>
      <w:r>
        <w:rPr>
          <w:sz w:val="22"/>
          <w:szCs w:val="22"/>
        </w:rPr>
        <w:t>be</w:t>
      </w:r>
      <w:r w:rsidRPr="003866F2">
        <w:rPr>
          <w:spacing w:val="20"/>
          <w:sz w:val="22"/>
          <w:szCs w:val="22"/>
        </w:rPr>
        <w:t xml:space="preserve"> </w:t>
      </w:r>
      <w:r>
        <w:rPr>
          <w:sz w:val="22"/>
          <w:szCs w:val="22"/>
        </w:rPr>
        <w:t>done</w:t>
      </w:r>
      <w:r w:rsidRPr="003866F2">
        <w:rPr>
          <w:spacing w:val="20"/>
          <w:sz w:val="22"/>
          <w:szCs w:val="22"/>
        </w:rPr>
        <w:t xml:space="preserve"> </w:t>
      </w:r>
      <w:r>
        <w:rPr>
          <w:sz w:val="22"/>
          <w:szCs w:val="22"/>
        </w:rPr>
        <w:t>which</w:t>
      </w:r>
      <w:r w:rsidRPr="003866F2">
        <w:rPr>
          <w:spacing w:val="21"/>
          <w:sz w:val="22"/>
          <w:szCs w:val="22"/>
        </w:rPr>
        <w:t xml:space="preserve"> </w:t>
      </w:r>
      <w:r>
        <w:rPr>
          <w:sz w:val="22"/>
          <w:szCs w:val="22"/>
        </w:rPr>
        <w:t>would</w:t>
      </w:r>
      <w:r w:rsidRPr="003866F2">
        <w:rPr>
          <w:spacing w:val="21"/>
          <w:sz w:val="22"/>
          <w:szCs w:val="22"/>
        </w:rPr>
        <w:t xml:space="preserve"> </w:t>
      </w:r>
      <w:r>
        <w:rPr>
          <w:sz w:val="22"/>
          <w:szCs w:val="22"/>
        </w:rPr>
        <w:t>cause</w:t>
      </w:r>
      <w:r w:rsidRPr="003866F2">
        <w:rPr>
          <w:spacing w:val="20"/>
          <w:sz w:val="22"/>
          <w:szCs w:val="22"/>
        </w:rPr>
        <w:t xml:space="preserve"> </w:t>
      </w:r>
      <w:r>
        <w:rPr>
          <w:sz w:val="22"/>
          <w:szCs w:val="22"/>
        </w:rPr>
        <w:t>the</w:t>
      </w:r>
      <w:r w:rsidRPr="003866F2">
        <w:rPr>
          <w:spacing w:val="21"/>
          <w:sz w:val="22"/>
          <w:szCs w:val="22"/>
        </w:rPr>
        <w:t xml:space="preserve"> </w:t>
      </w:r>
      <w:r w:rsidRPr="003866F2">
        <w:rPr>
          <w:i/>
          <w:iCs/>
          <w:sz w:val="22"/>
          <w:szCs w:val="22"/>
        </w:rPr>
        <w:t>Client</w:t>
      </w:r>
      <w:r w:rsidRPr="003866F2">
        <w:rPr>
          <w:i/>
          <w:iCs/>
          <w:spacing w:val="23"/>
          <w:sz w:val="22"/>
          <w:szCs w:val="22"/>
        </w:rPr>
        <w:t xml:space="preserve"> </w:t>
      </w:r>
      <w:r>
        <w:rPr>
          <w:sz w:val="22"/>
          <w:szCs w:val="22"/>
        </w:rPr>
        <w:t>or</w:t>
      </w:r>
      <w:r w:rsidRPr="003866F2">
        <w:rPr>
          <w:spacing w:val="22"/>
          <w:sz w:val="22"/>
          <w:szCs w:val="22"/>
        </w:rPr>
        <w:t xml:space="preserve"> </w:t>
      </w:r>
      <w:r>
        <w:rPr>
          <w:sz w:val="22"/>
          <w:szCs w:val="22"/>
        </w:rPr>
        <w:t>any</w:t>
      </w:r>
      <w:r w:rsidRPr="003866F2">
        <w:rPr>
          <w:spacing w:val="18"/>
          <w:sz w:val="22"/>
          <w:szCs w:val="22"/>
        </w:rPr>
        <w:t xml:space="preserve"> </w:t>
      </w:r>
      <w:r>
        <w:rPr>
          <w:sz w:val="22"/>
          <w:szCs w:val="22"/>
        </w:rPr>
        <w:t>of</w:t>
      </w:r>
      <w:r w:rsidRPr="003866F2">
        <w:rPr>
          <w:spacing w:val="20"/>
          <w:sz w:val="22"/>
          <w:szCs w:val="22"/>
        </w:rPr>
        <w:t xml:space="preserve"> </w:t>
      </w:r>
      <w:r>
        <w:rPr>
          <w:sz w:val="22"/>
          <w:szCs w:val="22"/>
        </w:rPr>
        <w:t>the</w:t>
      </w:r>
      <w:r w:rsidRPr="003866F2">
        <w:rPr>
          <w:spacing w:val="23"/>
          <w:sz w:val="22"/>
          <w:szCs w:val="22"/>
        </w:rPr>
        <w:t xml:space="preserve"> </w:t>
      </w:r>
      <w:r w:rsidRPr="003866F2">
        <w:rPr>
          <w:i/>
          <w:iCs/>
          <w:sz w:val="22"/>
          <w:szCs w:val="22"/>
        </w:rPr>
        <w:t>Client’s</w:t>
      </w:r>
    </w:p>
    <w:p w:rsidR="00CB75FD" w:rsidRDefault="00DF0329">
      <w:pPr>
        <w:pStyle w:val="BodyText"/>
        <w:kinsoku w:val="0"/>
        <w:overflowPunct w:val="0"/>
        <w:ind w:left="832" w:right="218"/>
        <w:jc w:val="both"/>
      </w:pPr>
      <w:r>
        <w:t xml:space="preserve">employees, </w:t>
      </w:r>
      <w:r w:rsidR="00246ACD">
        <w:t>Contractor</w:t>
      </w:r>
      <w:r>
        <w:t>s, contractors, sub-contractors or agents to contravene any of the Relevant Requirements or otherwise incur any liability in relation to the Relevant Requirements.</w:t>
      </w:r>
    </w:p>
    <w:p w:rsidR="00CB75FD" w:rsidRDefault="00CB75FD">
      <w:pPr>
        <w:pStyle w:val="BodyText"/>
        <w:kinsoku w:val="0"/>
        <w:overflowPunct w:val="0"/>
        <w:rPr>
          <w:sz w:val="21"/>
          <w:szCs w:val="21"/>
        </w:rPr>
      </w:pPr>
    </w:p>
    <w:p w:rsidR="00CB75FD" w:rsidRDefault="00192839" w:rsidP="00192839">
      <w:pPr>
        <w:pStyle w:val="ListParagraph"/>
        <w:tabs>
          <w:tab w:val="left" w:pos="851"/>
        </w:tabs>
        <w:kinsoku w:val="0"/>
        <w:overflowPunct w:val="0"/>
        <w:spacing w:before="1"/>
        <w:ind w:left="142"/>
        <w:rPr>
          <w:i/>
          <w:iCs/>
          <w:sz w:val="22"/>
          <w:szCs w:val="22"/>
        </w:rPr>
      </w:pPr>
      <w:r>
        <w:rPr>
          <w:sz w:val="22"/>
          <w:szCs w:val="22"/>
        </w:rPr>
        <w:t>1</w:t>
      </w:r>
      <w:r w:rsidR="00DA17F0">
        <w:rPr>
          <w:sz w:val="22"/>
          <w:szCs w:val="22"/>
        </w:rPr>
        <w:t>8</w:t>
      </w:r>
      <w:r>
        <w:rPr>
          <w:sz w:val="22"/>
          <w:szCs w:val="22"/>
        </w:rPr>
        <w:t>.4.3</w:t>
      </w:r>
      <w:r>
        <w:rPr>
          <w:sz w:val="22"/>
          <w:szCs w:val="22"/>
        </w:rPr>
        <w:tab/>
      </w:r>
      <w:r w:rsidR="00DF0329">
        <w:rPr>
          <w:sz w:val="22"/>
          <w:szCs w:val="22"/>
        </w:rPr>
        <w:t xml:space="preserve">In Providing the </w:t>
      </w:r>
      <w:r w:rsidR="008D4BD4">
        <w:rPr>
          <w:sz w:val="22"/>
          <w:szCs w:val="22"/>
        </w:rPr>
        <w:t>Service</w:t>
      </w:r>
      <w:r w:rsidR="00DF0329">
        <w:rPr>
          <w:sz w:val="22"/>
          <w:szCs w:val="22"/>
        </w:rPr>
        <w:t xml:space="preserve"> the</w:t>
      </w:r>
      <w:r w:rsidR="00DF0329">
        <w:rPr>
          <w:spacing w:val="-8"/>
          <w:sz w:val="22"/>
          <w:szCs w:val="22"/>
        </w:rPr>
        <w:t xml:space="preserve"> </w:t>
      </w:r>
      <w:r w:rsidR="00246ACD">
        <w:rPr>
          <w:i/>
          <w:iCs/>
          <w:sz w:val="22"/>
          <w:szCs w:val="22"/>
        </w:rPr>
        <w:t>Contractor</w:t>
      </w:r>
    </w:p>
    <w:p w:rsidR="00CB75FD" w:rsidRDefault="00CB75FD">
      <w:pPr>
        <w:pStyle w:val="BodyText"/>
        <w:kinsoku w:val="0"/>
        <w:overflowPunct w:val="0"/>
        <w:spacing w:before="9"/>
        <w:rPr>
          <w:i/>
          <w:iCs/>
        </w:rPr>
      </w:pPr>
    </w:p>
    <w:p w:rsidR="00CB75FD" w:rsidRDefault="00DF0329" w:rsidP="005526B0">
      <w:pPr>
        <w:pStyle w:val="ListParagraph"/>
        <w:numPr>
          <w:ilvl w:val="3"/>
          <w:numId w:val="28"/>
        </w:numPr>
        <w:tabs>
          <w:tab w:val="left" w:pos="851"/>
        </w:tabs>
        <w:kinsoku w:val="0"/>
        <w:overflowPunct w:val="0"/>
        <w:spacing w:line="237" w:lineRule="auto"/>
        <w:ind w:left="851" w:right="219"/>
        <w:jc w:val="both"/>
        <w:rPr>
          <w:sz w:val="22"/>
          <w:szCs w:val="22"/>
        </w:rPr>
      </w:pPr>
      <w:r>
        <w:rPr>
          <w:sz w:val="22"/>
          <w:szCs w:val="22"/>
        </w:rPr>
        <w:t xml:space="preserve">establishes, maintains and enforces, and requires that its </w:t>
      </w:r>
      <w:r w:rsidR="00CA2F6C">
        <w:rPr>
          <w:sz w:val="22"/>
          <w:szCs w:val="22"/>
        </w:rPr>
        <w:t>Subcontractor</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CB75FD" w:rsidRDefault="00CB75FD" w:rsidP="003866F2">
      <w:pPr>
        <w:pStyle w:val="BodyText"/>
        <w:tabs>
          <w:tab w:val="left" w:pos="851"/>
        </w:tabs>
        <w:kinsoku w:val="0"/>
        <w:overflowPunct w:val="0"/>
        <w:spacing w:before="4"/>
        <w:ind w:left="851"/>
        <w:rPr>
          <w:sz w:val="21"/>
          <w:szCs w:val="21"/>
        </w:rPr>
      </w:pPr>
    </w:p>
    <w:p w:rsidR="00CB75FD" w:rsidRDefault="00DF0329" w:rsidP="005526B0">
      <w:pPr>
        <w:pStyle w:val="ListParagraph"/>
        <w:numPr>
          <w:ilvl w:val="3"/>
          <w:numId w:val="28"/>
        </w:numPr>
        <w:tabs>
          <w:tab w:val="left" w:pos="851"/>
        </w:tabs>
        <w:kinsoku w:val="0"/>
        <w:overflowPunct w:val="0"/>
        <w:spacing w:line="237" w:lineRule="auto"/>
        <w:ind w:left="851" w:right="212"/>
        <w:jc w:val="both"/>
        <w:rPr>
          <w:sz w:val="22"/>
          <w:szCs w:val="22"/>
        </w:rPr>
      </w:pPr>
      <w:r>
        <w:rPr>
          <w:sz w:val="22"/>
          <w:szCs w:val="22"/>
        </w:rPr>
        <w:lastRenderedPageBreak/>
        <w:t xml:space="preserve">keeps appropriate records of its compliance with this contract and make such records available to the </w:t>
      </w:r>
      <w:r>
        <w:rPr>
          <w:i/>
          <w:iCs/>
          <w:sz w:val="22"/>
          <w:szCs w:val="22"/>
        </w:rPr>
        <w:t xml:space="preserve">Client </w:t>
      </w:r>
      <w:r>
        <w:rPr>
          <w:sz w:val="22"/>
          <w:szCs w:val="22"/>
        </w:rPr>
        <w:t>on request and</w:t>
      </w:r>
    </w:p>
    <w:p w:rsidR="00CB75FD" w:rsidRDefault="00CB75FD" w:rsidP="003866F2">
      <w:pPr>
        <w:pStyle w:val="BodyText"/>
        <w:tabs>
          <w:tab w:val="left" w:pos="851"/>
        </w:tabs>
        <w:kinsoku w:val="0"/>
        <w:overflowPunct w:val="0"/>
        <w:spacing w:before="2"/>
        <w:ind w:left="851"/>
        <w:rPr>
          <w:sz w:val="21"/>
          <w:szCs w:val="21"/>
        </w:rPr>
      </w:pPr>
    </w:p>
    <w:p w:rsidR="00CB75FD" w:rsidRDefault="00DF0329" w:rsidP="005526B0">
      <w:pPr>
        <w:pStyle w:val="ListParagraph"/>
        <w:numPr>
          <w:ilvl w:val="3"/>
          <w:numId w:val="28"/>
        </w:numPr>
        <w:tabs>
          <w:tab w:val="left" w:pos="851"/>
        </w:tabs>
        <w:kinsoku w:val="0"/>
        <w:overflowPunct w:val="0"/>
        <w:spacing w:line="237" w:lineRule="auto"/>
        <w:ind w:left="851" w:right="214"/>
        <w:jc w:val="both"/>
        <w:rPr>
          <w:sz w:val="22"/>
          <w:szCs w:val="22"/>
        </w:rPr>
      </w:pPr>
      <w:r>
        <w:rPr>
          <w:sz w:val="22"/>
          <w:szCs w:val="22"/>
        </w:rPr>
        <w:t xml:space="preserve">provides and maintains and where appropriate enforces an anti-bribery policy (which shall be disclosed to the </w:t>
      </w:r>
      <w:r>
        <w:rPr>
          <w:i/>
          <w:iCs/>
          <w:sz w:val="22"/>
          <w:szCs w:val="22"/>
        </w:rPr>
        <w:t xml:space="preserve">Client </w:t>
      </w:r>
      <w:r>
        <w:rPr>
          <w:sz w:val="22"/>
          <w:szCs w:val="22"/>
        </w:rPr>
        <w:t xml:space="preserve">on request) to prevent it and any </w:t>
      </w:r>
      <w:r w:rsidR="00246ACD">
        <w:rPr>
          <w:i/>
          <w:iCs/>
          <w:sz w:val="22"/>
          <w:szCs w:val="22"/>
        </w:rPr>
        <w:t>Contractor</w:t>
      </w:r>
      <w:r>
        <w:rPr>
          <w:i/>
          <w:iCs/>
          <w:sz w:val="22"/>
          <w:szCs w:val="22"/>
        </w:rPr>
        <w:t xml:space="preserve">’s </w:t>
      </w:r>
      <w:r>
        <w:rPr>
          <w:sz w:val="22"/>
          <w:szCs w:val="22"/>
        </w:rPr>
        <w:t xml:space="preserve">people or any person acting on the </w:t>
      </w:r>
      <w:r w:rsidR="00246ACD">
        <w:rPr>
          <w:i/>
          <w:iCs/>
          <w:sz w:val="22"/>
          <w:szCs w:val="22"/>
        </w:rPr>
        <w:t>Contractor</w:t>
      </w:r>
      <w:r>
        <w:rPr>
          <w:i/>
          <w:iCs/>
          <w:sz w:val="22"/>
          <w:szCs w:val="22"/>
        </w:rPr>
        <w:t xml:space="preserve">'s </w:t>
      </w:r>
      <w:r>
        <w:rPr>
          <w:sz w:val="22"/>
          <w:szCs w:val="22"/>
        </w:rPr>
        <w:t>behalf from committing a Prohibited</w:t>
      </w:r>
      <w:r>
        <w:rPr>
          <w:spacing w:val="-17"/>
          <w:sz w:val="22"/>
          <w:szCs w:val="22"/>
        </w:rPr>
        <w:t xml:space="preserve"> </w:t>
      </w:r>
      <w:r>
        <w:rPr>
          <w:sz w:val="22"/>
          <w:szCs w:val="22"/>
        </w:rPr>
        <w:t>Act.</w:t>
      </w:r>
    </w:p>
    <w:p w:rsidR="00CB75FD" w:rsidRDefault="00CB75FD">
      <w:pPr>
        <w:pStyle w:val="BodyText"/>
        <w:kinsoku w:val="0"/>
        <w:overflowPunct w:val="0"/>
        <w:spacing w:before="4"/>
        <w:rPr>
          <w:sz w:val="21"/>
          <w:szCs w:val="21"/>
        </w:rPr>
      </w:pPr>
    </w:p>
    <w:p w:rsidR="00CB75FD" w:rsidRDefault="00DA17F0" w:rsidP="00192839">
      <w:pPr>
        <w:pStyle w:val="ListParagraph"/>
        <w:tabs>
          <w:tab w:val="left" w:pos="851"/>
        </w:tabs>
        <w:kinsoku w:val="0"/>
        <w:overflowPunct w:val="0"/>
        <w:spacing w:before="1" w:line="259" w:lineRule="auto"/>
        <w:ind w:left="142" w:right="686"/>
        <w:jc w:val="both"/>
        <w:rPr>
          <w:sz w:val="22"/>
          <w:szCs w:val="22"/>
        </w:rPr>
      </w:pPr>
      <w:r>
        <w:rPr>
          <w:sz w:val="22"/>
          <w:szCs w:val="22"/>
        </w:rPr>
        <w:t>18</w:t>
      </w:r>
      <w:r w:rsidR="00192839">
        <w:rPr>
          <w:sz w:val="22"/>
          <w:szCs w:val="22"/>
        </w:rPr>
        <w:t xml:space="preserve">.4.4 </w:t>
      </w:r>
      <w:r w:rsidR="00DF0329">
        <w:rPr>
          <w:sz w:val="22"/>
          <w:szCs w:val="22"/>
        </w:rPr>
        <w:t xml:space="preserve">The </w:t>
      </w:r>
      <w:r w:rsidR="00246ACD">
        <w:rPr>
          <w:i/>
          <w:iCs/>
          <w:sz w:val="22"/>
          <w:szCs w:val="22"/>
        </w:rPr>
        <w:t>Contractor</w:t>
      </w:r>
      <w:r w:rsidR="00DF0329">
        <w:rPr>
          <w:i/>
          <w:iCs/>
          <w:sz w:val="22"/>
          <w:szCs w:val="22"/>
        </w:rPr>
        <w:t xml:space="preserve"> </w:t>
      </w:r>
      <w:r w:rsidR="00DF0329">
        <w:rPr>
          <w:sz w:val="22"/>
          <w:szCs w:val="22"/>
        </w:rPr>
        <w:t xml:space="preserve">immediately notifies the </w:t>
      </w:r>
      <w:r w:rsidR="00DF0329">
        <w:rPr>
          <w:i/>
          <w:iCs/>
          <w:sz w:val="22"/>
          <w:szCs w:val="22"/>
        </w:rPr>
        <w:t xml:space="preserve">Client </w:t>
      </w:r>
      <w:r w:rsidR="00DF0329">
        <w:rPr>
          <w:sz w:val="22"/>
          <w:szCs w:val="22"/>
        </w:rPr>
        <w:t>in writing if it becomes aware of any breach of clause 1</w:t>
      </w:r>
      <w:r>
        <w:rPr>
          <w:sz w:val="22"/>
          <w:szCs w:val="22"/>
        </w:rPr>
        <w:t>8</w:t>
      </w:r>
      <w:r w:rsidR="00DF0329">
        <w:rPr>
          <w:sz w:val="22"/>
          <w:szCs w:val="22"/>
        </w:rPr>
        <w:t xml:space="preserve">.4.1, or has reason to believe that it has or any of its people or </w:t>
      </w:r>
      <w:r w:rsidR="00CA2F6C">
        <w:rPr>
          <w:sz w:val="22"/>
          <w:szCs w:val="22"/>
        </w:rPr>
        <w:t>Subcontractor</w:t>
      </w:r>
      <w:r w:rsidR="00DF0329">
        <w:rPr>
          <w:sz w:val="22"/>
          <w:szCs w:val="22"/>
        </w:rPr>
        <w:t>s</w:t>
      </w:r>
      <w:r w:rsidR="00DF0329">
        <w:rPr>
          <w:spacing w:val="-2"/>
          <w:sz w:val="22"/>
          <w:szCs w:val="22"/>
        </w:rPr>
        <w:t xml:space="preserve"> </w:t>
      </w:r>
      <w:r w:rsidR="00DF0329">
        <w:rPr>
          <w:sz w:val="22"/>
          <w:szCs w:val="22"/>
        </w:rPr>
        <w:t>have</w:t>
      </w:r>
    </w:p>
    <w:p w:rsidR="00CB75FD" w:rsidRDefault="00CB75FD">
      <w:pPr>
        <w:pStyle w:val="BodyText"/>
        <w:kinsoku w:val="0"/>
        <w:overflowPunct w:val="0"/>
        <w:spacing w:before="8"/>
        <w:rPr>
          <w:sz w:val="20"/>
          <w:szCs w:val="20"/>
        </w:rPr>
      </w:pPr>
    </w:p>
    <w:p w:rsidR="00CB75FD" w:rsidRDefault="00DF0329" w:rsidP="005526B0">
      <w:pPr>
        <w:pStyle w:val="ListParagraph"/>
        <w:numPr>
          <w:ilvl w:val="3"/>
          <w:numId w:val="28"/>
        </w:numPr>
        <w:tabs>
          <w:tab w:val="left" w:pos="851"/>
        </w:tabs>
        <w:kinsoku w:val="0"/>
        <w:overflowPunct w:val="0"/>
        <w:ind w:left="851"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rsidR="00CB75FD" w:rsidRDefault="00CB75FD" w:rsidP="003866F2">
      <w:pPr>
        <w:pStyle w:val="BodyText"/>
        <w:tabs>
          <w:tab w:val="left" w:pos="851"/>
        </w:tabs>
        <w:kinsoku w:val="0"/>
        <w:overflowPunct w:val="0"/>
        <w:spacing w:before="7"/>
        <w:ind w:left="851"/>
        <w:rPr>
          <w:sz w:val="20"/>
          <w:szCs w:val="20"/>
        </w:rPr>
      </w:pPr>
    </w:p>
    <w:p w:rsidR="00CB75FD" w:rsidRDefault="00DF0329" w:rsidP="005526B0">
      <w:pPr>
        <w:pStyle w:val="ListParagraph"/>
        <w:numPr>
          <w:ilvl w:val="3"/>
          <w:numId w:val="28"/>
        </w:numPr>
        <w:tabs>
          <w:tab w:val="left" w:pos="851"/>
        </w:tabs>
        <w:kinsoku w:val="0"/>
        <w:overflowPunct w:val="0"/>
        <w:ind w:left="851" w:right="215"/>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rsidR="00CB75FD" w:rsidRDefault="00CB75FD" w:rsidP="003866F2">
      <w:pPr>
        <w:pStyle w:val="BodyText"/>
        <w:tabs>
          <w:tab w:val="left" w:pos="851"/>
        </w:tabs>
        <w:kinsoku w:val="0"/>
        <w:overflowPunct w:val="0"/>
        <w:ind w:left="851"/>
        <w:rPr>
          <w:sz w:val="21"/>
          <w:szCs w:val="21"/>
        </w:rPr>
      </w:pPr>
    </w:p>
    <w:p w:rsidR="00CB75FD" w:rsidRDefault="00DF0329" w:rsidP="005526B0">
      <w:pPr>
        <w:pStyle w:val="ListParagraph"/>
        <w:numPr>
          <w:ilvl w:val="0"/>
          <w:numId w:val="27"/>
        </w:numPr>
        <w:tabs>
          <w:tab w:val="left" w:pos="851"/>
          <w:tab w:val="left" w:pos="1276"/>
        </w:tabs>
        <w:kinsoku w:val="0"/>
        <w:overflowPunct w:val="0"/>
        <w:spacing w:before="1" w:line="237" w:lineRule="auto"/>
        <w:ind w:left="851" w:right="216"/>
        <w:jc w:val="both"/>
        <w:rPr>
          <w:sz w:val="22"/>
          <w:szCs w:val="22"/>
        </w:rPr>
      </w:pPr>
      <w:r>
        <w:rPr>
          <w:sz w:val="22"/>
          <w:szCs w:val="22"/>
        </w:rPr>
        <w:t>received a request or demand for any undue financial or other advantage of any kind in connection</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4"/>
          <w:sz w:val="22"/>
          <w:szCs w:val="22"/>
        </w:rPr>
        <w:t xml:space="preserve"> </w:t>
      </w:r>
      <w:r>
        <w:rPr>
          <w:sz w:val="22"/>
          <w:szCs w:val="22"/>
        </w:rPr>
        <w:t>performance</w:t>
      </w:r>
      <w:r>
        <w:rPr>
          <w:spacing w:val="-5"/>
          <w:sz w:val="22"/>
          <w:szCs w:val="22"/>
        </w:rPr>
        <w:t xml:space="preserve"> </w:t>
      </w:r>
      <w:r>
        <w:rPr>
          <w:sz w:val="22"/>
          <w:szCs w:val="22"/>
        </w:rPr>
        <w:t>of</w:t>
      </w:r>
      <w:r>
        <w:rPr>
          <w:spacing w:val="-3"/>
          <w:sz w:val="22"/>
          <w:szCs w:val="22"/>
        </w:rPr>
        <w:t xml:space="preserve"> </w:t>
      </w:r>
      <w:r>
        <w:rPr>
          <w:sz w:val="22"/>
          <w:szCs w:val="22"/>
        </w:rPr>
        <w:t>this</w:t>
      </w:r>
      <w:r>
        <w:rPr>
          <w:spacing w:val="-5"/>
          <w:sz w:val="22"/>
          <w:szCs w:val="22"/>
        </w:rPr>
        <w:t xml:space="preserve"> </w:t>
      </w:r>
      <w:r>
        <w:rPr>
          <w:sz w:val="22"/>
          <w:szCs w:val="22"/>
        </w:rPr>
        <w:t>contract</w:t>
      </w:r>
      <w:r>
        <w:rPr>
          <w:spacing w:val="-4"/>
          <w:sz w:val="22"/>
          <w:szCs w:val="22"/>
        </w:rPr>
        <w:t xml:space="preserve"> </w:t>
      </w:r>
      <w:r>
        <w:rPr>
          <w:sz w:val="22"/>
          <w:szCs w:val="22"/>
        </w:rPr>
        <w:t>or</w:t>
      </w:r>
      <w:r>
        <w:rPr>
          <w:spacing w:val="-3"/>
          <w:sz w:val="22"/>
          <w:szCs w:val="22"/>
        </w:rPr>
        <w:t xml:space="preserve"> </w:t>
      </w:r>
      <w:r>
        <w:rPr>
          <w:sz w:val="22"/>
          <w:szCs w:val="22"/>
        </w:rPr>
        <w:t>otherwise</w:t>
      </w:r>
      <w:r>
        <w:rPr>
          <w:spacing w:val="-3"/>
          <w:sz w:val="22"/>
          <w:szCs w:val="22"/>
        </w:rPr>
        <w:t xml:space="preserve"> </w:t>
      </w:r>
      <w:r>
        <w:rPr>
          <w:sz w:val="22"/>
          <w:szCs w:val="22"/>
        </w:rPr>
        <w:t>suspects</w:t>
      </w:r>
      <w:r>
        <w:rPr>
          <w:spacing w:val="-5"/>
          <w:sz w:val="22"/>
          <w:szCs w:val="22"/>
        </w:rPr>
        <w:t xml:space="preserve"> </w:t>
      </w:r>
      <w:r>
        <w:rPr>
          <w:sz w:val="22"/>
          <w:szCs w:val="22"/>
        </w:rPr>
        <w:t>that</w:t>
      </w:r>
      <w:r>
        <w:rPr>
          <w:spacing w:val="-4"/>
          <w:sz w:val="22"/>
          <w:szCs w:val="22"/>
        </w:rPr>
        <w:t xml:space="preserve"> </w:t>
      </w:r>
      <w:r>
        <w:rPr>
          <w:sz w:val="22"/>
          <w:szCs w:val="22"/>
        </w:rPr>
        <w:t>any</w:t>
      </w:r>
      <w:r>
        <w:rPr>
          <w:spacing w:val="-6"/>
          <w:sz w:val="22"/>
          <w:szCs w:val="22"/>
        </w:rPr>
        <w:t xml:space="preserve"> </w:t>
      </w:r>
      <w:r>
        <w:rPr>
          <w:sz w:val="22"/>
          <w:szCs w:val="22"/>
        </w:rPr>
        <w:t>person</w:t>
      </w:r>
      <w:r>
        <w:rPr>
          <w:spacing w:val="-3"/>
          <w:sz w:val="22"/>
          <w:szCs w:val="22"/>
        </w:rPr>
        <w:t xml:space="preserve"> </w:t>
      </w:r>
      <w:r>
        <w:rPr>
          <w:sz w:val="22"/>
          <w:szCs w:val="22"/>
        </w:rPr>
        <w:t>or party directly or indirectly connected with this contract has committed or attempted to commit a Prohibited</w:t>
      </w:r>
      <w:r>
        <w:rPr>
          <w:spacing w:val="-1"/>
          <w:sz w:val="22"/>
          <w:szCs w:val="22"/>
        </w:rPr>
        <w:t xml:space="preserve"> </w:t>
      </w:r>
      <w:r>
        <w:rPr>
          <w:sz w:val="22"/>
          <w:szCs w:val="22"/>
        </w:rPr>
        <w:t>Act.</w:t>
      </w:r>
    </w:p>
    <w:p w:rsidR="00CB75FD" w:rsidRDefault="00192839" w:rsidP="00192839">
      <w:pPr>
        <w:pStyle w:val="ListParagraph"/>
        <w:tabs>
          <w:tab w:val="left" w:pos="709"/>
        </w:tabs>
        <w:kinsoku w:val="0"/>
        <w:overflowPunct w:val="0"/>
        <w:spacing w:before="209" w:line="259" w:lineRule="auto"/>
        <w:ind w:left="142" w:right="783"/>
        <w:rPr>
          <w:sz w:val="22"/>
          <w:szCs w:val="22"/>
        </w:rPr>
      </w:pPr>
      <w:r>
        <w:rPr>
          <w:sz w:val="22"/>
          <w:szCs w:val="22"/>
        </w:rPr>
        <w:t>1</w:t>
      </w:r>
      <w:r w:rsidR="00DA17F0">
        <w:rPr>
          <w:sz w:val="22"/>
          <w:szCs w:val="22"/>
        </w:rPr>
        <w:t>8</w:t>
      </w:r>
      <w:r>
        <w:rPr>
          <w:sz w:val="22"/>
          <w:szCs w:val="22"/>
        </w:rPr>
        <w:t xml:space="preserve">.4.5 </w:t>
      </w:r>
      <w:r w:rsidR="00DF0329">
        <w:rPr>
          <w:sz w:val="22"/>
          <w:szCs w:val="22"/>
        </w:rPr>
        <w:t xml:space="preserve">If the </w:t>
      </w:r>
      <w:r w:rsidR="00246ACD">
        <w:rPr>
          <w:i/>
          <w:iCs/>
          <w:sz w:val="22"/>
          <w:szCs w:val="22"/>
        </w:rPr>
        <w:t>Contractor</w:t>
      </w:r>
      <w:r w:rsidR="00DF0329">
        <w:rPr>
          <w:i/>
          <w:iCs/>
          <w:sz w:val="22"/>
          <w:szCs w:val="22"/>
        </w:rPr>
        <w:t xml:space="preserve"> </w:t>
      </w:r>
      <w:r w:rsidR="00DF0329">
        <w:rPr>
          <w:sz w:val="22"/>
          <w:szCs w:val="22"/>
        </w:rPr>
        <w:t xml:space="preserve">makes a notification to the </w:t>
      </w:r>
      <w:r w:rsidR="00DF0329">
        <w:rPr>
          <w:i/>
          <w:iCs/>
          <w:sz w:val="22"/>
          <w:szCs w:val="22"/>
        </w:rPr>
        <w:t xml:space="preserve">Client </w:t>
      </w:r>
      <w:r w:rsidR="00DA17F0">
        <w:rPr>
          <w:sz w:val="22"/>
          <w:szCs w:val="22"/>
        </w:rPr>
        <w:t>pursuant to clause 18</w:t>
      </w:r>
      <w:r w:rsidR="00DF0329">
        <w:rPr>
          <w:sz w:val="22"/>
          <w:szCs w:val="22"/>
        </w:rPr>
        <w:t xml:space="preserve">.4.4, the </w:t>
      </w:r>
      <w:r w:rsidR="00246ACD">
        <w:rPr>
          <w:i/>
          <w:iCs/>
          <w:sz w:val="22"/>
          <w:szCs w:val="22"/>
        </w:rPr>
        <w:t>Contractor</w:t>
      </w:r>
      <w:r w:rsidR="00DF0329">
        <w:rPr>
          <w:i/>
          <w:iCs/>
          <w:sz w:val="22"/>
          <w:szCs w:val="22"/>
        </w:rPr>
        <w:t xml:space="preserve"> </w:t>
      </w:r>
      <w:r w:rsidR="00DF0329">
        <w:rPr>
          <w:sz w:val="22"/>
          <w:szCs w:val="22"/>
        </w:rPr>
        <w:t xml:space="preserve">responds promptly to the </w:t>
      </w:r>
      <w:r w:rsidR="00DF0329">
        <w:rPr>
          <w:i/>
          <w:iCs/>
          <w:sz w:val="22"/>
          <w:szCs w:val="22"/>
        </w:rPr>
        <w:t xml:space="preserve">Client's </w:t>
      </w:r>
      <w:r w:rsidR="00DF0329">
        <w:rPr>
          <w:sz w:val="22"/>
          <w:szCs w:val="22"/>
        </w:rPr>
        <w:t xml:space="preserve">enquiries, co-operates with any investigation, and allows the </w:t>
      </w:r>
      <w:r w:rsidR="00DF0329">
        <w:rPr>
          <w:i/>
          <w:iCs/>
          <w:sz w:val="22"/>
          <w:szCs w:val="22"/>
        </w:rPr>
        <w:t xml:space="preserve">Client </w:t>
      </w:r>
      <w:r w:rsidR="00DF0329">
        <w:rPr>
          <w:sz w:val="22"/>
          <w:szCs w:val="22"/>
        </w:rPr>
        <w:t>to audit any books, records and/or any other relevant documentation in accordance with this</w:t>
      </w:r>
      <w:r w:rsidR="00DF0329">
        <w:rPr>
          <w:spacing w:val="-4"/>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192839" w:rsidP="00192839">
      <w:pPr>
        <w:pStyle w:val="ListParagraph"/>
        <w:tabs>
          <w:tab w:val="left" w:pos="851"/>
        </w:tabs>
        <w:kinsoku w:val="0"/>
        <w:overflowPunct w:val="0"/>
        <w:spacing w:before="1" w:line="259" w:lineRule="auto"/>
        <w:ind w:left="142" w:right="1021"/>
        <w:rPr>
          <w:sz w:val="22"/>
          <w:szCs w:val="22"/>
        </w:rPr>
      </w:pPr>
      <w:r>
        <w:rPr>
          <w:sz w:val="22"/>
          <w:szCs w:val="22"/>
        </w:rPr>
        <w:t>1</w:t>
      </w:r>
      <w:r w:rsidR="00DA17F0">
        <w:rPr>
          <w:sz w:val="22"/>
          <w:szCs w:val="22"/>
        </w:rPr>
        <w:t>8</w:t>
      </w:r>
      <w:r>
        <w:rPr>
          <w:sz w:val="22"/>
          <w:szCs w:val="22"/>
        </w:rPr>
        <w:t xml:space="preserve">.4.6 </w:t>
      </w:r>
      <w:r w:rsidR="00DF0329">
        <w:rPr>
          <w:sz w:val="22"/>
          <w:szCs w:val="22"/>
        </w:rPr>
        <w:t xml:space="preserve">If the </w:t>
      </w:r>
      <w:r w:rsidR="00246ACD">
        <w:rPr>
          <w:i/>
          <w:iCs/>
          <w:sz w:val="22"/>
          <w:szCs w:val="22"/>
        </w:rPr>
        <w:t>Contractor</w:t>
      </w:r>
      <w:r w:rsidR="00DF0329">
        <w:rPr>
          <w:i/>
          <w:iCs/>
          <w:sz w:val="22"/>
          <w:szCs w:val="22"/>
        </w:rPr>
        <w:t xml:space="preserve"> </w:t>
      </w:r>
      <w:r w:rsidR="00DF0329">
        <w:rPr>
          <w:sz w:val="22"/>
          <w:szCs w:val="22"/>
        </w:rPr>
        <w:t>breaches Clause 1</w:t>
      </w:r>
      <w:r w:rsidR="00DA17F0">
        <w:rPr>
          <w:sz w:val="22"/>
          <w:szCs w:val="22"/>
        </w:rPr>
        <w:t>8</w:t>
      </w:r>
      <w:r w:rsidR="00DF0329">
        <w:rPr>
          <w:sz w:val="22"/>
          <w:szCs w:val="22"/>
        </w:rPr>
        <w:t xml:space="preserve">.4.3, the </w:t>
      </w:r>
      <w:r w:rsidR="00DF0329">
        <w:rPr>
          <w:i/>
          <w:iCs/>
          <w:sz w:val="22"/>
          <w:szCs w:val="22"/>
        </w:rPr>
        <w:t xml:space="preserve">Client </w:t>
      </w:r>
      <w:r w:rsidR="00DF0329">
        <w:rPr>
          <w:sz w:val="22"/>
          <w:szCs w:val="22"/>
        </w:rPr>
        <w:t xml:space="preserve">may by notice require the </w:t>
      </w:r>
      <w:r w:rsidR="00246ACD">
        <w:rPr>
          <w:i/>
          <w:iCs/>
          <w:sz w:val="22"/>
          <w:szCs w:val="22"/>
        </w:rPr>
        <w:t>Contractor</w:t>
      </w:r>
      <w:r w:rsidR="00DF0329">
        <w:rPr>
          <w:i/>
          <w:iCs/>
          <w:sz w:val="22"/>
          <w:szCs w:val="22"/>
        </w:rPr>
        <w:t xml:space="preserve"> </w:t>
      </w:r>
      <w:r w:rsidR="00DF0329">
        <w:rPr>
          <w:sz w:val="22"/>
          <w:szCs w:val="22"/>
        </w:rPr>
        <w:t xml:space="preserve">to remove from </w:t>
      </w:r>
      <w:r w:rsidR="00DA17F0">
        <w:rPr>
          <w:sz w:val="22"/>
          <w:szCs w:val="22"/>
        </w:rPr>
        <w:t>Provid</w:t>
      </w:r>
      <w:r w:rsidR="00DF0329">
        <w:rPr>
          <w:sz w:val="22"/>
          <w:szCs w:val="22"/>
        </w:rPr>
        <w:t xml:space="preserve">ing the </w:t>
      </w:r>
      <w:r w:rsidR="00DA17F0" w:rsidRPr="00DA17F0">
        <w:rPr>
          <w:iCs/>
          <w:sz w:val="22"/>
          <w:szCs w:val="22"/>
        </w:rPr>
        <w:t>S</w:t>
      </w:r>
      <w:r w:rsidR="008D4BD4" w:rsidRPr="00DA17F0">
        <w:rPr>
          <w:iCs/>
          <w:sz w:val="22"/>
          <w:szCs w:val="22"/>
        </w:rPr>
        <w:t>ervice</w:t>
      </w:r>
      <w:r w:rsidR="00DF0329" w:rsidRPr="00DA17F0">
        <w:rPr>
          <w:iCs/>
          <w:sz w:val="22"/>
          <w:szCs w:val="22"/>
        </w:rPr>
        <w:t xml:space="preserve"> </w:t>
      </w:r>
      <w:r w:rsidR="00DF0329" w:rsidRPr="00DA17F0">
        <w:rPr>
          <w:sz w:val="22"/>
          <w:szCs w:val="22"/>
        </w:rPr>
        <w:t>a</w:t>
      </w:r>
      <w:r w:rsidR="00DF0329">
        <w:rPr>
          <w:sz w:val="22"/>
          <w:szCs w:val="22"/>
        </w:rPr>
        <w:t xml:space="preserve">ny person whose acts or omissions have caused the </w:t>
      </w:r>
      <w:r w:rsidR="00246ACD">
        <w:rPr>
          <w:i/>
          <w:iCs/>
          <w:sz w:val="22"/>
          <w:szCs w:val="22"/>
        </w:rPr>
        <w:t>Contractor</w:t>
      </w:r>
      <w:r w:rsidR="00DF0329">
        <w:rPr>
          <w:sz w:val="22"/>
          <w:szCs w:val="22"/>
        </w:rPr>
        <w:t>’s</w:t>
      </w:r>
      <w:r w:rsidR="00DF0329">
        <w:rPr>
          <w:spacing w:val="-1"/>
          <w:sz w:val="22"/>
          <w:szCs w:val="22"/>
        </w:rPr>
        <w:t xml:space="preserve"> </w:t>
      </w:r>
      <w:r w:rsidR="00DF0329">
        <w:rPr>
          <w:sz w:val="22"/>
          <w:szCs w:val="22"/>
        </w:rPr>
        <w:t>breach.</w:t>
      </w:r>
    </w:p>
    <w:p w:rsidR="000E7D0D" w:rsidRDefault="000E7D0D" w:rsidP="00192839">
      <w:pPr>
        <w:pStyle w:val="ListParagraph"/>
        <w:tabs>
          <w:tab w:val="left" w:pos="851"/>
        </w:tabs>
        <w:kinsoku w:val="0"/>
        <w:overflowPunct w:val="0"/>
        <w:spacing w:before="1" w:line="259" w:lineRule="auto"/>
        <w:ind w:left="142" w:right="1021"/>
        <w:rPr>
          <w:sz w:val="22"/>
          <w:szCs w:val="22"/>
        </w:rPr>
      </w:pPr>
    </w:p>
    <w:p w:rsidR="00B6323A" w:rsidRPr="00B6323A" w:rsidRDefault="00B6323A" w:rsidP="00B6323A">
      <w:pPr>
        <w:pStyle w:val="BodyText"/>
        <w:kinsoku w:val="0"/>
        <w:overflowPunct w:val="0"/>
        <w:ind w:left="142"/>
        <w:rPr>
          <w:b/>
          <w:bCs/>
        </w:rPr>
      </w:pPr>
      <w:r w:rsidRPr="00B6323A">
        <w:rPr>
          <w:b/>
        </w:rPr>
        <w:t xml:space="preserve">Option Z6 </w:t>
      </w:r>
      <w:r w:rsidR="00D8779F">
        <w:rPr>
          <w:b/>
        </w:rPr>
        <w:t xml:space="preserve">- </w:t>
      </w:r>
      <w:r w:rsidRPr="00B6323A">
        <w:rPr>
          <w:b/>
          <w:bCs/>
        </w:rPr>
        <w:t xml:space="preserve">Equality and diversity </w:t>
      </w:r>
    </w:p>
    <w:p w:rsidR="00B6323A" w:rsidRPr="00B6323A" w:rsidRDefault="00B6323A" w:rsidP="00B6323A">
      <w:pPr>
        <w:pStyle w:val="BodyText"/>
        <w:kinsoku w:val="0"/>
        <w:overflowPunct w:val="0"/>
        <w:ind w:left="142"/>
        <w:rPr>
          <w:sz w:val="24"/>
          <w:szCs w:val="24"/>
        </w:rPr>
      </w:pPr>
    </w:p>
    <w:p w:rsidR="00B6323A" w:rsidRDefault="00B6323A" w:rsidP="00B6323A">
      <w:pPr>
        <w:pStyle w:val="BodyText"/>
        <w:kinsoku w:val="0"/>
        <w:overflowPunct w:val="0"/>
        <w:ind w:left="142"/>
      </w:pPr>
      <w:r>
        <w:t>Insert new clauses:</w:t>
      </w:r>
    </w:p>
    <w:p w:rsidR="00B6323A" w:rsidRDefault="00B6323A" w:rsidP="00B6323A">
      <w:pPr>
        <w:pStyle w:val="BodyText"/>
        <w:kinsoku w:val="0"/>
        <w:overflowPunct w:val="0"/>
        <w:ind w:left="142"/>
      </w:pPr>
    </w:p>
    <w:p w:rsidR="00B6323A" w:rsidRDefault="00736351" w:rsidP="00B6323A">
      <w:pPr>
        <w:pStyle w:val="BodyText"/>
        <w:kinsoku w:val="0"/>
        <w:overflowPunct w:val="0"/>
        <w:ind w:left="142"/>
      </w:pPr>
      <w:r>
        <w:t>19B.</w:t>
      </w:r>
      <w:r w:rsidR="00B6323A" w:rsidRPr="00B6323A">
        <w:t xml:space="preserve">1 </w:t>
      </w:r>
      <w:r w:rsidR="00B6323A">
        <w:t xml:space="preserve">The </w:t>
      </w:r>
      <w:r w:rsidR="00246ACD">
        <w:rPr>
          <w:i/>
        </w:rPr>
        <w:t>Contractor</w:t>
      </w:r>
      <w:r w:rsidR="00B6323A" w:rsidRPr="00B42A38">
        <w:rPr>
          <w:i/>
        </w:rPr>
        <w:t xml:space="preserve"> </w:t>
      </w:r>
      <w:r w:rsidR="00B6323A" w:rsidRPr="00B6323A">
        <w:t>perform</w:t>
      </w:r>
      <w:r w:rsidR="00B6323A">
        <w:t>s</w:t>
      </w:r>
      <w:r w:rsidR="00B6323A" w:rsidRPr="00B6323A">
        <w:t xml:space="preserve"> its obligations under th</w:t>
      </w:r>
      <w:r w:rsidR="00B6323A">
        <w:t>is contract in accordance with</w:t>
      </w:r>
    </w:p>
    <w:p w:rsidR="00B6323A" w:rsidRDefault="00B6323A" w:rsidP="00B6323A">
      <w:pPr>
        <w:pStyle w:val="BodyText"/>
        <w:kinsoku w:val="0"/>
        <w:overflowPunct w:val="0"/>
        <w:ind w:left="142"/>
      </w:pPr>
    </w:p>
    <w:p w:rsidR="00B6323A" w:rsidRDefault="00B6323A" w:rsidP="005526B0">
      <w:pPr>
        <w:pStyle w:val="BodyText"/>
        <w:numPr>
          <w:ilvl w:val="0"/>
          <w:numId w:val="36"/>
        </w:numPr>
        <w:kinsoku w:val="0"/>
        <w:overflowPunct w:val="0"/>
      </w:pPr>
      <w:r w:rsidRPr="00B6323A">
        <w:t xml:space="preserve">all applicable equality </w:t>
      </w:r>
      <w:r w:rsidR="00B42A38">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rsidR="00B6323A" w:rsidRDefault="00B6323A" w:rsidP="00B6323A">
      <w:pPr>
        <w:pStyle w:val="BodyText"/>
        <w:kinsoku w:val="0"/>
        <w:overflowPunct w:val="0"/>
        <w:ind w:left="920"/>
      </w:pPr>
    </w:p>
    <w:p w:rsidR="00B6323A" w:rsidRPr="00B6323A" w:rsidRDefault="00B6323A" w:rsidP="005526B0">
      <w:pPr>
        <w:pStyle w:val="BodyText"/>
        <w:numPr>
          <w:ilvl w:val="0"/>
          <w:numId w:val="36"/>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rsidR="00B6323A" w:rsidRDefault="00736351" w:rsidP="00B6323A">
      <w:pPr>
        <w:pStyle w:val="Heading1"/>
        <w:kinsoku w:val="0"/>
        <w:overflowPunct w:val="0"/>
        <w:spacing w:before="198"/>
        <w:ind w:left="142"/>
        <w:rPr>
          <w:b w:val="0"/>
          <w:bCs w:val="0"/>
          <w:sz w:val="24"/>
          <w:szCs w:val="24"/>
        </w:rPr>
      </w:pPr>
      <w:r>
        <w:rPr>
          <w:b w:val="0"/>
          <w:bCs w:val="0"/>
        </w:rPr>
        <w:t>19B</w:t>
      </w:r>
      <w:r w:rsidR="00B6323A">
        <w:rPr>
          <w:b w:val="0"/>
          <w:bCs w:val="0"/>
        </w:rPr>
        <w:t>.</w:t>
      </w:r>
      <w:r w:rsidR="00B6323A" w:rsidRPr="00B6323A">
        <w:rPr>
          <w:b w:val="0"/>
          <w:bCs w:val="0"/>
        </w:rPr>
        <w:t xml:space="preserve">2 </w:t>
      </w:r>
      <w:r w:rsidR="00B6323A">
        <w:rPr>
          <w:b w:val="0"/>
          <w:bCs w:val="0"/>
        </w:rPr>
        <w:t xml:space="preserve">The </w:t>
      </w:r>
      <w:r w:rsidR="00246ACD">
        <w:rPr>
          <w:b w:val="0"/>
          <w:bCs w:val="0"/>
          <w:i/>
        </w:rPr>
        <w:t>Contractor</w:t>
      </w:r>
      <w:r w:rsidR="00B6323A">
        <w:rPr>
          <w:b w:val="0"/>
          <w:bCs w:val="0"/>
        </w:rPr>
        <w:t xml:space="preserve"> takes</w:t>
      </w:r>
      <w:r w:rsidR="00B6323A" w:rsidRPr="00B6323A">
        <w:rPr>
          <w:b w:val="0"/>
          <w:bCs w:val="0"/>
        </w:rPr>
        <w:t xml:space="preserve"> all necessary steps, and inform</w:t>
      </w:r>
      <w:r w:rsidR="00B6323A">
        <w:rPr>
          <w:b w:val="0"/>
          <w:bCs w:val="0"/>
        </w:rPr>
        <w:t>s</w:t>
      </w:r>
      <w:r w:rsidR="00B6323A" w:rsidRPr="00B6323A">
        <w:rPr>
          <w:b w:val="0"/>
          <w:bCs w:val="0"/>
        </w:rPr>
        <w:t xml:space="preserve"> the </w:t>
      </w:r>
      <w:r w:rsidR="00B6323A" w:rsidRPr="00B6323A">
        <w:rPr>
          <w:b w:val="0"/>
          <w:bCs w:val="0"/>
          <w:i/>
          <w:iCs/>
        </w:rPr>
        <w:t xml:space="preserve">Client </w:t>
      </w:r>
      <w:r w:rsidR="00B6323A" w:rsidRPr="00B6323A">
        <w:rPr>
          <w:b w:val="0"/>
          <w:bCs w:val="0"/>
        </w:rPr>
        <w:t>of the steps taken, to prevent unlawful discrimination designated as such by any court or tribunal, or the Equality and Human Rights Commission or (any successor organisation)</w:t>
      </w:r>
      <w:r w:rsidR="00B6323A" w:rsidRPr="00B6323A">
        <w:rPr>
          <w:b w:val="0"/>
          <w:bCs w:val="0"/>
          <w:sz w:val="24"/>
          <w:szCs w:val="24"/>
        </w:rPr>
        <w:t>.</w:t>
      </w:r>
    </w:p>
    <w:p w:rsidR="00B6323A" w:rsidRDefault="00B6323A" w:rsidP="00B6323A">
      <w:pPr>
        <w:pStyle w:val="Heading1"/>
        <w:kinsoku w:val="0"/>
        <w:overflowPunct w:val="0"/>
        <w:spacing w:before="198"/>
        <w:rPr>
          <w:b w:val="0"/>
          <w:bCs w:val="0"/>
          <w:sz w:val="24"/>
          <w:szCs w:val="24"/>
        </w:rPr>
      </w:pPr>
    </w:p>
    <w:p w:rsidR="000E7D0D" w:rsidRDefault="000E7D0D" w:rsidP="00B6323A">
      <w:pPr>
        <w:pStyle w:val="Heading1"/>
        <w:kinsoku w:val="0"/>
        <w:overflowPunct w:val="0"/>
        <w:spacing w:before="198"/>
      </w:pPr>
    </w:p>
    <w:p w:rsidR="00CB75FD" w:rsidRDefault="00DF0329" w:rsidP="00B6323A">
      <w:pPr>
        <w:pStyle w:val="Heading1"/>
        <w:kinsoku w:val="0"/>
        <w:overflowPunct w:val="0"/>
        <w:spacing w:before="198"/>
      </w:pPr>
      <w:r>
        <w:t>Option</w:t>
      </w:r>
      <w:r w:rsidR="00EE4998">
        <w:t xml:space="preserve"> Z7 - Legislation and Official S</w:t>
      </w:r>
      <w:r>
        <w:t>ecrets</w:t>
      </w:r>
    </w:p>
    <w:p w:rsidR="00CB75FD" w:rsidRDefault="00CB75FD">
      <w:pPr>
        <w:pStyle w:val="BodyText"/>
        <w:kinsoku w:val="0"/>
        <w:overflowPunct w:val="0"/>
        <w:spacing w:before="8"/>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7"/>
      </w:pPr>
    </w:p>
    <w:p w:rsidR="00CB75FD" w:rsidRPr="003866F2" w:rsidRDefault="003866F2" w:rsidP="003866F2">
      <w:pPr>
        <w:tabs>
          <w:tab w:val="left" w:pos="710"/>
        </w:tabs>
        <w:kinsoku w:val="0"/>
        <w:overflowPunct w:val="0"/>
        <w:ind w:left="220"/>
        <w:rPr>
          <w:i/>
          <w:iCs/>
        </w:rPr>
      </w:pPr>
      <w:r>
        <w:t>20.</w:t>
      </w:r>
      <w:r w:rsidR="00736351">
        <w:t>4</w:t>
      </w:r>
      <w:r>
        <w:tab/>
      </w:r>
      <w:r w:rsidR="00DF0329" w:rsidRPr="003866F2">
        <w:t xml:space="preserve">The </w:t>
      </w:r>
      <w:r w:rsidR="00246ACD">
        <w:rPr>
          <w:i/>
          <w:iCs/>
        </w:rPr>
        <w:t>Contractor</w:t>
      </w:r>
      <w:r w:rsidR="00DF0329" w:rsidRPr="003866F2">
        <w:rPr>
          <w:i/>
          <w:iCs/>
        </w:rPr>
        <w:t xml:space="preserve"> </w:t>
      </w:r>
      <w:r w:rsidR="00DF0329" w:rsidRPr="003866F2">
        <w:t>complies with Law in the carrying out of the</w:t>
      </w:r>
      <w:r w:rsidR="00DF0329" w:rsidRPr="003866F2">
        <w:rPr>
          <w:spacing w:val="-3"/>
        </w:rPr>
        <w:t xml:space="preserve"> </w:t>
      </w:r>
      <w:r w:rsidR="008D4BD4" w:rsidRPr="003866F2">
        <w:rPr>
          <w:i/>
          <w:iCs/>
        </w:rPr>
        <w:t>service</w:t>
      </w:r>
      <w:r w:rsidR="00DF0329" w:rsidRPr="003866F2">
        <w:rPr>
          <w:i/>
          <w:iCs/>
        </w:rPr>
        <w:t>.</w:t>
      </w:r>
    </w:p>
    <w:p w:rsidR="00CB75FD" w:rsidRDefault="00CB75FD">
      <w:pPr>
        <w:pStyle w:val="BodyText"/>
        <w:kinsoku w:val="0"/>
        <w:overflowPunct w:val="0"/>
        <w:spacing w:before="9"/>
        <w:rPr>
          <w:i/>
          <w:iCs/>
          <w:sz w:val="19"/>
          <w:szCs w:val="19"/>
        </w:rPr>
      </w:pPr>
    </w:p>
    <w:p w:rsidR="00CB75FD" w:rsidRPr="00736351" w:rsidRDefault="00736351" w:rsidP="00736351">
      <w:pPr>
        <w:pStyle w:val="ListParagraph"/>
        <w:tabs>
          <w:tab w:val="left" w:pos="710"/>
        </w:tabs>
        <w:kinsoku w:val="0"/>
        <w:overflowPunct w:val="0"/>
        <w:spacing w:before="1" w:line="259" w:lineRule="auto"/>
        <w:ind w:left="220" w:right="950"/>
        <w:rPr>
          <w:sz w:val="22"/>
          <w:szCs w:val="22"/>
        </w:rPr>
      </w:pPr>
      <w:r>
        <w:rPr>
          <w:sz w:val="22"/>
          <w:szCs w:val="22"/>
        </w:rPr>
        <w:t>20.5</w:t>
      </w:r>
      <w:r w:rsidR="003866F2" w:rsidRPr="00736351">
        <w:rPr>
          <w:sz w:val="22"/>
          <w:szCs w:val="22"/>
        </w:rPr>
        <w:tab/>
      </w:r>
      <w:r w:rsidR="00DF0329" w:rsidRPr="00736351">
        <w:rPr>
          <w:sz w:val="22"/>
          <w:szCs w:val="22"/>
        </w:rPr>
        <w:t>The Official Secrets Acts 1911 to 1989</w:t>
      </w:r>
      <w:r w:rsidR="00E3552D" w:rsidRPr="00736351">
        <w:rPr>
          <w:sz w:val="22"/>
          <w:szCs w:val="22"/>
        </w:rPr>
        <w:t xml:space="preserve">, </w:t>
      </w:r>
      <w:r w:rsidR="00DF0329" w:rsidRPr="00736351">
        <w:rPr>
          <w:sz w:val="22"/>
          <w:szCs w:val="22"/>
        </w:rPr>
        <w:t xml:space="preserve"> </w:t>
      </w:r>
      <w:r w:rsidR="00E3552D" w:rsidRPr="00736351">
        <w:rPr>
          <w:sz w:val="22"/>
          <w:szCs w:val="22"/>
        </w:rPr>
        <w:t xml:space="preserve">section 182 of the Finance Act 1989  </w:t>
      </w:r>
      <w:r w:rsidR="00DF0329" w:rsidRPr="00736351">
        <w:rPr>
          <w:sz w:val="22"/>
          <w:szCs w:val="22"/>
        </w:rPr>
        <w:t>and, where appropriate, the provisions of section 11 of the Atomic Energy Act 1946 apply to this</w:t>
      </w:r>
      <w:r w:rsidR="00DF0329" w:rsidRPr="00736351">
        <w:rPr>
          <w:spacing w:val="-12"/>
          <w:sz w:val="22"/>
          <w:szCs w:val="22"/>
        </w:rPr>
        <w:t xml:space="preserve"> </w:t>
      </w:r>
      <w:r w:rsidR="00DF0329" w:rsidRPr="00736351">
        <w:rPr>
          <w:sz w:val="22"/>
          <w:szCs w:val="22"/>
        </w:rPr>
        <w:t>contract.</w:t>
      </w:r>
    </w:p>
    <w:p w:rsidR="00CB75FD" w:rsidRDefault="00CB75FD">
      <w:pPr>
        <w:pStyle w:val="BodyText"/>
        <w:kinsoku w:val="0"/>
        <w:overflowPunct w:val="0"/>
        <w:spacing w:before="10"/>
        <w:rPr>
          <w:sz w:val="20"/>
          <w:szCs w:val="20"/>
        </w:rPr>
      </w:pPr>
    </w:p>
    <w:p w:rsidR="00CB75FD" w:rsidRDefault="00736351" w:rsidP="003866F2">
      <w:pPr>
        <w:pStyle w:val="ListParagraph"/>
        <w:tabs>
          <w:tab w:val="left" w:pos="710"/>
        </w:tabs>
        <w:kinsoku w:val="0"/>
        <w:overflowPunct w:val="0"/>
        <w:spacing w:line="256" w:lineRule="auto"/>
        <w:ind w:left="220" w:right="267"/>
        <w:rPr>
          <w:sz w:val="22"/>
          <w:szCs w:val="22"/>
        </w:rPr>
      </w:pPr>
      <w:r>
        <w:rPr>
          <w:sz w:val="22"/>
          <w:szCs w:val="22"/>
        </w:rPr>
        <w:t>20.6</w:t>
      </w:r>
      <w:r w:rsidR="003866F2">
        <w:rPr>
          <w:sz w:val="22"/>
          <w:szCs w:val="22"/>
        </w:rPr>
        <w:tab/>
      </w:r>
      <w:r w:rsidR="00DF0329">
        <w:rPr>
          <w:sz w:val="22"/>
          <w:szCs w:val="22"/>
        </w:rPr>
        <w:t xml:space="preserve">The </w:t>
      </w:r>
      <w:r w:rsidR="00246ACD">
        <w:rPr>
          <w:i/>
          <w:iCs/>
          <w:sz w:val="22"/>
          <w:szCs w:val="22"/>
        </w:rPr>
        <w:t>Contractor</w:t>
      </w:r>
      <w:r w:rsidR="00DF0329">
        <w:rPr>
          <w:i/>
          <w:iCs/>
          <w:sz w:val="22"/>
          <w:szCs w:val="22"/>
        </w:rPr>
        <w:t xml:space="preserve"> </w:t>
      </w:r>
      <w:r w:rsidR="00DF0329">
        <w:rPr>
          <w:sz w:val="22"/>
          <w:szCs w:val="22"/>
        </w:rPr>
        <w:t xml:space="preserve">notifies its employees and its </w:t>
      </w:r>
      <w:r w:rsidR="00CA2F6C">
        <w:rPr>
          <w:sz w:val="22"/>
          <w:szCs w:val="22"/>
        </w:rPr>
        <w:t>Subcontractor</w:t>
      </w:r>
      <w:r w:rsidR="00DF0329">
        <w:rPr>
          <w:sz w:val="22"/>
          <w:szCs w:val="22"/>
        </w:rPr>
        <w:t>s of their duties under these Acts.</w:t>
      </w:r>
    </w:p>
    <w:p w:rsidR="00D8779F" w:rsidRDefault="00D8779F">
      <w:pPr>
        <w:pStyle w:val="Heading1"/>
        <w:kinsoku w:val="0"/>
        <w:overflowPunct w:val="0"/>
        <w:spacing w:before="203"/>
      </w:pPr>
      <w:r>
        <w:t>Option Z8 – Conflicts of interest</w:t>
      </w:r>
    </w:p>
    <w:p w:rsidR="00D8779F" w:rsidRPr="008E47CA" w:rsidRDefault="00D8779F" w:rsidP="00D8779F">
      <w:pPr>
        <w:pStyle w:val="Heading1"/>
        <w:kinsoku w:val="0"/>
        <w:overflowPunct w:val="0"/>
        <w:spacing w:before="203"/>
        <w:rPr>
          <w:b w:val="0"/>
        </w:rPr>
      </w:pPr>
      <w:r w:rsidRPr="008E47CA">
        <w:rPr>
          <w:b w:val="0"/>
        </w:rPr>
        <w:t>Insert new clauses:</w:t>
      </w:r>
    </w:p>
    <w:p w:rsidR="00D8779F" w:rsidRPr="008E47CA" w:rsidRDefault="00736351" w:rsidP="00D8779F">
      <w:pPr>
        <w:pStyle w:val="Heading1"/>
        <w:kinsoku w:val="0"/>
        <w:overflowPunct w:val="0"/>
        <w:spacing w:before="203"/>
        <w:rPr>
          <w:b w:val="0"/>
        </w:rPr>
      </w:pPr>
      <w:r>
        <w:rPr>
          <w:b w:val="0"/>
        </w:rPr>
        <w:t>19C</w:t>
      </w:r>
      <w:r w:rsidR="00D8779F" w:rsidRPr="008E47CA">
        <w:rPr>
          <w:b w:val="0"/>
        </w:rPr>
        <w:t xml:space="preserve">.1. The </w:t>
      </w:r>
      <w:r w:rsidR="00246ACD">
        <w:rPr>
          <w:b w:val="0"/>
          <w:i/>
        </w:rPr>
        <w:t>Contractor</w:t>
      </w:r>
      <w:r w:rsidR="00D8779F" w:rsidRPr="008E47CA">
        <w:rPr>
          <w:b w:val="0"/>
        </w:rPr>
        <w:t xml:space="preserve"> takes appropriate steps to ensure that neither the </w:t>
      </w:r>
      <w:r w:rsidR="00246ACD">
        <w:rPr>
          <w:b w:val="0"/>
          <w:i/>
        </w:rPr>
        <w:t>Contractor</w:t>
      </w:r>
      <w:r w:rsidR="00D8779F" w:rsidRPr="008E47CA">
        <w:rPr>
          <w:b w:val="0"/>
          <w:i/>
        </w:rPr>
        <w:t xml:space="preserve"> </w:t>
      </w:r>
      <w:r w:rsidR="00D8779F" w:rsidRPr="008E47CA">
        <w:rPr>
          <w:b w:val="0"/>
        </w:rPr>
        <w:t xml:space="preserve">nor any of its personnel are placed in a position where (in the reasonable opinion of the </w:t>
      </w:r>
      <w:r w:rsidR="00D8779F" w:rsidRPr="008E47CA">
        <w:rPr>
          <w:b w:val="0"/>
          <w:i/>
        </w:rPr>
        <w:t>Client</w:t>
      </w:r>
      <w:r w:rsidR="00D8779F" w:rsidRPr="008E47CA">
        <w:rPr>
          <w:b w:val="0"/>
        </w:rPr>
        <w:t xml:space="preserve">) there is or may be an actual conflict, or a potential conflict, between the pecuniary or personal interests of the </w:t>
      </w:r>
      <w:r w:rsidR="00246ACD">
        <w:rPr>
          <w:b w:val="0"/>
          <w:i/>
        </w:rPr>
        <w:t>Contractor</w:t>
      </w:r>
      <w:r w:rsidR="00D8779F" w:rsidRPr="008E47CA">
        <w:rPr>
          <w:b w:val="0"/>
        </w:rPr>
        <w:t xml:space="preserve"> or its personnel and the duties owed to the </w:t>
      </w:r>
      <w:r w:rsidR="00D8779F" w:rsidRPr="008E47CA">
        <w:rPr>
          <w:b w:val="0"/>
          <w:i/>
        </w:rPr>
        <w:t>Client</w:t>
      </w:r>
      <w:r w:rsidR="00D8779F" w:rsidRPr="008E47CA">
        <w:rPr>
          <w:b w:val="0"/>
        </w:rPr>
        <w:t xml:space="preserve"> under this contract.</w:t>
      </w:r>
    </w:p>
    <w:p w:rsidR="00D8779F" w:rsidRPr="008E47CA" w:rsidRDefault="00736351" w:rsidP="00D8779F">
      <w:pPr>
        <w:pStyle w:val="Heading1"/>
        <w:kinsoku w:val="0"/>
        <w:overflowPunct w:val="0"/>
        <w:spacing w:before="203"/>
        <w:rPr>
          <w:b w:val="0"/>
        </w:rPr>
      </w:pPr>
      <w:r>
        <w:rPr>
          <w:b w:val="0"/>
        </w:rPr>
        <w:t>19C</w:t>
      </w:r>
      <w:r w:rsidR="00D8779F" w:rsidRPr="008E47CA">
        <w:rPr>
          <w:b w:val="0"/>
        </w:rPr>
        <w:t xml:space="preserve">.2. The </w:t>
      </w:r>
      <w:r w:rsidR="00246ACD">
        <w:rPr>
          <w:b w:val="0"/>
          <w:i/>
        </w:rPr>
        <w:t>Contractor</w:t>
      </w:r>
      <w:r w:rsidR="00D8779F" w:rsidRPr="008E47CA">
        <w:rPr>
          <w:b w:val="0"/>
        </w:rPr>
        <w:t xml:space="preserve"> promptly notifies and provides full particulars to the Client if such conflict referred to in clause </w:t>
      </w:r>
      <w:r>
        <w:rPr>
          <w:b w:val="0"/>
        </w:rPr>
        <w:t>19C</w:t>
      </w:r>
      <w:r w:rsidR="00D8779F" w:rsidRPr="008E47CA">
        <w:rPr>
          <w:b w:val="0"/>
        </w:rPr>
        <w:t>.1 arises or may reasonably been foreseen as arising.</w:t>
      </w:r>
    </w:p>
    <w:p w:rsidR="00611A88" w:rsidRDefault="00736351" w:rsidP="000E7D0D">
      <w:pPr>
        <w:pStyle w:val="Heading1"/>
        <w:kinsoku w:val="0"/>
        <w:overflowPunct w:val="0"/>
        <w:spacing w:before="203"/>
        <w:rPr>
          <w:b w:val="0"/>
        </w:rPr>
      </w:pPr>
      <w:r>
        <w:rPr>
          <w:b w:val="0"/>
        </w:rPr>
        <w:t>19C</w:t>
      </w:r>
      <w:r w:rsidR="00D8779F" w:rsidRPr="008E47CA">
        <w:rPr>
          <w:b w:val="0"/>
        </w:rPr>
        <w:t xml:space="preserve">.3. The </w:t>
      </w:r>
      <w:r w:rsidR="00D8779F" w:rsidRPr="008E47CA">
        <w:rPr>
          <w:b w:val="0"/>
          <w:i/>
        </w:rPr>
        <w:t>Client</w:t>
      </w:r>
      <w:r w:rsidR="00D8779F" w:rsidRPr="008E47CA">
        <w:rPr>
          <w:b w:val="0"/>
        </w:rPr>
        <w:t xml:space="preserve"> may terminate the </w:t>
      </w:r>
      <w:r w:rsidR="00246ACD">
        <w:rPr>
          <w:b w:val="0"/>
          <w:i/>
        </w:rPr>
        <w:t>Contractor</w:t>
      </w:r>
      <w:r w:rsidR="00D8779F" w:rsidRPr="008E47CA">
        <w:rPr>
          <w:b w:val="0"/>
          <w:i/>
        </w:rPr>
        <w:t>’s</w:t>
      </w:r>
      <w:r w:rsidR="00D8779F" w:rsidRPr="008E47CA">
        <w:rPr>
          <w:b w:val="0"/>
        </w:rPr>
        <w:t xml:space="preserve"> obligation to Provide the Service immediately under reason R11 and/or to take such other steps the </w:t>
      </w:r>
      <w:r w:rsidR="00D8779F" w:rsidRPr="008E47CA">
        <w:rPr>
          <w:b w:val="0"/>
          <w:i/>
        </w:rPr>
        <w:t>Client</w:t>
      </w:r>
      <w:r w:rsidR="00D8779F" w:rsidRPr="008E47CA">
        <w:rPr>
          <w:b w:val="0"/>
        </w:rPr>
        <w:t xml:space="preserve"> deems necessary where, in the reasonable opinion of the </w:t>
      </w:r>
      <w:r w:rsidR="00D8779F" w:rsidRPr="008E47CA">
        <w:rPr>
          <w:b w:val="0"/>
          <w:i/>
        </w:rPr>
        <w:t>Client</w:t>
      </w:r>
      <w:r w:rsidR="00D8779F" w:rsidRPr="008E47CA">
        <w:rPr>
          <w:b w:val="0"/>
        </w:rPr>
        <w:t xml:space="preserve">, there is or may be an actual conflict, or a potential conflict, between the pecuniary or personal interests of the </w:t>
      </w:r>
      <w:r w:rsidR="00246ACD">
        <w:rPr>
          <w:b w:val="0"/>
          <w:i/>
        </w:rPr>
        <w:t>Contractor</w:t>
      </w:r>
      <w:r w:rsidR="00D8779F" w:rsidRPr="008E47CA">
        <w:rPr>
          <w:b w:val="0"/>
        </w:rPr>
        <w:t xml:space="preserve"> and the duties owed to the </w:t>
      </w:r>
      <w:r w:rsidR="00D8779F" w:rsidRPr="008E47CA">
        <w:rPr>
          <w:b w:val="0"/>
          <w:i/>
        </w:rPr>
        <w:t>Client</w:t>
      </w:r>
      <w:r w:rsidR="00D8779F" w:rsidRPr="008E47CA">
        <w:rPr>
          <w:b w:val="0"/>
        </w:rPr>
        <w:t xml:space="preserve"> under this contract. </w:t>
      </w:r>
    </w:p>
    <w:p w:rsidR="007B7330" w:rsidRDefault="007B7330" w:rsidP="000E7D0D">
      <w:pPr>
        <w:pStyle w:val="Heading1"/>
        <w:kinsoku w:val="0"/>
        <w:overflowPunct w:val="0"/>
        <w:spacing w:before="203"/>
      </w:pPr>
      <w:r>
        <w:t>Option Z9 – Publicity and Branding</w:t>
      </w:r>
    </w:p>
    <w:p w:rsidR="007B7330" w:rsidRPr="000054A3" w:rsidRDefault="007B7330" w:rsidP="007B7330">
      <w:pPr>
        <w:pStyle w:val="Heading1"/>
        <w:kinsoku w:val="0"/>
        <w:overflowPunct w:val="0"/>
        <w:spacing w:before="203"/>
        <w:rPr>
          <w:b w:val="0"/>
        </w:rPr>
      </w:pPr>
      <w:r w:rsidRPr="000054A3">
        <w:rPr>
          <w:b w:val="0"/>
        </w:rPr>
        <w:t>Insert new clauses:</w:t>
      </w:r>
    </w:p>
    <w:p w:rsidR="007B7330" w:rsidRPr="000054A3" w:rsidRDefault="007B7330" w:rsidP="007B7330">
      <w:pPr>
        <w:ind w:left="284"/>
      </w:pPr>
    </w:p>
    <w:p w:rsidR="007B7330" w:rsidRPr="000054A3" w:rsidRDefault="00A81623" w:rsidP="007B7330">
      <w:pPr>
        <w:ind w:left="284"/>
      </w:pPr>
      <w:r>
        <w:t>28.3</w:t>
      </w:r>
      <w:r w:rsidR="007B7330" w:rsidRPr="000054A3">
        <w:t xml:space="preserve"> The </w:t>
      </w:r>
      <w:r w:rsidR="00246ACD">
        <w:rPr>
          <w:i/>
        </w:rPr>
        <w:t>Contractor</w:t>
      </w:r>
      <w:r w:rsidR="007B7330" w:rsidRPr="000054A3">
        <w:rPr>
          <w:i/>
        </w:rPr>
        <w:t xml:space="preserve"> </w:t>
      </w:r>
      <w:r w:rsidR="007B7330" w:rsidRPr="000054A3">
        <w:t xml:space="preserve">does not </w:t>
      </w:r>
    </w:p>
    <w:p w:rsidR="007B7330" w:rsidRPr="000054A3" w:rsidRDefault="007B7330" w:rsidP="007B7330">
      <w:pPr>
        <w:ind w:left="284"/>
      </w:pPr>
    </w:p>
    <w:p w:rsidR="007B7330" w:rsidRPr="000054A3" w:rsidRDefault="007B7330" w:rsidP="005526B0">
      <w:pPr>
        <w:pStyle w:val="ListParagraph"/>
        <w:numPr>
          <w:ilvl w:val="0"/>
          <w:numId w:val="37"/>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rsidR="007B7330" w:rsidRPr="000054A3" w:rsidRDefault="007B7330" w:rsidP="007B7330">
      <w:pPr>
        <w:pStyle w:val="ListParagraph"/>
        <w:ind w:left="1070"/>
        <w:rPr>
          <w:sz w:val="22"/>
          <w:szCs w:val="22"/>
        </w:rPr>
      </w:pPr>
    </w:p>
    <w:p w:rsidR="007B7330" w:rsidRPr="000054A3" w:rsidRDefault="007B7330" w:rsidP="005526B0">
      <w:pPr>
        <w:pStyle w:val="ListParagraph"/>
        <w:numPr>
          <w:ilvl w:val="0"/>
          <w:numId w:val="37"/>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rsidR="007B7330" w:rsidRPr="000054A3" w:rsidRDefault="007B7330" w:rsidP="007B7330">
      <w:pPr>
        <w:pStyle w:val="ListParagraph"/>
        <w:rPr>
          <w:i/>
          <w:iCs/>
          <w:sz w:val="22"/>
          <w:szCs w:val="22"/>
        </w:rPr>
      </w:pPr>
    </w:p>
    <w:p w:rsidR="007B7330" w:rsidRPr="000054A3" w:rsidRDefault="007B7330" w:rsidP="007B7330">
      <w:pPr>
        <w:ind w:left="284"/>
      </w:pPr>
      <w:r w:rsidRPr="000054A3">
        <w:t xml:space="preserve">without approval of the </w:t>
      </w:r>
      <w:r w:rsidRPr="000054A3">
        <w:rPr>
          <w:i/>
          <w:iCs/>
        </w:rPr>
        <w:t>Client</w:t>
      </w:r>
      <w:r w:rsidRPr="000054A3">
        <w:t xml:space="preserve">. </w:t>
      </w:r>
    </w:p>
    <w:p w:rsidR="007B7330" w:rsidRPr="000054A3" w:rsidRDefault="007B7330" w:rsidP="007B7330">
      <w:pPr>
        <w:ind w:left="284"/>
      </w:pPr>
    </w:p>
    <w:p w:rsidR="007B7330" w:rsidRPr="000054A3" w:rsidRDefault="007B7330" w:rsidP="007B7330">
      <w:pPr>
        <w:ind w:left="284"/>
      </w:pPr>
      <w:r w:rsidRPr="000054A3">
        <w:t>2</w:t>
      </w:r>
      <w:r w:rsidR="00A81623">
        <w:t>8.4</w:t>
      </w:r>
      <w:r w:rsidRPr="000054A3">
        <w:t xml:space="preserve">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contract </w:t>
      </w:r>
      <w:r w:rsidRPr="000054A3">
        <w:rPr>
          <w:i/>
          <w:iCs/>
        </w:rPr>
        <w:t xml:space="preserve"> </w:t>
      </w:r>
      <w:r w:rsidRPr="000054A3">
        <w:t xml:space="preserve">by the National Audit Office pursuant to the National Audit Act 1983 or otherwise. </w:t>
      </w:r>
    </w:p>
    <w:p w:rsidR="00CB75FD" w:rsidRDefault="00DF2E4A" w:rsidP="00DF2E4A">
      <w:pPr>
        <w:pStyle w:val="Heading1"/>
        <w:kinsoku w:val="0"/>
        <w:overflowPunct w:val="0"/>
        <w:spacing w:before="203"/>
        <w:ind w:firstLine="64"/>
      </w:pPr>
      <w:r>
        <w:t>O</w:t>
      </w:r>
      <w:r w:rsidR="00DF0329">
        <w:t>ption Z10 - Freedom of information</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6"/>
      </w:pPr>
    </w:p>
    <w:p w:rsidR="00CB75FD" w:rsidRPr="00192839" w:rsidRDefault="00192839" w:rsidP="00192839">
      <w:pPr>
        <w:tabs>
          <w:tab w:val="left" w:pos="711"/>
        </w:tabs>
        <w:kinsoku w:val="0"/>
        <w:overflowPunct w:val="0"/>
        <w:spacing w:line="259" w:lineRule="auto"/>
        <w:ind w:left="284" w:right="411"/>
      </w:pPr>
      <w:r>
        <w:lastRenderedPageBreak/>
        <w:t>2</w:t>
      </w:r>
      <w:r w:rsidR="00A81623">
        <w:t>8.5</w:t>
      </w:r>
      <w:r>
        <w:t xml:space="preserve"> </w:t>
      </w:r>
      <w:r w:rsidR="00DF0329" w:rsidRPr="00192839">
        <w:t xml:space="preserve">The </w:t>
      </w:r>
      <w:r w:rsidR="00246ACD">
        <w:rPr>
          <w:i/>
          <w:iCs/>
        </w:rPr>
        <w:t>Contractor</w:t>
      </w:r>
      <w:r w:rsidR="00DF0329" w:rsidRPr="00192839">
        <w:rPr>
          <w:i/>
          <w:iCs/>
        </w:rPr>
        <w:t xml:space="preserve"> </w:t>
      </w:r>
      <w:r w:rsidR="00DF0329" w:rsidRPr="00192839">
        <w:t xml:space="preserve">acknowledges that unless the </w:t>
      </w:r>
      <w:r w:rsidR="00981851" w:rsidRPr="00192839">
        <w:rPr>
          <w:i/>
          <w:iCs/>
        </w:rPr>
        <w:t>Service Manager</w:t>
      </w:r>
      <w:r w:rsidR="00DF0329" w:rsidRPr="00192839">
        <w:rPr>
          <w:i/>
          <w:iCs/>
        </w:rPr>
        <w:t xml:space="preserve"> </w:t>
      </w:r>
      <w:r w:rsidR="00DF0329" w:rsidRPr="00192839">
        <w:t xml:space="preserve">has notified the </w:t>
      </w:r>
      <w:r w:rsidR="00246ACD">
        <w:rPr>
          <w:i/>
          <w:iCs/>
        </w:rPr>
        <w:t>Contractor</w:t>
      </w:r>
      <w:r w:rsidR="00DF0329" w:rsidRPr="00192839">
        <w:rPr>
          <w:i/>
          <w:iCs/>
        </w:rPr>
        <w:t xml:space="preserve"> </w:t>
      </w:r>
      <w:r w:rsidR="00DF0329" w:rsidRPr="00192839">
        <w:t xml:space="preserve">that the </w:t>
      </w:r>
      <w:r w:rsidR="00DF0329" w:rsidRPr="00192839">
        <w:rPr>
          <w:i/>
          <w:iCs/>
        </w:rPr>
        <w:t xml:space="preserve">Client </w:t>
      </w:r>
      <w:r w:rsidR="00DF0329" w:rsidRPr="00192839">
        <w:t xml:space="preserve">is exempt from the provisions of the FOIA, the </w:t>
      </w:r>
      <w:r w:rsidR="00DF0329" w:rsidRPr="00192839">
        <w:rPr>
          <w:i/>
          <w:iCs/>
        </w:rPr>
        <w:t xml:space="preserve">Client </w:t>
      </w:r>
      <w:r w:rsidR="00DF0329" w:rsidRPr="00192839">
        <w:t xml:space="preserve">is subject to the requirements of the Code of Practice on Government Information, the FOIA and the Environmental Information Regulations. The </w:t>
      </w:r>
      <w:r w:rsidR="00246ACD">
        <w:rPr>
          <w:i/>
          <w:iCs/>
        </w:rPr>
        <w:t>Contractor</w:t>
      </w:r>
      <w:r w:rsidR="00DF0329" w:rsidRPr="00192839">
        <w:rPr>
          <w:i/>
          <w:iCs/>
        </w:rPr>
        <w:t xml:space="preserve"> </w:t>
      </w:r>
      <w:r w:rsidR="00DF0329" w:rsidRPr="00192839">
        <w:t xml:space="preserve">cooperates with and assists the </w:t>
      </w:r>
      <w:r w:rsidR="00DF0329" w:rsidRPr="00192839">
        <w:rPr>
          <w:i/>
          <w:iCs/>
        </w:rPr>
        <w:t xml:space="preserve">Client </w:t>
      </w:r>
      <w:r w:rsidR="00DF0329" w:rsidRPr="00192839">
        <w:t xml:space="preserve">so as to enable the </w:t>
      </w:r>
      <w:r w:rsidR="00DF0329" w:rsidRPr="00192839">
        <w:rPr>
          <w:i/>
          <w:iCs/>
        </w:rPr>
        <w:t xml:space="preserve">Client </w:t>
      </w:r>
      <w:r w:rsidR="00DF0329" w:rsidRPr="00192839">
        <w:t>to comply with its information disclosure</w:t>
      </w:r>
      <w:r w:rsidR="00DF0329" w:rsidRPr="00192839">
        <w:rPr>
          <w:spacing w:val="-18"/>
        </w:rPr>
        <w:t xml:space="preserve"> </w:t>
      </w:r>
      <w:r w:rsidR="00DF0329" w:rsidRPr="00192839">
        <w:t>obligations.</w:t>
      </w:r>
    </w:p>
    <w:p w:rsidR="00CB75FD" w:rsidRDefault="00CB75FD">
      <w:pPr>
        <w:pStyle w:val="BodyText"/>
        <w:kinsoku w:val="0"/>
        <w:overflowPunct w:val="0"/>
        <w:spacing w:before="9"/>
        <w:rPr>
          <w:sz w:val="20"/>
          <w:szCs w:val="20"/>
        </w:rPr>
      </w:pPr>
    </w:p>
    <w:p w:rsidR="00CB75FD" w:rsidRPr="00192839" w:rsidRDefault="00192839" w:rsidP="00192839">
      <w:pPr>
        <w:tabs>
          <w:tab w:val="left" w:pos="710"/>
        </w:tabs>
        <w:kinsoku w:val="0"/>
        <w:overflowPunct w:val="0"/>
        <w:spacing w:before="1"/>
        <w:ind w:left="284"/>
        <w:rPr>
          <w:i/>
          <w:iCs/>
        </w:rPr>
      </w:pPr>
      <w:r>
        <w:t>2</w:t>
      </w:r>
      <w:r w:rsidR="00A81623">
        <w:t>8.6</w:t>
      </w:r>
      <w:r>
        <w:t xml:space="preserve"> </w:t>
      </w:r>
      <w:r w:rsidR="00DF0329" w:rsidRPr="00192839">
        <w:t>The</w:t>
      </w:r>
      <w:r w:rsidR="00DF0329" w:rsidRPr="00192839">
        <w:rPr>
          <w:spacing w:val="-3"/>
        </w:rPr>
        <w:t xml:space="preserve"> </w:t>
      </w:r>
      <w:r w:rsidR="00246ACD">
        <w:rPr>
          <w:i/>
          <w:iCs/>
        </w:rPr>
        <w:t>Contractor</w:t>
      </w:r>
    </w:p>
    <w:p w:rsidR="00CB75FD" w:rsidRDefault="00CB75FD">
      <w:pPr>
        <w:pStyle w:val="BodyText"/>
        <w:kinsoku w:val="0"/>
        <w:overflowPunct w:val="0"/>
        <w:spacing w:before="4"/>
        <w:rPr>
          <w:i/>
          <w:iCs/>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transfers to the </w:t>
      </w:r>
      <w:r w:rsidR="00981851">
        <w:rPr>
          <w:i/>
          <w:iCs/>
          <w:sz w:val="22"/>
          <w:szCs w:val="22"/>
        </w:rPr>
        <w:t>Service Manager</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981851">
        <w:rPr>
          <w:i/>
          <w:iCs/>
          <w:sz w:val="22"/>
          <w:szCs w:val="22"/>
        </w:rPr>
        <w:t>Service Manager</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981851">
        <w:rPr>
          <w:i/>
          <w:iCs/>
          <w:sz w:val="22"/>
          <w:szCs w:val="22"/>
        </w:rPr>
        <w:t>Service Manager</w:t>
      </w:r>
      <w:r>
        <w:rPr>
          <w:i/>
          <w:iCs/>
          <w:sz w:val="22"/>
          <w:szCs w:val="22"/>
        </w:rPr>
        <w:t xml:space="preserve"> </w:t>
      </w:r>
      <w:r>
        <w:rPr>
          <w:sz w:val="22"/>
          <w:szCs w:val="22"/>
        </w:rPr>
        <w:t xml:space="preserve">requires within five working days (or such other period as the </w:t>
      </w:r>
      <w:r w:rsidR="00981851">
        <w:rPr>
          <w:i/>
          <w:iCs/>
          <w:sz w:val="22"/>
          <w:szCs w:val="22"/>
        </w:rPr>
        <w:t>Service Manager</w:t>
      </w:r>
      <w:r>
        <w:rPr>
          <w:i/>
          <w:iCs/>
          <w:sz w:val="22"/>
          <w:szCs w:val="22"/>
        </w:rPr>
        <w:t xml:space="preserve"> </w:t>
      </w:r>
      <w:r>
        <w:rPr>
          <w:sz w:val="22"/>
          <w:szCs w:val="22"/>
        </w:rPr>
        <w:t xml:space="preserve">may specify) of the </w:t>
      </w:r>
      <w:r w:rsidR="00981851">
        <w:rPr>
          <w:i/>
          <w:iCs/>
          <w:sz w:val="22"/>
          <w:szCs w:val="22"/>
        </w:rPr>
        <w:t>Service Manager</w:t>
      </w:r>
      <w:r>
        <w:rPr>
          <w:i/>
          <w:iCs/>
          <w:sz w:val="22"/>
          <w:szCs w:val="22"/>
        </w:rPr>
        <w:t>’s</w:t>
      </w:r>
      <w:r>
        <w:rPr>
          <w:i/>
          <w:iCs/>
          <w:spacing w:val="-12"/>
          <w:sz w:val="22"/>
          <w:szCs w:val="22"/>
        </w:rPr>
        <w:t xml:space="preserve"> </w:t>
      </w:r>
      <w:r>
        <w:rPr>
          <w:sz w:val="22"/>
          <w:szCs w:val="22"/>
        </w:rPr>
        <w:t>request,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ind w:right="213"/>
        <w:jc w:val="both"/>
        <w:rPr>
          <w:sz w:val="22"/>
          <w:szCs w:val="22"/>
        </w:rPr>
      </w:pPr>
      <w:r>
        <w:rPr>
          <w:sz w:val="22"/>
          <w:szCs w:val="22"/>
        </w:rPr>
        <w:t xml:space="preserve">provides all necessary assistance as reasonably requested by the </w:t>
      </w:r>
      <w:r w:rsidR="00981851">
        <w:rPr>
          <w:i/>
          <w:iCs/>
          <w:sz w:val="22"/>
          <w:szCs w:val="22"/>
        </w:rPr>
        <w:t>Service Manager</w:t>
      </w:r>
      <w:r>
        <w:rPr>
          <w:i/>
          <w:iCs/>
          <w:spacing w:val="-38"/>
          <w:sz w:val="22"/>
          <w:szCs w:val="22"/>
        </w:rPr>
        <w:t xml:space="preserve"> </w:t>
      </w:r>
      <w:r>
        <w:rPr>
          <w:sz w:val="22"/>
          <w:szCs w:val="22"/>
        </w:rPr>
        <w:t xml:space="preserve">to enable the </w:t>
      </w:r>
      <w:r>
        <w:rPr>
          <w:i/>
          <w:iCs/>
          <w:sz w:val="22"/>
          <w:szCs w:val="22"/>
        </w:rPr>
        <w:t xml:space="preserve">Client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procures that its </w:t>
      </w:r>
      <w:r w:rsidR="00CA2F6C">
        <w:rPr>
          <w:sz w:val="22"/>
          <w:szCs w:val="22"/>
        </w:rPr>
        <w:t>Subcontractor</w:t>
      </w:r>
      <w:r>
        <w:rPr>
          <w:sz w:val="22"/>
          <w:szCs w:val="22"/>
        </w:rPr>
        <w:t>s do</w:t>
      </w:r>
      <w:r>
        <w:rPr>
          <w:spacing w:val="-1"/>
          <w:sz w:val="22"/>
          <w:szCs w:val="22"/>
        </w:rPr>
        <w:t xml:space="preserve"> </w:t>
      </w:r>
      <w:r>
        <w:rPr>
          <w:sz w:val="22"/>
          <w:szCs w:val="22"/>
        </w:rPr>
        <w:t>likewise.</w:t>
      </w:r>
    </w:p>
    <w:p w:rsidR="00CB75FD" w:rsidRDefault="00CB75FD">
      <w:pPr>
        <w:pStyle w:val="BodyText"/>
        <w:kinsoku w:val="0"/>
        <w:overflowPunct w:val="0"/>
        <w:spacing w:before="10"/>
        <w:rPr>
          <w:sz w:val="20"/>
          <w:szCs w:val="20"/>
        </w:rPr>
      </w:pPr>
    </w:p>
    <w:p w:rsidR="00CB75FD" w:rsidRDefault="00192839" w:rsidP="00192839">
      <w:pPr>
        <w:pStyle w:val="ListParagraph"/>
        <w:tabs>
          <w:tab w:val="left" w:pos="710"/>
        </w:tabs>
        <w:kinsoku w:val="0"/>
        <w:overflowPunct w:val="0"/>
        <w:spacing w:line="259" w:lineRule="auto"/>
        <w:ind w:left="220" w:right="539"/>
        <w:rPr>
          <w:sz w:val="22"/>
          <w:szCs w:val="22"/>
        </w:rPr>
      </w:pPr>
      <w:r>
        <w:rPr>
          <w:sz w:val="22"/>
          <w:szCs w:val="22"/>
        </w:rPr>
        <w:t>2</w:t>
      </w:r>
      <w:r w:rsidR="00A81623">
        <w:rPr>
          <w:sz w:val="22"/>
          <w:szCs w:val="22"/>
        </w:rPr>
        <w:t>8.7</w:t>
      </w:r>
      <w:r>
        <w:rPr>
          <w:sz w:val="22"/>
          <w:szCs w:val="22"/>
        </w:rPr>
        <w:t xml:space="preserve"> </w:t>
      </w:r>
      <w:r w:rsidR="00DF0329">
        <w:rPr>
          <w:sz w:val="22"/>
          <w:szCs w:val="22"/>
        </w:rPr>
        <w:t xml:space="preserve">The </w:t>
      </w:r>
      <w:r w:rsidR="00DF0329">
        <w:rPr>
          <w:i/>
          <w:iCs/>
          <w:sz w:val="22"/>
          <w:szCs w:val="22"/>
        </w:rPr>
        <w:t xml:space="preserve">Client </w:t>
      </w:r>
      <w:r w:rsidR="00DF0329">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DF0329">
        <w:rPr>
          <w:spacing w:val="-27"/>
          <w:sz w:val="22"/>
          <w:szCs w:val="22"/>
        </w:rPr>
        <w:t xml:space="preserve"> </w:t>
      </w:r>
      <w:r w:rsidR="00DF0329">
        <w:rPr>
          <w:sz w:val="22"/>
          <w:szCs w:val="22"/>
        </w:rPr>
        <w:t>Regulations.</w:t>
      </w:r>
    </w:p>
    <w:p w:rsidR="00CB75FD" w:rsidRDefault="00CB75FD">
      <w:pPr>
        <w:pStyle w:val="BodyText"/>
        <w:kinsoku w:val="0"/>
        <w:overflowPunct w:val="0"/>
        <w:spacing w:before="9"/>
        <w:rPr>
          <w:sz w:val="20"/>
          <w:szCs w:val="20"/>
        </w:rPr>
      </w:pPr>
    </w:p>
    <w:p w:rsidR="00CB75FD" w:rsidRDefault="00192839" w:rsidP="002D6177">
      <w:pPr>
        <w:pStyle w:val="ListParagraph"/>
        <w:tabs>
          <w:tab w:val="left" w:pos="711"/>
        </w:tabs>
        <w:kinsoku w:val="0"/>
        <w:overflowPunct w:val="0"/>
        <w:spacing w:line="259" w:lineRule="auto"/>
        <w:ind w:left="220" w:right="681"/>
        <w:rPr>
          <w:sz w:val="22"/>
          <w:szCs w:val="22"/>
        </w:rPr>
      </w:pPr>
      <w:r>
        <w:rPr>
          <w:sz w:val="22"/>
          <w:szCs w:val="22"/>
        </w:rPr>
        <w:t>2</w:t>
      </w:r>
      <w:r w:rsidR="00A81623">
        <w:rPr>
          <w:sz w:val="22"/>
          <w:szCs w:val="22"/>
        </w:rPr>
        <w:t>8.8</w:t>
      </w:r>
      <w:r>
        <w:rPr>
          <w:sz w:val="22"/>
          <w:szCs w:val="22"/>
        </w:rPr>
        <w:t xml:space="preserve"> </w:t>
      </w:r>
      <w:r w:rsidR="00DF0329">
        <w:rPr>
          <w:sz w:val="22"/>
          <w:szCs w:val="22"/>
        </w:rPr>
        <w:t xml:space="preserve">The </w:t>
      </w:r>
      <w:r w:rsidR="00246ACD">
        <w:rPr>
          <w:i/>
          <w:iCs/>
          <w:sz w:val="22"/>
          <w:szCs w:val="22"/>
        </w:rPr>
        <w:t>Contractor</w:t>
      </w:r>
      <w:r w:rsidR="00DF0329">
        <w:rPr>
          <w:i/>
          <w:iCs/>
          <w:sz w:val="22"/>
          <w:szCs w:val="22"/>
        </w:rPr>
        <w:t xml:space="preserve"> </w:t>
      </w:r>
      <w:r w:rsidR="00DF0329">
        <w:rPr>
          <w:sz w:val="22"/>
          <w:szCs w:val="22"/>
        </w:rPr>
        <w:t xml:space="preserve">does not respond directly to a Request for Information </w:t>
      </w:r>
      <w:r w:rsidR="002D6177">
        <w:rPr>
          <w:sz w:val="22"/>
          <w:szCs w:val="22"/>
        </w:rPr>
        <w:t>u</w:t>
      </w:r>
      <w:r w:rsidR="00DF0329">
        <w:rPr>
          <w:sz w:val="22"/>
          <w:szCs w:val="22"/>
        </w:rPr>
        <w:t xml:space="preserve">nless authorised to do so by the </w:t>
      </w:r>
      <w:r w:rsidR="00981851">
        <w:rPr>
          <w:i/>
          <w:iCs/>
          <w:sz w:val="22"/>
          <w:szCs w:val="22"/>
        </w:rPr>
        <w:t>Service Manager</w:t>
      </w:r>
      <w:r w:rsidR="00DF0329">
        <w:rPr>
          <w:sz w:val="22"/>
          <w:szCs w:val="22"/>
        </w:rPr>
        <w:t>.</w:t>
      </w:r>
    </w:p>
    <w:p w:rsidR="00CB75FD" w:rsidRDefault="00CB75FD">
      <w:pPr>
        <w:pStyle w:val="BodyText"/>
        <w:kinsoku w:val="0"/>
        <w:overflowPunct w:val="0"/>
        <w:rPr>
          <w:sz w:val="21"/>
          <w:szCs w:val="21"/>
        </w:rPr>
      </w:pPr>
    </w:p>
    <w:p w:rsidR="00CB75FD"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A81623">
        <w:rPr>
          <w:sz w:val="22"/>
          <w:szCs w:val="22"/>
        </w:rPr>
        <w:t>8.9</w:t>
      </w:r>
      <w:r>
        <w:rPr>
          <w:sz w:val="22"/>
          <w:szCs w:val="22"/>
        </w:rPr>
        <w:t xml:space="preserve"> </w:t>
      </w:r>
      <w:r w:rsidR="00DF0329">
        <w:rPr>
          <w:sz w:val="22"/>
          <w:szCs w:val="22"/>
        </w:rPr>
        <w:t xml:space="preserve">The </w:t>
      </w:r>
      <w:r w:rsidR="00246ACD">
        <w:rPr>
          <w:i/>
          <w:iCs/>
          <w:sz w:val="22"/>
          <w:szCs w:val="22"/>
        </w:rPr>
        <w:t>Contractor</w:t>
      </w:r>
      <w:r w:rsidR="00DF0329">
        <w:rPr>
          <w:i/>
          <w:iCs/>
          <w:sz w:val="22"/>
          <w:szCs w:val="22"/>
        </w:rPr>
        <w:t xml:space="preserve"> </w:t>
      </w:r>
      <w:r w:rsidR="00DF0329">
        <w:rPr>
          <w:sz w:val="22"/>
          <w:szCs w:val="22"/>
        </w:rPr>
        <w:t xml:space="preserve">acknowledges that the </w:t>
      </w:r>
      <w:r w:rsidR="00DF0329">
        <w:rPr>
          <w:i/>
          <w:iCs/>
          <w:sz w:val="22"/>
          <w:szCs w:val="22"/>
        </w:rPr>
        <w:t xml:space="preserve">Client </w:t>
      </w:r>
      <w:r w:rsidR="00DF0329">
        <w:rPr>
          <w:sz w:val="22"/>
          <w:szCs w:val="22"/>
        </w:rPr>
        <w:t xml:space="preserve">may, acting in accordance with </w:t>
      </w:r>
      <w:r w:rsidRPr="00192839">
        <w:rPr>
          <w:sz w:val="22"/>
          <w:szCs w:val="22"/>
          <w:lang w:val="en-US"/>
        </w:rPr>
        <w:t>Cabinet Office Freedom of Information Code of Practice</w:t>
      </w:r>
      <w:r w:rsidR="00DF0329">
        <w:rPr>
          <w:sz w:val="22"/>
          <w:szCs w:val="22"/>
        </w:rPr>
        <w:t xml:space="preserve">, be obliged to disclose information without consulting or obtaining consent from the </w:t>
      </w:r>
      <w:r w:rsidR="00246ACD">
        <w:rPr>
          <w:i/>
          <w:iCs/>
          <w:sz w:val="22"/>
          <w:szCs w:val="22"/>
        </w:rPr>
        <w:t>Contractor</w:t>
      </w:r>
      <w:r w:rsidR="00DF0329">
        <w:rPr>
          <w:i/>
          <w:iCs/>
          <w:sz w:val="22"/>
          <w:szCs w:val="22"/>
        </w:rPr>
        <w:t xml:space="preserve"> </w:t>
      </w:r>
      <w:r w:rsidR="00DF0329">
        <w:rPr>
          <w:sz w:val="22"/>
          <w:szCs w:val="22"/>
        </w:rPr>
        <w:t xml:space="preserve">or despite the </w:t>
      </w:r>
      <w:r w:rsidR="00246ACD">
        <w:rPr>
          <w:i/>
          <w:iCs/>
          <w:sz w:val="22"/>
          <w:szCs w:val="22"/>
        </w:rPr>
        <w:t>Contractor</w:t>
      </w:r>
      <w:r w:rsidR="00DF0329">
        <w:rPr>
          <w:i/>
          <w:iCs/>
          <w:sz w:val="22"/>
          <w:szCs w:val="22"/>
        </w:rPr>
        <w:t xml:space="preserve"> </w:t>
      </w:r>
      <w:r w:rsidR="00DF0329">
        <w:rPr>
          <w:sz w:val="22"/>
          <w:szCs w:val="22"/>
        </w:rPr>
        <w:t>having expressed negative views when</w:t>
      </w:r>
      <w:r w:rsidR="00DF0329">
        <w:rPr>
          <w:spacing w:val="-2"/>
          <w:sz w:val="22"/>
          <w:szCs w:val="22"/>
        </w:rPr>
        <w:t xml:space="preserve"> </w:t>
      </w:r>
      <w:r w:rsidR="00DF0329">
        <w:rPr>
          <w:sz w:val="22"/>
          <w:szCs w:val="22"/>
        </w:rPr>
        <w:t>consulted.</w:t>
      </w:r>
    </w:p>
    <w:p w:rsidR="00192839" w:rsidRDefault="00192839" w:rsidP="00192839">
      <w:pPr>
        <w:pStyle w:val="ListParagraph"/>
        <w:tabs>
          <w:tab w:val="left" w:pos="711"/>
        </w:tabs>
        <w:kinsoku w:val="0"/>
        <w:overflowPunct w:val="0"/>
        <w:spacing w:line="259" w:lineRule="auto"/>
        <w:ind w:left="220" w:right="444"/>
        <w:rPr>
          <w:sz w:val="22"/>
          <w:szCs w:val="22"/>
        </w:rPr>
      </w:pPr>
    </w:p>
    <w:p w:rsidR="00CB75FD" w:rsidRPr="00192839"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A81623">
        <w:rPr>
          <w:sz w:val="22"/>
          <w:szCs w:val="22"/>
        </w:rPr>
        <w:t>8.10</w:t>
      </w:r>
      <w:r>
        <w:rPr>
          <w:sz w:val="22"/>
          <w:szCs w:val="22"/>
        </w:rPr>
        <w:t xml:space="preserve"> </w:t>
      </w:r>
      <w:r w:rsidR="00DF0329" w:rsidRPr="00192839">
        <w:rPr>
          <w:sz w:val="22"/>
          <w:szCs w:val="22"/>
        </w:rPr>
        <w:t xml:space="preserve">The </w:t>
      </w:r>
      <w:r w:rsidR="00246ACD">
        <w:rPr>
          <w:i/>
          <w:iCs/>
          <w:sz w:val="22"/>
          <w:szCs w:val="22"/>
        </w:rPr>
        <w:t>Contractor</w:t>
      </w:r>
      <w:r w:rsidR="00DF0329" w:rsidRPr="00192839">
        <w:rPr>
          <w:i/>
          <w:iCs/>
          <w:sz w:val="22"/>
          <w:szCs w:val="22"/>
        </w:rPr>
        <w:t xml:space="preserve"> </w:t>
      </w:r>
      <w:r w:rsidR="00DF0329" w:rsidRPr="00192839">
        <w:rPr>
          <w:sz w:val="22"/>
          <w:szCs w:val="22"/>
        </w:rPr>
        <w:t xml:space="preserve">ensures that all information is retained for disclosure throughout the </w:t>
      </w:r>
      <w:r w:rsidR="00DF0329" w:rsidRPr="00192839">
        <w:rPr>
          <w:i/>
          <w:iCs/>
          <w:sz w:val="22"/>
          <w:szCs w:val="22"/>
        </w:rPr>
        <w:t xml:space="preserve">period for retention </w:t>
      </w:r>
      <w:r w:rsidR="00DF0329" w:rsidRPr="00192839">
        <w:rPr>
          <w:sz w:val="22"/>
          <w:szCs w:val="22"/>
        </w:rPr>
        <w:t xml:space="preserve">and permits the </w:t>
      </w:r>
      <w:r w:rsidR="00981851" w:rsidRPr="00192839">
        <w:rPr>
          <w:i/>
          <w:iCs/>
          <w:sz w:val="22"/>
          <w:szCs w:val="22"/>
        </w:rPr>
        <w:t>Service Manager</w:t>
      </w:r>
      <w:r w:rsidR="00DF0329" w:rsidRPr="00192839">
        <w:rPr>
          <w:i/>
          <w:iCs/>
          <w:sz w:val="22"/>
          <w:szCs w:val="22"/>
        </w:rPr>
        <w:t xml:space="preserve"> </w:t>
      </w:r>
      <w:r w:rsidR="00DF0329" w:rsidRPr="00192839">
        <w:rPr>
          <w:sz w:val="22"/>
          <w:szCs w:val="22"/>
        </w:rPr>
        <w:t>to inspect such records as and when reasonably requested from time to</w:t>
      </w:r>
      <w:r w:rsidR="00DF0329" w:rsidRPr="00192839">
        <w:rPr>
          <w:spacing w:val="-13"/>
          <w:sz w:val="22"/>
          <w:szCs w:val="22"/>
        </w:rPr>
        <w:t xml:space="preserve"> </w:t>
      </w:r>
      <w:r w:rsidR="00DF0329" w:rsidRPr="00192839">
        <w:rPr>
          <w:sz w:val="22"/>
          <w:szCs w:val="22"/>
        </w:rPr>
        <w:t>time.</w:t>
      </w:r>
    </w:p>
    <w:p w:rsidR="00CB75FD" w:rsidRDefault="00DF0329">
      <w:pPr>
        <w:pStyle w:val="Heading1"/>
        <w:kinsoku w:val="0"/>
        <w:overflowPunct w:val="0"/>
        <w:spacing w:before="198"/>
      </w:pPr>
      <w:r>
        <w:t>Option Z13 - Confidentiality and Information Sharing</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CB75FD" w:rsidRDefault="00C52024" w:rsidP="00C52024">
      <w:pPr>
        <w:pStyle w:val="ListParagraph"/>
        <w:tabs>
          <w:tab w:val="left" w:pos="713"/>
        </w:tabs>
        <w:kinsoku w:val="0"/>
        <w:overflowPunct w:val="0"/>
        <w:spacing w:line="256" w:lineRule="auto"/>
        <w:ind w:left="220" w:right="598"/>
        <w:rPr>
          <w:sz w:val="22"/>
          <w:szCs w:val="22"/>
        </w:rPr>
      </w:pPr>
      <w:r>
        <w:rPr>
          <w:sz w:val="22"/>
          <w:szCs w:val="22"/>
        </w:rPr>
        <w:t>2</w:t>
      </w:r>
      <w:r w:rsidR="008E50E2">
        <w:rPr>
          <w:sz w:val="22"/>
          <w:szCs w:val="22"/>
        </w:rPr>
        <w:t>8</w:t>
      </w:r>
      <w:r w:rsidR="00A81623">
        <w:rPr>
          <w:sz w:val="22"/>
          <w:szCs w:val="22"/>
        </w:rPr>
        <w:t>.11</w:t>
      </w:r>
      <w:r>
        <w:rPr>
          <w:sz w:val="22"/>
          <w:szCs w:val="22"/>
        </w:rPr>
        <w:t xml:space="preserve"> </w:t>
      </w:r>
      <w:r w:rsidR="00DF0329">
        <w:rPr>
          <w:sz w:val="22"/>
          <w:szCs w:val="22"/>
        </w:rPr>
        <w:t>Except to the extent set out in this clause or where disclosure is expressly permitted elsewhere in this contract, each Party</w:t>
      </w:r>
      <w:r w:rsidR="00DF0329">
        <w:rPr>
          <w:spacing w:val="-1"/>
          <w:sz w:val="22"/>
          <w:szCs w:val="22"/>
        </w:rPr>
        <w:t xml:space="preserve"> </w:t>
      </w:r>
      <w:r w:rsidR="00DF0329">
        <w:rPr>
          <w:sz w:val="22"/>
          <w:szCs w:val="22"/>
        </w:rPr>
        <w:t>shall</w:t>
      </w:r>
    </w:p>
    <w:p w:rsidR="00CB75FD" w:rsidRDefault="00CB75FD">
      <w:pPr>
        <w:pStyle w:val="BodyText"/>
        <w:kinsoku w:val="0"/>
        <w:overflowPunct w:val="0"/>
        <w:spacing w:before="5"/>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20"/>
        <w:rPr>
          <w:sz w:val="22"/>
          <w:szCs w:val="22"/>
        </w:rPr>
      </w:pPr>
      <w:r>
        <w:rPr>
          <w:sz w:val="22"/>
          <w:szCs w:val="22"/>
        </w:rPr>
        <w:t>treat the other Party's Confidential Information as confidential and safeguard it accordingly,</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1"/>
          <w:sz w:val="22"/>
          <w:szCs w:val="22"/>
        </w:rPr>
        <w:t xml:space="preserve"> </w:t>
      </w:r>
      <w:r>
        <w:rPr>
          <w:sz w:val="22"/>
          <w:szCs w:val="22"/>
        </w:rPr>
        <w:t>other</w:t>
      </w:r>
      <w:r>
        <w:rPr>
          <w:spacing w:val="-11"/>
          <w:sz w:val="22"/>
          <w:szCs w:val="22"/>
        </w:rPr>
        <w:t xml:space="preserve"> </w:t>
      </w:r>
      <w:r>
        <w:rPr>
          <w:sz w:val="22"/>
          <w:szCs w:val="22"/>
        </w:rPr>
        <w:t>Party's</w:t>
      </w:r>
      <w:r>
        <w:rPr>
          <w:spacing w:val="-11"/>
          <w:sz w:val="22"/>
          <w:szCs w:val="22"/>
        </w:rPr>
        <w:t xml:space="preserve"> </w:t>
      </w:r>
      <w:r>
        <w:rPr>
          <w:sz w:val="22"/>
          <w:szCs w:val="22"/>
        </w:rPr>
        <w:t>Confidential</w:t>
      </w:r>
      <w:r>
        <w:rPr>
          <w:spacing w:val="-11"/>
          <w:sz w:val="22"/>
          <w:szCs w:val="22"/>
        </w:rPr>
        <w:t xml:space="preserve"> </w:t>
      </w:r>
      <w:r>
        <w:rPr>
          <w:sz w:val="22"/>
          <w:szCs w:val="22"/>
        </w:rPr>
        <w:t>Information</w:t>
      </w:r>
      <w:r>
        <w:rPr>
          <w:spacing w:val="-12"/>
          <w:sz w:val="22"/>
          <w:szCs w:val="22"/>
        </w:rPr>
        <w:t xml:space="preserve"> </w:t>
      </w:r>
      <w:r>
        <w:rPr>
          <w:sz w:val="22"/>
          <w:szCs w:val="22"/>
        </w:rPr>
        <w:t>to</w:t>
      </w:r>
      <w:r>
        <w:rPr>
          <w:spacing w:val="-13"/>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10"/>
          <w:sz w:val="22"/>
          <w:szCs w:val="22"/>
        </w:rPr>
        <w:t xml:space="preserve"> </w:t>
      </w:r>
      <w:r>
        <w:rPr>
          <w:sz w:val="22"/>
          <w:szCs w:val="22"/>
        </w:rPr>
        <w:t>prior written</w:t>
      </w:r>
      <w:r>
        <w:rPr>
          <w:spacing w:val="-1"/>
          <w:sz w:val="22"/>
          <w:szCs w:val="22"/>
        </w:rPr>
        <w:t xml:space="preserve"> </w:t>
      </w:r>
      <w:r>
        <w:rPr>
          <w:sz w:val="22"/>
          <w:szCs w:val="22"/>
        </w:rPr>
        <w:t>consent,</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94"/>
        <w:rPr>
          <w:sz w:val="22"/>
          <w:szCs w:val="22"/>
        </w:rPr>
      </w:pPr>
      <w:r>
        <w:rPr>
          <w:sz w:val="22"/>
          <w:szCs w:val="22"/>
        </w:rPr>
        <w:t>immediately notify the other Party if it suspects unauthorised access, copying, use or disclosure of the Confidential Information</w:t>
      </w:r>
      <w:r>
        <w:rPr>
          <w:spacing w:val="2"/>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527"/>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CB75FD" w:rsidRDefault="00CB75FD">
      <w:pPr>
        <w:pStyle w:val="BodyText"/>
        <w:kinsoku w:val="0"/>
        <w:overflowPunct w:val="0"/>
        <w:spacing w:before="2"/>
        <w:rPr>
          <w:sz w:val="21"/>
          <w:szCs w:val="21"/>
        </w:rPr>
      </w:pPr>
    </w:p>
    <w:p w:rsidR="00CB75FD" w:rsidRPr="00C52024" w:rsidRDefault="00C52024" w:rsidP="00C52024">
      <w:pPr>
        <w:tabs>
          <w:tab w:val="left" w:pos="893"/>
        </w:tabs>
        <w:kinsoku w:val="0"/>
        <w:overflowPunct w:val="0"/>
        <w:ind w:left="142"/>
      </w:pPr>
      <w:r>
        <w:t>2</w:t>
      </w:r>
      <w:r w:rsidR="00A81623">
        <w:t>8.12</w:t>
      </w:r>
      <w:r>
        <w:t xml:space="preserve"> </w:t>
      </w:r>
      <w:r w:rsidR="00DF0329" w:rsidRPr="00C52024">
        <w:t>The clause above shall not apply to the extent</w:t>
      </w:r>
      <w:r w:rsidR="00DF0329" w:rsidRPr="00C52024">
        <w:rPr>
          <w:spacing w:val="-9"/>
        </w:rPr>
        <w:t xml:space="preserve"> </w:t>
      </w:r>
      <w:r w:rsidR="00DF0329" w:rsidRPr="00C52024">
        <w:t>that</w:t>
      </w:r>
    </w:p>
    <w:p w:rsidR="00CB75FD" w:rsidRDefault="00CB75FD">
      <w:pPr>
        <w:pStyle w:val="BodyText"/>
        <w:kinsoku w:val="0"/>
        <w:overflowPunct w:val="0"/>
        <w:spacing w:before="7"/>
      </w:pPr>
    </w:p>
    <w:p w:rsidR="00CB75FD" w:rsidRDefault="00DF0329" w:rsidP="005526B0">
      <w:pPr>
        <w:pStyle w:val="ListParagraph"/>
        <w:numPr>
          <w:ilvl w:val="0"/>
          <w:numId w:val="26"/>
        </w:numPr>
        <w:tabs>
          <w:tab w:val="left" w:pos="941"/>
        </w:tabs>
        <w:kinsoku w:val="0"/>
        <w:overflowPunct w:val="0"/>
        <w:ind w:right="215"/>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such information was obtained from a third party without obligation of</w:t>
      </w:r>
      <w:r>
        <w:rPr>
          <w:spacing w:val="-21"/>
          <w:sz w:val="22"/>
          <w:szCs w:val="22"/>
        </w:rPr>
        <w:t xml:space="preserve"> </w:t>
      </w:r>
      <w:r>
        <w:rPr>
          <w:sz w:val="22"/>
          <w:szCs w:val="22"/>
        </w:rPr>
        <w:t>confidentiality,</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8"/>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CB75FD" w:rsidRDefault="00CB75FD">
      <w:pPr>
        <w:pStyle w:val="BodyText"/>
        <w:kinsoku w:val="0"/>
        <w:overflowPunct w:val="0"/>
        <w:spacing w:before="3"/>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9"/>
        <w:jc w:val="both"/>
        <w:rPr>
          <w:sz w:val="22"/>
          <w:szCs w:val="22"/>
        </w:rPr>
      </w:pPr>
      <w:r>
        <w:rPr>
          <w:sz w:val="22"/>
          <w:szCs w:val="22"/>
        </w:rPr>
        <w:t>it is independently developed without access to the other party's Confidential Information.</w:t>
      </w:r>
    </w:p>
    <w:p w:rsidR="00CB75FD" w:rsidRDefault="00CB75FD">
      <w:pPr>
        <w:pStyle w:val="BodyText"/>
        <w:kinsoku w:val="0"/>
        <w:overflowPunct w:val="0"/>
        <w:spacing w:before="2"/>
        <w:rPr>
          <w:sz w:val="21"/>
          <w:szCs w:val="21"/>
        </w:rPr>
      </w:pPr>
    </w:p>
    <w:p w:rsidR="00CB75FD" w:rsidRPr="00DE55CC" w:rsidRDefault="00C52024" w:rsidP="00C52024">
      <w:pPr>
        <w:pStyle w:val="ListParagraph"/>
        <w:tabs>
          <w:tab w:val="left" w:pos="833"/>
        </w:tabs>
        <w:kinsoku w:val="0"/>
        <w:overflowPunct w:val="0"/>
        <w:spacing w:line="259" w:lineRule="auto"/>
        <w:ind w:left="220" w:right="302"/>
        <w:rPr>
          <w:sz w:val="22"/>
          <w:szCs w:val="22"/>
        </w:rPr>
      </w:pPr>
      <w:r>
        <w:rPr>
          <w:sz w:val="22"/>
          <w:szCs w:val="22"/>
        </w:rPr>
        <w:t>2</w:t>
      </w:r>
      <w:r w:rsidR="00C61D96">
        <w:rPr>
          <w:sz w:val="22"/>
          <w:szCs w:val="22"/>
        </w:rPr>
        <w:t xml:space="preserve">8.13 </w:t>
      </w:r>
      <w:r w:rsidR="00DF0329">
        <w:rPr>
          <w:sz w:val="22"/>
          <w:szCs w:val="22"/>
        </w:rPr>
        <w:t xml:space="preserve">The </w:t>
      </w:r>
      <w:r w:rsidR="00246ACD">
        <w:rPr>
          <w:i/>
          <w:iCs/>
          <w:sz w:val="22"/>
          <w:szCs w:val="22"/>
        </w:rPr>
        <w:t>Contractor</w:t>
      </w:r>
      <w:r w:rsidR="00DF0329">
        <w:rPr>
          <w:i/>
          <w:iCs/>
          <w:sz w:val="22"/>
          <w:szCs w:val="22"/>
        </w:rPr>
        <w:t xml:space="preserve"> </w:t>
      </w:r>
      <w:r w:rsidR="00DF0329">
        <w:rPr>
          <w:sz w:val="22"/>
          <w:szCs w:val="22"/>
        </w:rPr>
        <w:t xml:space="preserve">may only disclose the </w:t>
      </w:r>
      <w:r w:rsidR="00DF0329" w:rsidRPr="00DE55CC">
        <w:rPr>
          <w:iCs/>
          <w:sz w:val="22"/>
          <w:szCs w:val="22"/>
        </w:rPr>
        <w:t>C</w:t>
      </w:r>
      <w:r w:rsidR="00DE55CC">
        <w:rPr>
          <w:iCs/>
          <w:sz w:val="22"/>
          <w:szCs w:val="22"/>
        </w:rPr>
        <w:t>lient</w:t>
      </w:r>
      <w:r w:rsidR="00DF0329" w:rsidRPr="00DE55CC">
        <w:rPr>
          <w:iCs/>
          <w:sz w:val="22"/>
          <w:szCs w:val="22"/>
        </w:rPr>
        <w:t xml:space="preserve"> </w:t>
      </w:r>
      <w:r w:rsidR="00DF0329">
        <w:rPr>
          <w:sz w:val="22"/>
          <w:szCs w:val="22"/>
        </w:rPr>
        <w:t xml:space="preserve">Confidential Information to the people who are directly involved in Providing the </w:t>
      </w:r>
      <w:r w:rsidR="008D4BD4">
        <w:rPr>
          <w:sz w:val="22"/>
          <w:szCs w:val="22"/>
        </w:rPr>
        <w:t>Service</w:t>
      </w:r>
      <w:r w:rsidR="00DF0329">
        <w:rPr>
          <w:sz w:val="22"/>
          <w:szCs w:val="22"/>
        </w:rPr>
        <w:t xml:space="preserve"> and who need to know the information, and shall ensure that such people are aware of and shall comply with these obligations as to confidentiality.</w:t>
      </w:r>
      <w:r w:rsidRPr="00DE55CC">
        <w:rPr>
          <w:sz w:val="22"/>
          <w:szCs w:val="22"/>
        </w:rPr>
        <w:t xml:space="preserve"> </w:t>
      </w:r>
      <w:r w:rsidR="00DF0329" w:rsidRPr="00DE55CC">
        <w:rPr>
          <w:sz w:val="22"/>
          <w:szCs w:val="22"/>
        </w:rPr>
        <w:t xml:space="preserve">The </w:t>
      </w:r>
      <w:r w:rsidR="00246ACD">
        <w:rPr>
          <w:i/>
          <w:iCs/>
          <w:sz w:val="22"/>
          <w:szCs w:val="22"/>
        </w:rPr>
        <w:t>Contractor</w:t>
      </w:r>
      <w:r w:rsidR="00DF0329" w:rsidRPr="00DE55CC">
        <w:rPr>
          <w:i/>
          <w:iCs/>
          <w:sz w:val="22"/>
          <w:szCs w:val="22"/>
        </w:rPr>
        <w:t xml:space="preserve"> </w:t>
      </w:r>
      <w:r w:rsidR="00DF0329" w:rsidRPr="00DE55CC">
        <w:rPr>
          <w:sz w:val="22"/>
          <w:szCs w:val="22"/>
        </w:rPr>
        <w:t xml:space="preserve">shall not, and shall procure that the </w:t>
      </w:r>
      <w:r w:rsidR="00246ACD">
        <w:rPr>
          <w:i/>
          <w:iCs/>
          <w:sz w:val="22"/>
          <w:szCs w:val="22"/>
        </w:rPr>
        <w:t>Contractor</w:t>
      </w:r>
      <w:r w:rsidR="00DF0329" w:rsidRPr="00DE55CC">
        <w:rPr>
          <w:i/>
          <w:iCs/>
          <w:sz w:val="22"/>
          <w:szCs w:val="22"/>
        </w:rPr>
        <w:t xml:space="preserve">’s </w:t>
      </w:r>
      <w:r w:rsidR="00DF0329" w:rsidRPr="00DE55CC">
        <w:rPr>
          <w:sz w:val="22"/>
          <w:szCs w:val="22"/>
        </w:rPr>
        <w:t>people do not, use any of the Client Confidential Information received otherwise than for the purposes of this contract.</w:t>
      </w:r>
    </w:p>
    <w:p w:rsidR="00CB75FD" w:rsidRDefault="00CB75FD">
      <w:pPr>
        <w:pStyle w:val="BodyText"/>
        <w:kinsoku w:val="0"/>
        <w:overflowPunct w:val="0"/>
        <w:spacing w:before="10"/>
        <w:rPr>
          <w:sz w:val="20"/>
          <w:szCs w:val="20"/>
        </w:rPr>
      </w:pPr>
    </w:p>
    <w:p w:rsidR="00CB75FD" w:rsidRDefault="00C52024" w:rsidP="00C52024">
      <w:pPr>
        <w:pStyle w:val="ListParagraph"/>
        <w:tabs>
          <w:tab w:val="left" w:pos="833"/>
        </w:tabs>
        <w:kinsoku w:val="0"/>
        <w:overflowPunct w:val="0"/>
        <w:spacing w:line="259" w:lineRule="auto"/>
        <w:ind w:left="220" w:right="293"/>
        <w:rPr>
          <w:sz w:val="22"/>
          <w:szCs w:val="22"/>
        </w:rPr>
      </w:pPr>
      <w:r>
        <w:rPr>
          <w:sz w:val="22"/>
          <w:szCs w:val="22"/>
        </w:rPr>
        <w:t>2</w:t>
      </w:r>
      <w:r w:rsidR="00C61D96">
        <w:rPr>
          <w:sz w:val="22"/>
          <w:szCs w:val="22"/>
        </w:rPr>
        <w:t>8.14</w:t>
      </w:r>
      <w:r>
        <w:rPr>
          <w:sz w:val="22"/>
          <w:szCs w:val="22"/>
        </w:rPr>
        <w:t xml:space="preserve"> </w:t>
      </w:r>
      <w:r w:rsidR="00DF0329">
        <w:rPr>
          <w:sz w:val="22"/>
          <w:szCs w:val="22"/>
        </w:rPr>
        <w:t xml:space="preserve">The </w:t>
      </w:r>
      <w:r w:rsidR="00246ACD">
        <w:rPr>
          <w:i/>
          <w:iCs/>
          <w:sz w:val="22"/>
          <w:szCs w:val="22"/>
        </w:rPr>
        <w:t>Contractor</w:t>
      </w:r>
      <w:r w:rsidR="00DF0329">
        <w:rPr>
          <w:i/>
          <w:iCs/>
          <w:sz w:val="22"/>
          <w:szCs w:val="22"/>
        </w:rPr>
        <w:t xml:space="preserve"> </w:t>
      </w:r>
      <w:r w:rsidR="00DF0329">
        <w:rPr>
          <w:sz w:val="22"/>
          <w:szCs w:val="22"/>
        </w:rPr>
        <w:t xml:space="preserve">may only disclose the Client Confidential Information to </w:t>
      </w:r>
      <w:r w:rsidR="00246ACD">
        <w:rPr>
          <w:i/>
          <w:iCs/>
          <w:sz w:val="22"/>
          <w:szCs w:val="22"/>
        </w:rPr>
        <w:t>Contractor</w:t>
      </w:r>
      <w:r w:rsidR="00DF0329">
        <w:rPr>
          <w:i/>
          <w:iCs/>
          <w:sz w:val="22"/>
          <w:szCs w:val="22"/>
        </w:rPr>
        <w:t xml:space="preserve">’s </w:t>
      </w:r>
      <w:r w:rsidR="00DF0329">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246ACD">
        <w:rPr>
          <w:i/>
          <w:iCs/>
          <w:sz w:val="22"/>
          <w:szCs w:val="22"/>
        </w:rPr>
        <w:t>Contractor</w:t>
      </w:r>
      <w:r w:rsidR="00DF0329">
        <w:rPr>
          <w:i/>
          <w:iCs/>
          <w:sz w:val="22"/>
          <w:szCs w:val="22"/>
        </w:rPr>
        <w:t xml:space="preserve">’s </w:t>
      </w:r>
      <w:r w:rsidR="00DF0329">
        <w:rPr>
          <w:sz w:val="22"/>
          <w:szCs w:val="22"/>
        </w:rPr>
        <w:t xml:space="preserve">people causes or contributes (or could cause or contribute) to the </w:t>
      </w:r>
      <w:r w:rsidR="00246ACD">
        <w:rPr>
          <w:i/>
          <w:iCs/>
          <w:sz w:val="22"/>
          <w:szCs w:val="22"/>
        </w:rPr>
        <w:t>Contractor</w:t>
      </w:r>
      <w:r w:rsidR="00DF0329">
        <w:rPr>
          <w:i/>
          <w:iCs/>
          <w:sz w:val="22"/>
          <w:szCs w:val="22"/>
        </w:rPr>
        <w:t xml:space="preserve"> </w:t>
      </w:r>
      <w:r w:rsidR="00DF0329">
        <w:rPr>
          <w:sz w:val="22"/>
          <w:szCs w:val="22"/>
        </w:rPr>
        <w:t xml:space="preserve">breaching its obligations as to confidentiality under or in connection with this contract, the </w:t>
      </w:r>
      <w:r w:rsidR="00246ACD">
        <w:rPr>
          <w:i/>
          <w:iCs/>
          <w:sz w:val="22"/>
          <w:szCs w:val="22"/>
        </w:rPr>
        <w:t>Contractor</w:t>
      </w:r>
      <w:r w:rsidR="00DF0329">
        <w:rPr>
          <w:i/>
          <w:iCs/>
          <w:sz w:val="22"/>
          <w:szCs w:val="22"/>
        </w:rPr>
        <w:t xml:space="preserve"> </w:t>
      </w:r>
      <w:r w:rsidR="00DF0329">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246ACD">
        <w:rPr>
          <w:i/>
          <w:iCs/>
          <w:sz w:val="22"/>
          <w:szCs w:val="22"/>
        </w:rPr>
        <w:t>Contractor</w:t>
      </w:r>
      <w:r w:rsidR="00DF0329">
        <w:rPr>
          <w:i/>
          <w:iCs/>
          <w:sz w:val="22"/>
          <w:szCs w:val="22"/>
        </w:rPr>
        <w:t xml:space="preserve">’s </w:t>
      </w:r>
      <w:r w:rsidR="00DF0329">
        <w:rPr>
          <w:sz w:val="22"/>
          <w:szCs w:val="22"/>
        </w:rPr>
        <w:t xml:space="preserve">people , the </w:t>
      </w:r>
      <w:r w:rsidR="00246ACD">
        <w:rPr>
          <w:i/>
          <w:iCs/>
          <w:sz w:val="22"/>
          <w:szCs w:val="22"/>
        </w:rPr>
        <w:t>Contractor</w:t>
      </w:r>
      <w:r w:rsidR="00DF0329">
        <w:rPr>
          <w:i/>
          <w:iCs/>
          <w:sz w:val="22"/>
          <w:szCs w:val="22"/>
        </w:rPr>
        <w:t xml:space="preserve"> </w:t>
      </w:r>
      <w:r w:rsidR="00DF0329">
        <w:rPr>
          <w:sz w:val="22"/>
          <w:szCs w:val="22"/>
        </w:rPr>
        <w:t xml:space="preserve">shall provide such evidence to the </w:t>
      </w:r>
      <w:r w:rsidR="00DF0329">
        <w:rPr>
          <w:i/>
          <w:iCs/>
          <w:sz w:val="22"/>
          <w:szCs w:val="22"/>
        </w:rPr>
        <w:t xml:space="preserve">Client </w:t>
      </w:r>
      <w:r w:rsidR="00DF0329">
        <w:rPr>
          <w:sz w:val="22"/>
          <w:szCs w:val="22"/>
        </w:rPr>
        <w:t xml:space="preserve">as the </w:t>
      </w:r>
      <w:r w:rsidR="00DF0329">
        <w:rPr>
          <w:i/>
          <w:iCs/>
          <w:sz w:val="22"/>
          <w:szCs w:val="22"/>
        </w:rPr>
        <w:t xml:space="preserve">Client </w:t>
      </w:r>
      <w:r w:rsidR="00DF0329">
        <w:rPr>
          <w:sz w:val="22"/>
          <w:szCs w:val="22"/>
        </w:rPr>
        <w:t xml:space="preserve">may reasonably require (though not so as to risk compromising or prejudicing the case) to demonstrate that the </w:t>
      </w:r>
      <w:r w:rsidR="00246ACD">
        <w:rPr>
          <w:i/>
          <w:iCs/>
          <w:sz w:val="22"/>
          <w:szCs w:val="22"/>
        </w:rPr>
        <w:t>Contractor</w:t>
      </w:r>
      <w:r w:rsidR="00DF0329">
        <w:rPr>
          <w:i/>
          <w:iCs/>
          <w:sz w:val="22"/>
          <w:szCs w:val="22"/>
        </w:rPr>
        <w:t xml:space="preserve"> </w:t>
      </w:r>
      <w:r w:rsidR="00DF0329">
        <w:rPr>
          <w:sz w:val="22"/>
          <w:szCs w:val="22"/>
        </w:rPr>
        <w:t xml:space="preserve">is taking appropriate steps to comply with this clause, including copies of any written communications to and/or from </w:t>
      </w:r>
      <w:r w:rsidR="00246ACD">
        <w:rPr>
          <w:i/>
          <w:iCs/>
          <w:sz w:val="22"/>
          <w:szCs w:val="22"/>
        </w:rPr>
        <w:t>Contractor</w:t>
      </w:r>
      <w:r w:rsidR="00DF0329">
        <w:rPr>
          <w:i/>
          <w:iCs/>
          <w:sz w:val="22"/>
          <w:szCs w:val="22"/>
        </w:rPr>
        <w:t xml:space="preserve">’s </w:t>
      </w:r>
      <w:r w:rsidR="00DF0329">
        <w:rPr>
          <w:sz w:val="22"/>
          <w:szCs w:val="22"/>
        </w:rPr>
        <w:t xml:space="preserve">people, and any minutes of meetings and any other records which provide an audit trail of any discussions or exchanges with </w:t>
      </w:r>
      <w:r w:rsidR="00246ACD">
        <w:rPr>
          <w:i/>
          <w:iCs/>
          <w:sz w:val="22"/>
          <w:szCs w:val="22"/>
        </w:rPr>
        <w:t>Contractor</w:t>
      </w:r>
      <w:r w:rsidR="00DF0329">
        <w:rPr>
          <w:i/>
          <w:iCs/>
          <w:sz w:val="22"/>
          <w:szCs w:val="22"/>
        </w:rPr>
        <w:t xml:space="preserve">’s </w:t>
      </w:r>
      <w:r w:rsidR="00DF0329">
        <w:rPr>
          <w:sz w:val="22"/>
          <w:szCs w:val="22"/>
        </w:rPr>
        <w:t>people in connection with obligations as to</w:t>
      </w:r>
      <w:r w:rsidR="00DF0329">
        <w:rPr>
          <w:spacing w:val="-17"/>
          <w:sz w:val="22"/>
          <w:szCs w:val="22"/>
        </w:rPr>
        <w:t xml:space="preserve"> </w:t>
      </w:r>
      <w:r w:rsidR="00DF0329">
        <w:rPr>
          <w:sz w:val="22"/>
          <w:szCs w:val="22"/>
        </w:rPr>
        <w:t>confidentiality.</w:t>
      </w:r>
    </w:p>
    <w:p w:rsidR="00CB75FD" w:rsidRDefault="00CB75FD">
      <w:pPr>
        <w:pStyle w:val="BodyText"/>
        <w:kinsoku w:val="0"/>
        <w:overflowPunct w:val="0"/>
        <w:spacing w:before="7"/>
        <w:rPr>
          <w:sz w:val="20"/>
          <w:szCs w:val="20"/>
        </w:rPr>
      </w:pPr>
    </w:p>
    <w:p w:rsidR="00CB75FD" w:rsidRDefault="00C52024" w:rsidP="00C52024">
      <w:pPr>
        <w:pStyle w:val="ListParagraph"/>
        <w:tabs>
          <w:tab w:val="left" w:pos="835"/>
        </w:tabs>
        <w:kinsoku w:val="0"/>
        <w:overflowPunct w:val="0"/>
        <w:spacing w:line="259" w:lineRule="auto"/>
        <w:ind w:left="220" w:right="231"/>
        <w:rPr>
          <w:sz w:val="22"/>
          <w:szCs w:val="22"/>
        </w:rPr>
      </w:pPr>
      <w:r>
        <w:rPr>
          <w:sz w:val="22"/>
          <w:szCs w:val="22"/>
        </w:rPr>
        <w:t>2</w:t>
      </w:r>
      <w:r w:rsidR="00E431E0">
        <w:rPr>
          <w:sz w:val="22"/>
          <w:szCs w:val="22"/>
        </w:rPr>
        <w:t>8.15</w:t>
      </w:r>
      <w:r>
        <w:rPr>
          <w:sz w:val="22"/>
          <w:szCs w:val="22"/>
        </w:rPr>
        <w:t xml:space="preserve"> </w:t>
      </w:r>
      <w:r w:rsidR="00DF0329">
        <w:rPr>
          <w:sz w:val="22"/>
          <w:szCs w:val="22"/>
        </w:rPr>
        <w:t xml:space="preserve">At the written request of the </w:t>
      </w:r>
      <w:r w:rsidR="00DF0329">
        <w:rPr>
          <w:i/>
          <w:iCs/>
          <w:sz w:val="22"/>
          <w:szCs w:val="22"/>
        </w:rPr>
        <w:t>Client</w:t>
      </w:r>
      <w:r w:rsidR="00DF0329">
        <w:rPr>
          <w:sz w:val="22"/>
          <w:szCs w:val="22"/>
        </w:rPr>
        <w:t xml:space="preserve">, the </w:t>
      </w:r>
      <w:r w:rsidR="00246ACD">
        <w:rPr>
          <w:i/>
          <w:iCs/>
          <w:sz w:val="22"/>
          <w:szCs w:val="22"/>
        </w:rPr>
        <w:t>Contractor</w:t>
      </w:r>
      <w:r w:rsidR="00DF0329">
        <w:rPr>
          <w:i/>
          <w:iCs/>
          <w:sz w:val="22"/>
          <w:szCs w:val="22"/>
        </w:rPr>
        <w:t xml:space="preserve"> </w:t>
      </w:r>
      <w:r w:rsidR="00DF0329">
        <w:rPr>
          <w:sz w:val="22"/>
          <w:szCs w:val="22"/>
        </w:rPr>
        <w:t xml:space="preserve">shall procure that those members of the </w:t>
      </w:r>
      <w:r w:rsidR="00246ACD">
        <w:rPr>
          <w:i/>
          <w:iCs/>
          <w:sz w:val="22"/>
          <w:szCs w:val="22"/>
        </w:rPr>
        <w:t>Contractor</w:t>
      </w:r>
      <w:r w:rsidR="00DF0329">
        <w:rPr>
          <w:i/>
          <w:iCs/>
          <w:sz w:val="22"/>
          <w:szCs w:val="22"/>
        </w:rPr>
        <w:t xml:space="preserve">’s </w:t>
      </w:r>
      <w:r w:rsidR="00DF0329">
        <w:rPr>
          <w:sz w:val="22"/>
          <w:szCs w:val="22"/>
        </w:rPr>
        <w:t xml:space="preserve">people identified in the </w:t>
      </w:r>
      <w:r w:rsidR="00DF0329">
        <w:rPr>
          <w:i/>
          <w:iCs/>
          <w:sz w:val="22"/>
          <w:szCs w:val="22"/>
        </w:rPr>
        <w:t>Client</w:t>
      </w:r>
      <w:r w:rsidR="00DF0329">
        <w:rPr>
          <w:sz w:val="22"/>
          <w:szCs w:val="22"/>
        </w:rPr>
        <w:t>'s request signs a confidentiality undertaking prior to commencing any work in accordance with this</w:t>
      </w:r>
      <w:r w:rsidR="00DF0329">
        <w:rPr>
          <w:spacing w:val="-5"/>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C52024" w:rsidP="00C52024">
      <w:pPr>
        <w:pStyle w:val="ListParagraph"/>
        <w:tabs>
          <w:tab w:val="left" w:pos="835"/>
        </w:tabs>
        <w:kinsoku w:val="0"/>
        <w:overflowPunct w:val="0"/>
        <w:spacing w:before="1" w:line="259" w:lineRule="auto"/>
        <w:ind w:left="220" w:right="256"/>
        <w:rPr>
          <w:sz w:val="22"/>
          <w:szCs w:val="22"/>
        </w:rPr>
      </w:pPr>
      <w:r>
        <w:rPr>
          <w:sz w:val="22"/>
          <w:szCs w:val="22"/>
        </w:rPr>
        <w:t>2</w:t>
      </w:r>
      <w:r w:rsidR="00E431E0">
        <w:rPr>
          <w:sz w:val="22"/>
          <w:szCs w:val="22"/>
        </w:rPr>
        <w:t xml:space="preserve">8.16 </w:t>
      </w:r>
      <w:r w:rsidR="00DF0329">
        <w:rPr>
          <w:sz w:val="22"/>
          <w:szCs w:val="22"/>
        </w:rPr>
        <w:t xml:space="preserve">Nothing in this contract shall prevent the </w:t>
      </w:r>
      <w:r w:rsidR="00DF0329">
        <w:rPr>
          <w:i/>
          <w:iCs/>
          <w:sz w:val="22"/>
          <w:szCs w:val="22"/>
        </w:rPr>
        <w:t xml:space="preserve">Client </w:t>
      </w:r>
      <w:r w:rsidR="00DF0329">
        <w:rPr>
          <w:sz w:val="22"/>
          <w:szCs w:val="22"/>
        </w:rPr>
        <w:t xml:space="preserve">from disclosing the </w:t>
      </w:r>
      <w:r w:rsidR="00246ACD">
        <w:rPr>
          <w:iCs/>
          <w:sz w:val="22"/>
          <w:szCs w:val="22"/>
        </w:rPr>
        <w:t>Contractor</w:t>
      </w:r>
      <w:r w:rsidR="00DF0329" w:rsidRPr="00DE55CC">
        <w:rPr>
          <w:sz w:val="22"/>
          <w:szCs w:val="22"/>
        </w:rPr>
        <w:t xml:space="preserve">'s </w:t>
      </w:r>
      <w:r w:rsidR="00DF0329">
        <w:rPr>
          <w:sz w:val="22"/>
          <w:szCs w:val="22"/>
        </w:rPr>
        <w:t>Confidential</w:t>
      </w:r>
      <w:r w:rsidR="00DF0329">
        <w:rPr>
          <w:spacing w:val="-2"/>
          <w:sz w:val="22"/>
          <w:szCs w:val="22"/>
        </w:rPr>
        <w:t xml:space="preserve"> </w:t>
      </w:r>
      <w:r w:rsidR="00DF0329">
        <w:rPr>
          <w:sz w:val="22"/>
          <w:szCs w:val="22"/>
        </w:rPr>
        <w:t>Information</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right="216"/>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246ACD">
        <w:rPr>
          <w:sz w:val="22"/>
          <w:szCs w:val="22"/>
        </w:rPr>
        <w:t>Contractor</w:t>
      </w:r>
      <w:r w:rsidR="002A5D68">
        <w:rPr>
          <w:sz w:val="22"/>
          <w:szCs w:val="22"/>
        </w:rPr>
        <w:t xml:space="preserve">’s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to a professional adviser, contractor, </w:t>
      </w:r>
      <w:r w:rsidR="00246ACD">
        <w:rPr>
          <w:sz w:val="22"/>
          <w:szCs w:val="22"/>
        </w:rPr>
        <w:t>Contractor</w:t>
      </w:r>
      <w:r>
        <w:rPr>
          <w:sz w:val="22"/>
          <w:szCs w:val="22"/>
        </w:rPr>
        <w:t xml:space="preserve">, supplier or other person engaged by the </w:t>
      </w:r>
      <w:r>
        <w:rPr>
          <w:i/>
          <w:iCs/>
          <w:sz w:val="22"/>
          <w:szCs w:val="22"/>
        </w:rPr>
        <w:t xml:space="preserve">Client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for the purpose of the examination and certification of the </w:t>
      </w:r>
      <w:r>
        <w:rPr>
          <w:i/>
          <w:iCs/>
          <w:sz w:val="22"/>
          <w:szCs w:val="22"/>
        </w:rPr>
        <w:t>Client</w:t>
      </w:r>
      <w:r>
        <w:rPr>
          <w:sz w:val="22"/>
          <w:szCs w:val="22"/>
        </w:rPr>
        <w:t>'s</w:t>
      </w:r>
      <w:r>
        <w:rPr>
          <w:spacing w:val="-10"/>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9"/>
        <w:jc w:val="both"/>
        <w:rPr>
          <w:sz w:val="22"/>
          <w:szCs w:val="22"/>
        </w:rPr>
      </w:pPr>
      <w:r>
        <w:rPr>
          <w:sz w:val="22"/>
          <w:szCs w:val="22"/>
        </w:rPr>
        <w:t xml:space="preserve">for any examination pursuant to Section 6(1) of the National Audit Act 1983 of the economy, efficiency and effectiveness with which the </w:t>
      </w:r>
      <w:r>
        <w:rPr>
          <w:i/>
          <w:iCs/>
          <w:sz w:val="22"/>
          <w:szCs w:val="22"/>
        </w:rPr>
        <w:t xml:space="preserve">Client </w:t>
      </w:r>
      <w:r>
        <w:rPr>
          <w:sz w:val="22"/>
          <w:szCs w:val="22"/>
        </w:rPr>
        <w:t>has used its</w:t>
      </w:r>
      <w:r>
        <w:rPr>
          <w:spacing w:val="-18"/>
          <w:sz w:val="22"/>
          <w:szCs w:val="22"/>
        </w:rPr>
        <w:t xml:space="preserve"> </w:t>
      </w:r>
      <w:r>
        <w:rPr>
          <w:sz w:val="22"/>
          <w:szCs w:val="22"/>
        </w:rPr>
        <w:t>resources,</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8"/>
        <w:jc w:val="both"/>
        <w:rPr>
          <w:sz w:val="22"/>
          <w:szCs w:val="22"/>
        </w:rPr>
      </w:pPr>
      <w:r>
        <w:rPr>
          <w:sz w:val="22"/>
          <w:szCs w:val="22"/>
        </w:rPr>
        <w:t>to a proposed successor body of the</w:t>
      </w:r>
      <w:r w:rsidR="00E431E0">
        <w:rPr>
          <w:sz w:val="22"/>
          <w:szCs w:val="22"/>
        </w:rPr>
        <w:t xml:space="preserve"> </w:t>
      </w:r>
      <w:r>
        <w:rPr>
          <w:i/>
          <w:iCs/>
          <w:sz w:val="22"/>
          <w:szCs w:val="22"/>
        </w:rPr>
        <w:t xml:space="preserve">Client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65"/>
      </w:pPr>
      <w:r>
        <w:t xml:space="preserve">and for the purposes of the foregoing, disclosure of the </w:t>
      </w:r>
      <w:r w:rsidR="00246ACD">
        <w:t>Contractor</w:t>
      </w:r>
      <w:r>
        <w:t xml:space="preserve">’s Confidential Information shall be on a confidential basis and subject to a confidentiality agreement or arrangement containing terms no less stringent than those placed on the </w:t>
      </w:r>
      <w:r>
        <w:rPr>
          <w:i/>
          <w:iCs/>
        </w:rPr>
        <w:t xml:space="preserve">Client </w:t>
      </w:r>
      <w:r>
        <w:t>under t</w:t>
      </w:r>
      <w:r w:rsidR="00C52024">
        <w:t>his clause 2</w:t>
      </w:r>
      <w:r w:rsidR="00E431E0">
        <w:t>8.1</w:t>
      </w:r>
      <w:r w:rsidR="00C52024">
        <w:t>6</w:t>
      </w:r>
      <w:r>
        <w:t>.</w:t>
      </w:r>
    </w:p>
    <w:p w:rsidR="00B83A06" w:rsidRDefault="00B83A06" w:rsidP="00B83A06">
      <w:pPr>
        <w:pStyle w:val="BodyText"/>
        <w:kinsoku w:val="0"/>
        <w:overflowPunct w:val="0"/>
        <w:spacing w:line="259" w:lineRule="auto"/>
        <w:ind w:left="220" w:right="265"/>
      </w:pPr>
      <w:r>
        <w:t xml:space="preserve"> </w:t>
      </w:r>
    </w:p>
    <w:p w:rsidR="00D25ACE" w:rsidRDefault="008E50E2" w:rsidP="00D25ACE">
      <w:pPr>
        <w:pStyle w:val="BodyText"/>
        <w:kinsoku w:val="0"/>
        <w:overflowPunct w:val="0"/>
        <w:spacing w:line="259" w:lineRule="auto"/>
        <w:ind w:left="220" w:right="265"/>
      </w:pPr>
      <w:r>
        <w:t>2</w:t>
      </w:r>
      <w:r w:rsidR="00E431E0">
        <w:t>8.17</w:t>
      </w:r>
      <w:r w:rsidR="00B83A06">
        <w:t xml:space="preserve"> </w:t>
      </w:r>
      <w:r w:rsidR="00DF0329">
        <w:t xml:space="preserve">The </w:t>
      </w:r>
      <w:r w:rsidR="00DF0329">
        <w:rPr>
          <w:i/>
          <w:iCs/>
        </w:rPr>
        <w:t xml:space="preserve">Client </w:t>
      </w:r>
      <w:r w:rsidR="00DF0329">
        <w:t xml:space="preserve">shall use all reasonable endeavours to ensure that any government department, Contracting Body, people, third party or subcontractor to whom the </w:t>
      </w:r>
      <w:r w:rsidR="00246ACD">
        <w:rPr>
          <w:iCs/>
        </w:rPr>
        <w:t>Contractor</w:t>
      </w:r>
      <w:r w:rsidR="00DF0329" w:rsidRPr="00DE55CC">
        <w:t xml:space="preserve">'s </w:t>
      </w:r>
      <w:r w:rsidR="00DF0329">
        <w:t xml:space="preserve">Confidential Information is disclosed pursuant to the above clause is made aware of the </w:t>
      </w:r>
      <w:r w:rsidR="00DF0329">
        <w:rPr>
          <w:i/>
          <w:iCs/>
        </w:rPr>
        <w:t>Client</w:t>
      </w:r>
      <w:r w:rsidR="00DF0329">
        <w:t>'s obligations of</w:t>
      </w:r>
      <w:r w:rsidR="00DF0329">
        <w:rPr>
          <w:spacing w:val="3"/>
        </w:rPr>
        <w:t xml:space="preserve"> </w:t>
      </w:r>
      <w:r w:rsidR="00DF0329">
        <w:t>confidentiality.</w:t>
      </w:r>
    </w:p>
    <w:p w:rsidR="00D25ACE" w:rsidRDefault="00D25ACE" w:rsidP="00D25ACE">
      <w:pPr>
        <w:pStyle w:val="BodyText"/>
        <w:kinsoku w:val="0"/>
        <w:overflowPunct w:val="0"/>
        <w:spacing w:line="259" w:lineRule="auto"/>
        <w:ind w:left="220" w:right="265"/>
      </w:pPr>
    </w:p>
    <w:p w:rsidR="00D25ACE" w:rsidRDefault="008E50E2" w:rsidP="00D25ACE">
      <w:pPr>
        <w:pStyle w:val="BodyText"/>
        <w:kinsoku w:val="0"/>
        <w:overflowPunct w:val="0"/>
        <w:spacing w:line="259" w:lineRule="auto"/>
        <w:ind w:left="220" w:right="265"/>
      </w:pPr>
      <w:r>
        <w:t>2</w:t>
      </w:r>
      <w:r w:rsidR="00E431E0">
        <w:t>8.18</w:t>
      </w:r>
      <w:r w:rsidR="00B83A06">
        <w:t xml:space="preserve"> </w:t>
      </w:r>
      <w:r w:rsidR="00DF0329" w:rsidRPr="00B83A06">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w:t>
      </w:r>
      <w:r w:rsidR="00DF0329" w:rsidRPr="00B83A06">
        <w:rPr>
          <w:spacing w:val="-3"/>
        </w:rPr>
        <w:t xml:space="preserve"> </w:t>
      </w:r>
      <w:r w:rsidR="00DF0329" w:rsidRPr="00B83A06">
        <w:t>IPR.</w:t>
      </w:r>
    </w:p>
    <w:p w:rsidR="00D25ACE" w:rsidRDefault="00D25ACE" w:rsidP="00D25ACE">
      <w:pPr>
        <w:pStyle w:val="BodyText"/>
        <w:kinsoku w:val="0"/>
        <w:overflowPunct w:val="0"/>
        <w:spacing w:line="259" w:lineRule="auto"/>
        <w:ind w:left="220" w:right="265"/>
      </w:pPr>
    </w:p>
    <w:p w:rsidR="00CB75FD" w:rsidRPr="00B83A06" w:rsidRDefault="008E50E2" w:rsidP="00D25ACE">
      <w:pPr>
        <w:pStyle w:val="BodyText"/>
        <w:kinsoku w:val="0"/>
        <w:overflowPunct w:val="0"/>
        <w:spacing w:line="259" w:lineRule="auto"/>
        <w:ind w:left="220" w:right="265"/>
        <w:rPr>
          <w:i/>
          <w:iCs/>
        </w:rPr>
      </w:pPr>
      <w:r>
        <w:t>2</w:t>
      </w:r>
      <w:r w:rsidR="00E431E0">
        <w:t>8.19</w:t>
      </w:r>
      <w:r w:rsidR="00B83A06">
        <w:t xml:space="preserve"> </w:t>
      </w:r>
      <w:r w:rsidR="00DF0329" w:rsidRPr="00B83A06">
        <w:t xml:space="preserve">The </w:t>
      </w:r>
      <w:r w:rsidR="00DF0329" w:rsidRPr="00B83A06">
        <w:rPr>
          <w:i/>
          <w:iCs/>
        </w:rPr>
        <w:t xml:space="preserve">Client </w:t>
      </w:r>
      <w:r w:rsidR="00DF0329" w:rsidRPr="00B83A06">
        <w:t xml:space="preserve">may disclose the </w:t>
      </w:r>
      <w:r w:rsidR="00246ACD">
        <w:t>Contractor</w:t>
      </w:r>
      <w:r w:rsidR="00DE55CC">
        <w:t>’s Confidential Information</w:t>
      </w:r>
    </w:p>
    <w:p w:rsidR="00CB75FD" w:rsidRDefault="00CB75FD">
      <w:pPr>
        <w:pStyle w:val="BodyText"/>
        <w:kinsoku w:val="0"/>
        <w:overflowPunct w:val="0"/>
        <w:spacing w:before="7"/>
        <w:rPr>
          <w:i/>
          <w:iCs/>
        </w:rPr>
      </w:pPr>
    </w:p>
    <w:p w:rsidR="00CB75FD" w:rsidRDefault="00DF0329" w:rsidP="005526B0">
      <w:pPr>
        <w:pStyle w:val="ListParagraph"/>
        <w:numPr>
          <w:ilvl w:val="0"/>
          <w:numId w:val="26"/>
        </w:numPr>
        <w:tabs>
          <w:tab w:val="left" w:pos="941"/>
        </w:tabs>
        <w:kinsoku w:val="0"/>
        <w:overflowPunct w:val="0"/>
        <w:spacing w:before="1"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line="237" w:lineRule="auto"/>
        <w:ind w:right="217" w:hanging="687"/>
        <w:rPr>
          <w:sz w:val="22"/>
          <w:szCs w:val="22"/>
        </w:rPr>
      </w:pPr>
      <w:r>
        <w:rPr>
          <w:sz w:val="22"/>
          <w:szCs w:val="22"/>
        </w:rPr>
        <w:t xml:space="preserve">to the extent that the </w:t>
      </w:r>
      <w:r>
        <w:rPr>
          <w:i/>
          <w:iCs/>
          <w:sz w:val="22"/>
          <w:szCs w:val="22"/>
        </w:rPr>
        <w:t xml:space="preserve">Client </w:t>
      </w:r>
      <w:r>
        <w:rPr>
          <w:sz w:val="22"/>
          <w:szCs w:val="22"/>
        </w:rPr>
        <w:t>(acting reasonably) deems disclosure necessary or appropriate in the course of carrying out its public</w:t>
      </w:r>
      <w:r>
        <w:rPr>
          <w:spacing w:val="-4"/>
          <w:sz w:val="22"/>
          <w:szCs w:val="22"/>
        </w:rPr>
        <w:t xml:space="preserve"> </w:t>
      </w:r>
      <w:r w:rsidR="00DE55CC">
        <w:rPr>
          <w:sz w:val="22"/>
          <w:szCs w:val="22"/>
        </w:rPr>
        <w:t>functions.</w:t>
      </w:r>
    </w:p>
    <w:p w:rsidR="00CB75FD" w:rsidRDefault="00DF0329">
      <w:pPr>
        <w:pStyle w:val="Heading1"/>
        <w:kinsoku w:val="0"/>
        <w:overflowPunct w:val="0"/>
        <w:spacing w:before="203"/>
      </w:pPr>
      <w:r>
        <w:t>Option Z14 - Security Requirements</w:t>
      </w:r>
    </w:p>
    <w:p w:rsidR="00CB75FD" w:rsidRDefault="00CB75FD">
      <w:pPr>
        <w:pStyle w:val="BodyText"/>
        <w:kinsoku w:val="0"/>
        <w:overflowPunct w:val="0"/>
        <w:spacing w:before="7"/>
        <w:rPr>
          <w:b/>
          <w:bCs/>
        </w:rPr>
      </w:pPr>
    </w:p>
    <w:p w:rsidR="00CB75FD" w:rsidRDefault="00DF0329" w:rsidP="000E7D0D">
      <w:pPr>
        <w:pStyle w:val="BodyText"/>
        <w:kinsoku w:val="0"/>
        <w:overflowPunct w:val="0"/>
        <w:spacing w:before="1" w:line="259" w:lineRule="auto"/>
        <w:ind w:left="220" w:right="352"/>
        <w:jc w:val="both"/>
        <w:rPr>
          <w:sz w:val="24"/>
          <w:szCs w:val="24"/>
        </w:rPr>
      </w:pPr>
      <w:r>
        <w:t xml:space="preserve">The </w:t>
      </w:r>
      <w:r w:rsidR="00246ACD">
        <w:rPr>
          <w:i/>
          <w:iCs/>
        </w:rPr>
        <w:t>Contractor</w:t>
      </w:r>
      <w:r>
        <w:rPr>
          <w:i/>
          <w:iCs/>
        </w:rPr>
        <w:t xml:space="preserve"> </w:t>
      </w:r>
      <w:r>
        <w:t xml:space="preserve">complies with, and procures the compliance of the </w:t>
      </w:r>
      <w:r w:rsidR="00246ACD">
        <w:rPr>
          <w:i/>
          <w:iCs/>
        </w:rPr>
        <w:t>Contractor</w:t>
      </w:r>
      <w:r>
        <w:rPr>
          <w:i/>
          <w:iCs/>
        </w:rPr>
        <w:t xml:space="preserve">’s </w:t>
      </w:r>
      <w:r>
        <w:t xml:space="preserve">people, with the Security Policy and the Security Management Plan produced by the </w:t>
      </w:r>
      <w:r w:rsidR="00246ACD">
        <w:rPr>
          <w:i/>
          <w:iCs/>
        </w:rPr>
        <w:t>Contractor</w:t>
      </w:r>
      <w:r>
        <w:rPr>
          <w:i/>
          <w:iCs/>
        </w:rPr>
        <w:t xml:space="preserve"> </w:t>
      </w:r>
      <w:r>
        <w:t xml:space="preserve">and the </w:t>
      </w:r>
      <w:r w:rsidR="00246ACD">
        <w:rPr>
          <w:i/>
          <w:iCs/>
        </w:rPr>
        <w:lastRenderedPageBreak/>
        <w:t>Contractor</w:t>
      </w:r>
      <w:r>
        <w:rPr>
          <w:i/>
          <w:iCs/>
        </w:rPr>
        <w:t xml:space="preserve"> </w:t>
      </w:r>
      <w:r>
        <w:t xml:space="preserve">shall ensure that the Security Management Plan fully complies with the Security Policy and Contract Schedule </w:t>
      </w:r>
      <w:r w:rsidR="00CA2143" w:rsidRPr="00CA2143">
        <w:t>[Guidance: insert schedule ref here]</w:t>
      </w:r>
      <w:r>
        <w:t>.</w:t>
      </w:r>
    </w:p>
    <w:p w:rsidR="00CB75FD" w:rsidRDefault="00DF0329">
      <w:pPr>
        <w:pStyle w:val="Heading1"/>
        <w:kinsoku w:val="0"/>
        <w:overflowPunct w:val="0"/>
        <w:spacing w:before="198"/>
      </w:pPr>
      <w:r>
        <w:t>Option Z16 - Tax Compliance</w:t>
      </w:r>
    </w:p>
    <w:p w:rsidR="00CB75FD" w:rsidRDefault="00CB75FD">
      <w:pPr>
        <w:pStyle w:val="BodyText"/>
        <w:kinsoku w:val="0"/>
        <w:overflowPunct w:val="0"/>
        <w:spacing w:before="10"/>
        <w:rPr>
          <w:b/>
          <w:bCs/>
        </w:rPr>
      </w:pPr>
    </w:p>
    <w:p w:rsidR="00CB75FD" w:rsidRDefault="00DF0329">
      <w:pPr>
        <w:pStyle w:val="BodyText"/>
        <w:kinsoku w:val="0"/>
        <w:overflowPunct w:val="0"/>
        <w:spacing w:before="1"/>
        <w:ind w:left="220"/>
      </w:pPr>
      <w:r>
        <w:t>Insert new clauses:</w:t>
      </w:r>
    </w:p>
    <w:p w:rsidR="00CB75FD" w:rsidRDefault="00CB75FD">
      <w:pPr>
        <w:pStyle w:val="BodyText"/>
        <w:kinsoku w:val="0"/>
        <w:overflowPunct w:val="0"/>
        <w:spacing w:before="7"/>
      </w:pPr>
    </w:p>
    <w:p w:rsidR="00CB75FD" w:rsidRDefault="0078327B" w:rsidP="0078327B">
      <w:pPr>
        <w:pStyle w:val="ListParagraph"/>
        <w:tabs>
          <w:tab w:val="left" w:pos="833"/>
        </w:tabs>
        <w:kinsoku w:val="0"/>
        <w:overflowPunct w:val="0"/>
        <w:spacing w:line="259" w:lineRule="auto"/>
        <w:ind w:left="220" w:right="405"/>
        <w:rPr>
          <w:sz w:val="22"/>
          <w:szCs w:val="22"/>
        </w:rPr>
      </w:pPr>
      <w:r>
        <w:rPr>
          <w:sz w:val="22"/>
          <w:szCs w:val="22"/>
        </w:rPr>
        <w:t>2</w:t>
      </w:r>
      <w:r w:rsidR="00E431E0">
        <w:rPr>
          <w:sz w:val="22"/>
          <w:szCs w:val="22"/>
        </w:rPr>
        <w:t>8.20</w:t>
      </w:r>
      <w:r>
        <w:rPr>
          <w:sz w:val="22"/>
          <w:szCs w:val="22"/>
        </w:rPr>
        <w:t xml:space="preserve"> </w:t>
      </w:r>
      <w:r w:rsidR="00DF0329">
        <w:rPr>
          <w:sz w:val="22"/>
          <w:szCs w:val="22"/>
        </w:rPr>
        <w:t xml:space="preserve">The </w:t>
      </w:r>
      <w:r w:rsidR="00246ACD">
        <w:rPr>
          <w:i/>
          <w:iCs/>
          <w:sz w:val="22"/>
          <w:szCs w:val="22"/>
        </w:rPr>
        <w:t>Contractor</w:t>
      </w:r>
      <w:r w:rsidR="00DF0329">
        <w:rPr>
          <w:i/>
          <w:iCs/>
          <w:sz w:val="22"/>
          <w:szCs w:val="22"/>
        </w:rPr>
        <w:t xml:space="preserve"> </w:t>
      </w:r>
      <w:r w:rsidR="00DF0329">
        <w:rPr>
          <w:sz w:val="22"/>
          <w:szCs w:val="22"/>
        </w:rPr>
        <w:t xml:space="preserve">represents and warrants that at the Contract Date, it has notified the </w:t>
      </w:r>
      <w:r w:rsidR="00DF0329">
        <w:rPr>
          <w:i/>
          <w:iCs/>
          <w:sz w:val="22"/>
          <w:szCs w:val="22"/>
        </w:rPr>
        <w:t xml:space="preserve">Client </w:t>
      </w:r>
      <w:r w:rsidR="00DF0329">
        <w:rPr>
          <w:sz w:val="22"/>
          <w:szCs w:val="22"/>
        </w:rPr>
        <w:t>in writing of any Occasions of Tax Non-Compliance or any litigation that it is involved in that is in connection with any Occasions of Tax</w:t>
      </w:r>
      <w:r w:rsidR="00DF0329">
        <w:rPr>
          <w:spacing w:val="-9"/>
          <w:sz w:val="22"/>
          <w:szCs w:val="22"/>
        </w:rPr>
        <w:t xml:space="preserve"> </w:t>
      </w:r>
      <w:r w:rsidR="00DF0329">
        <w:rPr>
          <w:sz w:val="22"/>
          <w:szCs w:val="22"/>
        </w:rPr>
        <w:t>Non-Compliance.</w:t>
      </w:r>
    </w:p>
    <w:p w:rsidR="00CB75FD" w:rsidRDefault="00CB75FD">
      <w:pPr>
        <w:pStyle w:val="BodyText"/>
        <w:kinsoku w:val="0"/>
        <w:overflowPunct w:val="0"/>
        <w:spacing w:before="9"/>
        <w:rPr>
          <w:sz w:val="20"/>
          <w:szCs w:val="20"/>
        </w:rPr>
      </w:pPr>
    </w:p>
    <w:p w:rsidR="00CB75FD" w:rsidRDefault="0078327B" w:rsidP="0078327B">
      <w:pPr>
        <w:pStyle w:val="ListParagraph"/>
        <w:tabs>
          <w:tab w:val="left" w:pos="833"/>
        </w:tabs>
        <w:kinsoku w:val="0"/>
        <w:overflowPunct w:val="0"/>
        <w:spacing w:line="259" w:lineRule="auto"/>
        <w:ind w:left="220" w:right="385"/>
        <w:rPr>
          <w:sz w:val="22"/>
          <w:szCs w:val="22"/>
        </w:rPr>
      </w:pPr>
      <w:r>
        <w:rPr>
          <w:sz w:val="22"/>
          <w:szCs w:val="22"/>
        </w:rPr>
        <w:t>2</w:t>
      </w:r>
      <w:r w:rsidR="00114857">
        <w:rPr>
          <w:sz w:val="22"/>
          <w:szCs w:val="22"/>
        </w:rPr>
        <w:t>8</w:t>
      </w:r>
      <w:r w:rsidR="00E431E0">
        <w:rPr>
          <w:sz w:val="22"/>
          <w:szCs w:val="22"/>
        </w:rPr>
        <w:t>.21</w:t>
      </w:r>
      <w:r>
        <w:rPr>
          <w:sz w:val="22"/>
          <w:szCs w:val="22"/>
        </w:rPr>
        <w:t xml:space="preserve"> </w:t>
      </w:r>
      <w:r w:rsidR="00DF0329">
        <w:rPr>
          <w:sz w:val="22"/>
          <w:szCs w:val="22"/>
        </w:rPr>
        <w:t xml:space="preserve">If, at any point prior to the </w:t>
      </w:r>
      <w:r w:rsidR="00DF0329">
        <w:rPr>
          <w:i/>
          <w:iCs/>
          <w:sz w:val="22"/>
          <w:szCs w:val="22"/>
        </w:rPr>
        <w:t>defects date</w:t>
      </w:r>
      <w:r w:rsidR="00DF0329">
        <w:rPr>
          <w:sz w:val="22"/>
          <w:szCs w:val="22"/>
        </w:rPr>
        <w:t xml:space="preserve">, an Occasion of Tax Non-Compliance occurs, the </w:t>
      </w:r>
      <w:r w:rsidR="00246ACD">
        <w:rPr>
          <w:i/>
          <w:iCs/>
          <w:sz w:val="22"/>
          <w:szCs w:val="22"/>
        </w:rPr>
        <w:t>Contractor</w:t>
      </w:r>
      <w:r w:rsidR="00DF0329">
        <w:rPr>
          <w:i/>
          <w:iCs/>
          <w:spacing w:val="-2"/>
          <w:sz w:val="22"/>
          <w:szCs w:val="22"/>
        </w:rPr>
        <w:t xml:space="preserve"> </w:t>
      </w:r>
      <w:r w:rsidR="00DF0329">
        <w:rPr>
          <w:sz w:val="22"/>
          <w:szCs w:val="22"/>
        </w:rPr>
        <w:t>shall</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notify the </w:t>
      </w:r>
      <w:r>
        <w:rPr>
          <w:i/>
          <w:iCs/>
          <w:sz w:val="22"/>
          <w:szCs w:val="22"/>
        </w:rPr>
        <w:t xml:space="preserve">Client </w:t>
      </w:r>
      <w:r>
        <w:rPr>
          <w:sz w:val="22"/>
          <w:szCs w:val="22"/>
        </w:rPr>
        <w:t>in writing of such fact within 5 days of its occurrence</w:t>
      </w:r>
      <w:r>
        <w:rPr>
          <w:spacing w:val="-9"/>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26"/>
        </w:numPr>
        <w:tabs>
          <w:tab w:val="left" w:pos="941"/>
        </w:tabs>
        <w:kinsoku w:val="0"/>
        <w:overflowPunct w:val="0"/>
        <w:ind w:hanging="721"/>
        <w:rPr>
          <w:i/>
          <w:iCs/>
          <w:sz w:val="22"/>
          <w:szCs w:val="22"/>
        </w:rPr>
      </w:pPr>
      <w:r>
        <w:rPr>
          <w:sz w:val="22"/>
          <w:szCs w:val="22"/>
        </w:rPr>
        <w:t>promptly provide to the</w:t>
      </w:r>
      <w:r>
        <w:rPr>
          <w:spacing w:val="-3"/>
          <w:sz w:val="22"/>
          <w:szCs w:val="22"/>
        </w:rPr>
        <w:t xml:space="preserve"> </w:t>
      </w:r>
      <w:r>
        <w:rPr>
          <w:i/>
          <w:iCs/>
          <w:sz w:val="22"/>
          <w:szCs w:val="22"/>
        </w:rPr>
        <w:t>Client</w:t>
      </w:r>
    </w:p>
    <w:p w:rsidR="00CB75FD" w:rsidRDefault="00CB75FD">
      <w:pPr>
        <w:pStyle w:val="BodyText"/>
        <w:kinsoku w:val="0"/>
        <w:overflowPunct w:val="0"/>
        <w:spacing w:before="6"/>
        <w:rPr>
          <w:i/>
          <w:iCs/>
          <w:sz w:val="20"/>
          <w:szCs w:val="20"/>
        </w:rPr>
      </w:pPr>
    </w:p>
    <w:p w:rsidR="00CB75FD" w:rsidRDefault="00DF0329" w:rsidP="005526B0">
      <w:pPr>
        <w:pStyle w:val="ListParagraph"/>
        <w:numPr>
          <w:ilvl w:val="1"/>
          <w:numId w:val="26"/>
        </w:numPr>
        <w:tabs>
          <w:tab w:val="left" w:pos="1661"/>
        </w:tabs>
        <w:kinsoku w:val="0"/>
        <w:overflowPunct w:val="0"/>
        <w:spacing w:before="1"/>
        <w:ind w:right="215"/>
        <w:jc w:val="both"/>
        <w:rPr>
          <w:sz w:val="22"/>
          <w:szCs w:val="22"/>
        </w:rPr>
      </w:pPr>
      <w:r>
        <w:rPr>
          <w:sz w:val="22"/>
          <w:szCs w:val="22"/>
        </w:rPr>
        <w:t xml:space="preserve">details of the steps which the </w:t>
      </w:r>
      <w:r w:rsidR="00246ACD">
        <w:rPr>
          <w:i/>
          <w:iCs/>
          <w:sz w:val="22"/>
          <w:szCs w:val="22"/>
        </w:rPr>
        <w:t>Contractor</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rsidP="005526B0">
      <w:pPr>
        <w:pStyle w:val="ListParagraph"/>
        <w:numPr>
          <w:ilvl w:val="1"/>
          <w:numId w:val="26"/>
        </w:numPr>
        <w:tabs>
          <w:tab w:val="left" w:pos="1661"/>
        </w:tabs>
        <w:kinsoku w:val="0"/>
        <w:overflowPunct w:val="0"/>
        <w:ind w:hanging="721"/>
        <w:rPr>
          <w:sz w:val="22"/>
          <w:szCs w:val="22"/>
        </w:rPr>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rsidR="00CB75FD" w:rsidRDefault="00DF0329">
      <w:pPr>
        <w:pStyle w:val="BodyText"/>
        <w:kinsoku w:val="0"/>
        <w:overflowPunct w:val="0"/>
        <w:ind w:left="1660"/>
      </w:pPr>
      <w:r>
        <w:t xml:space="preserve">the </w:t>
      </w:r>
      <w:r>
        <w:rPr>
          <w:i/>
          <w:iCs/>
        </w:rPr>
        <w:t xml:space="preserve">Client </w:t>
      </w:r>
      <w:r>
        <w:t>may reasonably require.</w:t>
      </w:r>
    </w:p>
    <w:p w:rsidR="00CB75FD" w:rsidRDefault="00DF0329" w:rsidP="00B6323A">
      <w:pPr>
        <w:pStyle w:val="Heading1"/>
        <w:kinsoku w:val="0"/>
        <w:overflowPunct w:val="0"/>
        <w:spacing w:before="201"/>
        <w:ind w:left="142"/>
      </w:pPr>
      <w:r>
        <w:t>Option Z22 - Fair payment</w:t>
      </w:r>
    </w:p>
    <w:p w:rsidR="00CB75FD" w:rsidRDefault="00CB75FD" w:rsidP="00B6323A">
      <w:pPr>
        <w:pStyle w:val="BodyText"/>
        <w:kinsoku w:val="0"/>
        <w:overflowPunct w:val="0"/>
        <w:spacing w:before="10"/>
        <w:ind w:left="142"/>
        <w:rPr>
          <w:b/>
          <w:bCs/>
        </w:rPr>
      </w:pPr>
    </w:p>
    <w:p w:rsidR="00CB75FD" w:rsidRDefault="00DF0329" w:rsidP="00B6323A">
      <w:pPr>
        <w:pStyle w:val="BodyText"/>
        <w:kinsoku w:val="0"/>
        <w:overflowPunct w:val="0"/>
        <w:ind w:left="142"/>
      </w:pPr>
      <w:r>
        <w:t>Insert a new clause:</w:t>
      </w:r>
    </w:p>
    <w:p w:rsidR="00CB75FD" w:rsidRDefault="00CB75FD">
      <w:pPr>
        <w:pStyle w:val="BodyText"/>
        <w:kinsoku w:val="0"/>
        <w:overflowPunct w:val="0"/>
        <w:spacing w:before="7"/>
      </w:pPr>
    </w:p>
    <w:p w:rsidR="0078327B" w:rsidRDefault="0078327B" w:rsidP="0078327B">
      <w:pPr>
        <w:tabs>
          <w:tab w:val="left" w:pos="710"/>
        </w:tabs>
        <w:kinsoku w:val="0"/>
        <w:overflowPunct w:val="0"/>
        <w:spacing w:before="1" w:line="259" w:lineRule="auto"/>
        <w:ind w:left="142" w:right="1038"/>
      </w:pPr>
      <w:r>
        <w:t>5</w:t>
      </w:r>
      <w:r w:rsidR="003A19B2">
        <w:t>7</w:t>
      </w:r>
      <w:r>
        <w:t xml:space="preserve">.1 </w:t>
      </w:r>
      <w:r w:rsidR="00DF0329" w:rsidRPr="0078327B">
        <w:t xml:space="preserve">The </w:t>
      </w:r>
      <w:r w:rsidR="00246ACD">
        <w:rPr>
          <w:i/>
          <w:iCs/>
        </w:rPr>
        <w:t>Contractor</w:t>
      </w:r>
      <w:r w:rsidR="00DF0329" w:rsidRPr="0078327B">
        <w:rPr>
          <w:i/>
          <w:iCs/>
        </w:rPr>
        <w:t xml:space="preserve"> </w:t>
      </w:r>
      <w:r w:rsidR="00DF0329" w:rsidRPr="0078327B">
        <w:t xml:space="preserve">assesses the amount due to a </w:t>
      </w:r>
      <w:r w:rsidR="00CA2F6C">
        <w:t>Subcontractor</w:t>
      </w:r>
      <w:r w:rsidR="00DF0329" w:rsidRPr="0078327B">
        <w:t xml:space="preserve"> without taking into account the amount certified by the </w:t>
      </w:r>
      <w:r w:rsidR="00981851" w:rsidRPr="0078327B">
        <w:rPr>
          <w:i/>
          <w:iCs/>
        </w:rPr>
        <w:t>Service Manager</w:t>
      </w:r>
      <w:r w:rsidR="00DF0329" w:rsidRPr="0078327B">
        <w:t>.</w:t>
      </w:r>
    </w:p>
    <w:p w:rsidR="0078327B" w:rsidRDefault="0078327B" w:rsidP="0078327B">
      <w:pPr>
        <w:tabs>
          <w:tab w:val="left" w:pos="710"/>
        </w:tabs>
        <w:kinsoku w:val="0"/>
        <w:overflowPunct w:val="0"/>
        <w:spacing w:before="1" w:line="259" w:lineRule="auto"/>
        <w:ind w:left="-270" w:right="1038"/>
      </w:pPr>
    </w:p>
    <w:p w:rsidR="00CB75FD" w:rsidRPr="0078327B" w:rsidRDefault="0078327B" w:rsidP="0078327B">
      <w:pPr>
        <w:tabs>
          <w:tab w:val="left" w:pos="710"/>
        </w:tabs>
        <w:kinsoku w:val="0"/>
        <w:overflowPunct w:val="0"/>
        <w:spacing w:before="1" w:line="259" w:lineRule="auto"/>
        <w:ind w:left="142" w:right="1038"/>
      </w:pPr>
      <w:r>
        <w:t>5</w:t>
      </w:r>
      <w:r w:rsidR="003A19B2">
        <w:t>7</w:t>
      </w:r>
      <w:r>
        <w:t xml:space="preserve">.2 </w:t>
      </w:r>
      <w:r w:rsidR="00DF0329" w:rsidRPr="0078327B">
        <w:t xml:space="preserve">The </w:t>
      </w:r>
      <w:r w:rsidR="00246ACD">
        <w:rPr>
          <w:i/>
          <w:iCs/>
        </w:rPr>
        <w:t>Contractor</w:t>
      </w:r>
      <w:r w:rsidR="00DF0329" w:rsidRPr="0078327B">
        <w:rPr>
          <w:i/>
          <w:iCs/>
        </w:rPr>
        <w:t xml:space="preserve"> </w:t>
      </w:r>
      <w:r w:rsidR="00DF0329" w:rsidRPr="0078327B">
        <w:t>includes in the contract with each</w:t>
      </w:r>
      <w:r w:rsidR="00DF0329" w:rsidRPr="0078327B">
        <w:rPr>
          <w:spacing w:val="-5"/>
        </w:rPr>
        <w:t xml:space="preserve"> </w:t>
      </w:r>
      <w:r w:rsidR="00CA2F6C">
        <w:t>Subcontractor</w:t>
      </w:r>
    </w:p>
    <w:p w:rsidR="00CB75FD" w:rsidRDefault="00CB75FD">
      <w:pPr>
        <w:pStyle w:val="BodyText"/>
        <w:kinsoku w:val="0"/>
        <w:overflowPunct w:val="0"/>
        <w:spacing w:before="10"/>
      </w:pPr>
    </w:p>
    <w:p w:rsidR="00CB75FD" w:rsidRDefault="00DF0329" w:rsidP="005526B0">
      <w:pPr>
        <w:pStyle w:val="ListParagraph"/>
        <w:numPr>
          <w:ilvl w:val="0"/>
          <w:numId w:val="26"/>
        </w:numPr>
        <w:tabs>
          <w:tab w:val="left" w:pos="941"/>
        </w:tabs>
        <w:kinsoku w:val="0"/>
        <w:overflowPunct w:val="0"/>
        <w:spacing w:line="237" w:lineRule="auto"/>
        <w:ind w:right="217"/>
        <w:jc w:val="both"/>
        <w:rPr>
          <w:sz w:val="22"/>
          <w:szCs w:val="22"/>
        </w:rPr>
      </w:pPr>
      <w:r>
        <w:rPr>
          <w:sz w:val="22"/>
          <w:szCs w:val="22"/>
        </w:rPr>
        <w:t xml:space="preserve">a period for payment of the amount due to the </w:t>
      </w:r>
      <w:r w:rsidR="00CA2F6C">
        <w:rPr>
          <w:sz w:val="22"/>
          <w:szCs w:val="22"/>
        </w:rPr>
        <w:t>Subcontractor</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CA2F6C">
        <w:rPr>
          <w:sz w:val="22"/>
          <w:szCs w:val="22"/>
        </w:rPr>
        <w:t>Subcontractor</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1"/>
          <w:sz w:val="22"/>
          <w:szCs w:val="22"/>
        </w:rPr>
        <w:t xml:space="preserve"> </w:t>
      </w:r>
      <w:r>
        <w:rPr>
          <w:sz w:val="22"/>
          <w:szCs w:val="22"/>
        </w:rPr>
        <w:t>from</w:t>
      </w:r>
      <w:r>
        <w:rPr>
          <w:spacing w:val="-9"/>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7"/>
          <w:sz w:val="22"/>
          <w:szCs w:val="22"/>
        </w:rPr>
        <w:t xml:space="preserve"> </w:t>
      </w:r>
      <w:r>
        <w:rPr>
          <w:sz w:val="22"/>
          <w:szCs w:val="22"/>
        </w:rPr>
        <w:t>contract,</w:t>
      </w:r>
    </w:p>
    <w:p w:rsidR="00CB75FD" w:rsidRDefault="00CB75FD">
      <w:pPr>
        <w:pStyle w:val="BodyText"/>
        <w:kinsoku w:val="0"/>
        <w:overflowPunct w:val="0"/>
        <w:spacing w:before="3"/>
        <w:rPr>
          <w:sz w:val="21"/>
          <w:szCs w:val="21"/>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a provision requiring the </w:t>
      </w:r>
      <w:r w:rsidR="00CA2F6C">
        <w:rPr>
          <w:sz w:val="22"/>
          <w:szCs w:val="22"/>
        </w:rPr>
        <w:t>Subcontractor</w:t>
      </w:r>
      <w:r>
        <w:rPr>
          <w:sz w:val="22"/>
          <w:szCs w:val="22"/>
        </w:rPr>
        <w:t xml:space="preserve"> to include in each </w:t>
      </w:r>
      <w:proofErr w:type="spellStart"/>
      <w:r>
        <w:rPr>
          <w:sz w:val="22"/>
          <w:szCs w:val="22"/>
        </w:rPr>
        <w:t>subsubcontract</w:t>
      </w:r>
      <w:proofErr w:type="spellEnd"/>
      <w:r>
        <w:rPr>
          <w:sz w:val="22"/>
          <w:szCs w:val="22"/>
        </w:rPr>
        <w:t xml:space="preserve">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0"/>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1"/>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8"/>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CA2F6C">
        <w:rPr>
          <w:sz w:val="22"/>
          <w:szCs w:val="22"/>
        </w:rPr>
        <w:t>Subcontractor</w:t>
      </w:r>
      <w:r>
        <w:rPr>
          <w:sz w:val="22"/>
          <w:szCs w:val="22"/>
        </w:rPr>
        <w:t xml:space="preserve"> to assess the amount due to a </w:t>
      </w:r>
      <w:proofErr w:type="spellStart"/>
      <w:r>
        <w:rPr>
          <w:sz w:val="22"/>
          <w:szCs w:val="22"/>
        </w:rPr>
        <w:t>sub</w:t>
      </w:r>
      <w:r w:rsidR="00CA2F6C">
        <w:rPr>
          <w:sz w:val="22"/>
          <w:szCs w:val="22"/>
        </w:rPr>
        <w:t>subcontractor</w:t>
      </w:r>
      <w:proofErr w:type="spellEnd"/>
      <w:r>
        <w:rPr>
          <w:sz w:val="22"/>
          <w:szCs w:val="22"/>
        </w:rPr>
        <w:t xml:space="preserve"> without taking into account the amount paid by the</w:t>
      </w:r>
      <w:r>
        <w:rPr>
          <w:spacing w:val="-14"/>
          <w:sz w:val="22"/>
          <w:szCs w:val="22"/>
        </w:rPr>
        <w:t xml:space="preserve"> </w:t>
      </w:r>
      <w:r w:rsidR="00246ACD">
        <w:rPr>
          <w:i/>
          <w:iCs/>
          <w:sz w:val="22"/>
          <w:szCs w:val="22"/>
        </w:rPr>
        <w:t>Contractor</w:t>
      </w:r>
      <w:r>
        <w:rPr>
          <w:i/>
          <w:iCs/>
          <w:sz w:val="22"/>
          <w:szCs w:val="22"/>
        </w:rPr>
        <w:t>.</w:t>
      </w:r>
    </w:p>
    <w:p w:rsidR="00CB75FD" w:rsidRDefault="00DF0329" w:rsidP="000E7D0D">
      <w:pPr>
        <w:pStyle w:val="Heading1"/>
        <w:kinsoku w:val="0"/>
        <w:overflowPunct w:val="0"/>
        <w:spacing w:before="201"/>
        <w:ind w:left="284"/>
      </w:pPr>
      <w:r>
        <w:t>Option Z42 - The Housing Grants, Construction and Regeneration Act 1996</w:t>
      </w:r>
    </w:p>
    <w:p w:rsidR="00CB75FD" w:rsidRDefault="00CB75FD" w:rsidP="000E7D0D">
      <w:pPr>
        <w:pStyle w:val="BodyText"/>
        <w:kinsoku w:val="0"/>
        <w:overflowPunct w:val="0"/>
        <w:spacing w:before="10"/>
        <w:ind w:left="284"/>
        <w:rPr>
          <w:b/>
          <w:bCs/>
        </w:rPr>
      </w:pPr>
    </w:p>
    <w:p w:rsidR="0078327B" w:rsidRDefault="00DF0329" w:rsidP="000E7D0D">
      <w:pPr>
        <w:pStyle w:val="BodyText"/>
        <w:kinsoku w:val="0"/>
        <w:overflowPunct w:val="0"/>
        <w:spacing w:line="487" w:lineRule="auto"/>
        <w:ind w:left="284" w:right="965"/>
      </w:pPr>
      <w:r>
        <w:t xml:space="preserve">Add an additional clause Y2.6 </w:t>
      </w:r>
    </w:p>
    <w:p w:rsidR="00CB75FD" w:rsidRDefault="0078327B" w:rsidP="00611A88">
      <w:pPr>
        <w:pStyle w:val="BodyText"/>
        <w:kinsoku w:val="0"/>
        <w:overflowPunct w:val="0"/>
        <w:ind w:left="284"/>
        <w:rPr>
          <w:sz w:val="24"/>
          <w:szCs w:val="24"/>
        </w:rPr>
      </w:pPr>
      <w:r w:rsidRPr="0078327B">
        <w:t xml:space="preserve">Y2.6 If Option Y(UK)2 is said to apply then notwithstanding that this contract relates to the </w:t>
      </w:r>
      <w:r w:rsidRPr="0078327B">
        <w:lastRenderedPageBreak/>
        <w:t>carrying out of construction operations other than in England or Wales or Scotland, the Act is deemed to apply to this contract. [Guidance: for services carried out in Northern Ireland</w:t>
      </w:r>
    </w:p>
    <w:p w:rsidR="00CB75FD" w:rsidRDefault="00DF0329">
      <w:pPr>
        <w:pStyle w:val="BodyText"/>
        <w:kinsoku w:val="0"/>
        <w:overflowPunct w:val="0"/>
        <w:spacing w:before="198" w:line="487" w:lineRule="auto"/>
        <w:ind w:left="220" w:right="4582"/>
      </w:pPr>
      <w:r>
        <w:rPr>
          <w:b/>
          <w:bCs/>
        </w:rPr>
        <w:t xml:space="preserve">Option Z44 - Intellectual Property Rights </w:t>
      </w:r>
      <w:r>
        <w:t xml:space="preserve">Delete clause </w:t>
      </w:r>
      <w:r w:rsidR="003A19B2">
        <w:t>22</w:t>
      </w:r>
      <w:r>
        <w:t xml:space="preserve"> and insert the following clause In this clause </w:t>
      </w:r>
      <w:r w:rsidR="003A19B2">
        <w:t>22</w:t>
      </w:r>
      <w:r>
        <w:t xml:space="preserve"> only:</w:t>
      </w:r>
    </w:p>
    <w:p w:rsidR="00CB75FD" w:rsidRDefault="00DF0329">
      <w:pPr>
        <w:pStyle w:val="BodyText"/>
        <w:kinsoku w:val="0"/>
        <w:overflowPunct w:val="0"/>
        <w:spacing w:line="230" w:lineRule="exact"/>
        <w:ind w:left="220"/>
      </w:pPr>
      <w:r>
        <w:rPr>
          <w:b/>
          <w:bCs/>
        </w:rPr>
        <w:t xml:space="preserve">“Document” </w:t>
      </w:r>
      <w:r>
        <w:t>means all designs, drawings, specifications, software, electronic data,</w:t>
      </w:r>
    </w:p>
    <w:p w:rsidR="0078327B" w:rsidRDefault="00DF0329">
      <w:pPr>
        <w:pStyle w:val="BodyText"/>
        <w:kinsoku w:val="0"/>
        <w:overflowPunct w:val="0"/>
        <w:spacing w:before="2"/>
        <w:ind w:left="220" w:right="131"/>
      </w:pPr>
      <w:r>
        <w:t xml:space="preserve">photographs, plans, surveys, reports, and all other documents and/or information prepared by </w:t>
      </w:r>
    </w:p>
    <w:p w:rsidR="0078327B" w:rsidRDefault="0078327B">
      <w:pPr>
        <w:pStyle w:val="BodyText"/>
        <w:kinsoku w:val="0"/>
        <w:overflowPunct w:val="0"/>
        <w:spacing w:before="2"/>
        <w:ind w:left="220" w:right="131"/>
      </w:pPr>
    </w:p>
    <w:p w:rsidR="00CB75FD" w:rsidRDefault="00DF0329">
      <w:pPr>
        <w:pStyle w:val="BodyText"/>
        <w:kinsoku w:val="0"/>
        <w:overflowPunct w:val="0"/>
        <w:spacing w:before="2"/>
        <w:ind w:left="220" w:right="131"/>
      </w:pPr>
      <w:r>
        <w:t xml:space="preserve">or on behalf of the </w:t>
      </w:r>
      <w:r w:rsidR="00246ACD">
        <w:rPr>
          <w:i/>
          <w:iCs/>
        </w:rPr>
        <w:t>Contractor</w:t>
      </w:r>
      <w:r>
        <w:rPr>
          <w:i/>
          <w:iCs/>
        </w:rPr>
        <w:t xml:space="preserve"> </w:t>
      </w:r>
      <w:r>
        <w:t>in relation to this contract.</w:t>
      </w:r>
    </w:p>
    <w:p w:rsidR="00CB75FD" w:rsidRDefault="00CB75FD">
      <w:pPr>
        <w:pStyle w:val="BodyText"/>
        <w:kinsoku w:val="0"/>
        <w:overflowPunct w:val="0"/>
        <w:spacing w:before="9"/>
        <w:rPr>
          <w:sz w:val="19"/>
          <w:szCs w:val="19"/>
        </w:rPr>
      </w:pPr>
    </w:p>
    <w:p w:rsidR="0078327B" w:rsidRDefault="003A19B2" w:rsidP="0078327B">
      <w:pPr>
        <w:tabs>
          <w:tab w:val="left" w:pos="710"/>
        </w:tabs>
        <w:kinsoku w:val="0"/>
        <w:overflowPunct w:val="0"/>
        <w:spacing w:before="1" w:line="259" w:lineRule="auto"/>
        <w:ind w:left="142" w:right="304"/>
      </w:pPr>
      <w:r>
        <w:t>22.1</w:t>
      </w:r>
      <w:r w:rsidR="0078327B">
        <w:t xml:space="preserve"> </w:t>
      </w:r>
      <w:r w:rsidR="00DF0329" w:rsidRPr="0078327B">
        <w:t xml:space="preserve">The Intellectual Property Rights in all Documents prepared by or on behalf of the </w:t>
      </w:r>
      <w:r w:rsidR="00246ACD">
        <w:rPr>
          <w:i/>
          <w:iCs/>
        </w:rPr>
        <w:t>Contractor</w:t>
      </w:r>
      <w:r w:rsidR="00DF0329" w:rsidRPr="0078327B">
        <w:rPr>
          <w:i/>
          <w:iCs/>
        </w:rPr>
        <w:t xml:space="preserve"> </w:t>
      </w:r>
      <w:r w:rsidR="00DF0329" w:rsidRPr="0078327B">
        <w:t xml:space="preserve">in relation to this contract and the work executed from them remains the property of the </w:t>
      </w:r>
      <w:r w:rsidR="00246ACD">
        <w:rPr>
          <w:i/>
          <w:iCs/>
        </w:rPr>
        <w:t>Contractor</w:t>
      </w:r>
      <w:r w:rsidR="00DF0329" w:rsidRPr="0078327B">
        <w:t xml:space="preserve">. The </w:t>
      </w:r>
      <w:r w:rsidR="00246ACD">
        <w:rPr>
          <w:i/>
          <w:iCs/>
        </w:rPr>
        <w:t>Contractor</w:t>
      </w:r>
      <w:r w:rsidR="00DF0329" w:rsidRPr="0078327B">
        <w:rPr>
          <w:i/>
          <w:iCs/>
        </w:rPr>
        <w:t xml:space="preserve"> </w:t>
      </w:r>
      <w:r w:rsidR="00DF0329" w:rsidRPr="0078327B">
        <w:t xml:space="preserve">hereby grants to the </w:t>
      </w:r>
      <w:r w:rsidR="00DF0329" w:rsidRPr="0078327B">
        <w:rPr>
          <w:i/>
          <w:iCs/>
        </w:rPr>
        <w:t xml:space="preserve">Client </w:t>
      </w:r>
      <w:r w:rsidR="00DF0329" w:rsidRPr="0078327B">
        <w:t>an irrevocable, royalty free, non-exclusive licence to use and reproduce the Documents for any and all purposes connected with th</w:t>
      </w:r>
      <w:r>
        <w:t>e construction, use, alteration</w:t>
      </w:r>
      <w:r w:rsidR="00DF0329" w:rsidRPr="0078327B">
        <w:t xml:space="preserve"> or demolition of the</w:t>
      </w:r>
      <w:r>
        <w:t xml:space="preserve"> Works or with the</w:t>
      </w:r>
      <w:r w:rsidR="00DF0329" w:rsidRPr="0078327B">
        <w:t xml:space="preserve"> </w:t>
      </w:r>
      <w:r w:rsidR="008D4BD4" w:rsidRPr="0078327B">
        <w:rPr>
          <w:i/>
          <w:iCs/>
        </w:rPr>
        <w:t>service</w:t>
      </w:r>
      <w:r w:rsidR="00DF0329" w:rsidRPr="0078327B">
        <w:t xml:space="preserve">. Such licence entitles the </w:t>
      </w:r>
      <w:r w:rsidR="00DF0329" w:rsidRPr="0078327B">
        <w:rPr>
          <w:i/>
          <w:iCs/>
        </w:rPr>
        <w:t xml:space="preserve">Client </w:t>
      </w:r>
      <w:r w:rsidR="00DF0329" w:rsidRPr="0078327B">
        <w:t xml:space="preserve">to grant sub-licences to third parties in the same terms as this licence provided always that the </w:t>
      </w:r>
      <w:r w:rsidR="00246ACD">
        <w:rPr>
          <w:i/>
          <w:iCs/>
        </w:rPr>
        <w:t>Contractor</w:t>
      </w:r>
      <w:r w:rsidR="00DF0329" w:rsidRPr="0078327B">
        <w:rPr>
          <w:i/>
          <w:iCs/>
        </w:rPr>
        <w:t xml:space="preserve"> </w:t>
      </w:r>
      <w:r w:rsidR="00DF0329" w:rsidRPr="0078327B">
        <w:t xml:space="preserve">shall not be liable to any </w:t>
      </w:r>
      <w:proofErr w:type="spellStart"/>
      <w:r w:rsidR="00DF0329" w:rsidRPr="0078327B">
        <w:t>licencee</w:t>
      </w:r>
      <w:proofErr w:type="spellEnd"/>
      <w:r w:rsidR="00DF0329" w:rsidRPr="0078327B">
        <w:t xml:space="preserve"> for any use of the Documents or the Intellectual Property Rights in the Documents for purposes other than those for which the same were originally prepared by or on behalf of the</w:t>
      </w:r>
      <w:r w:rsidR="00DF0329" w:rsidRPr="0078327B">
        <w:rPr>
          <w:spacing w:val="-12"/>
        </w:rPr>
        <w:t xml:space="preserve"> </w:t>
      </w:r>
      <w:r w:rsidR="00246ACD">
        <w:rPr>
          <w:i/>
          <w:iCs/>
        </w:rPr>
        <w:t>Contractor</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3A19B2" w:rsidP="0078327B">
      <w:pPr>
        <w:tabs>
          <w:tab w:val="left" w:pos="710"/>
        </w:tabs>
        <w:kinsoku w:val="0"/>
        <w:overflowPunct w:val="0"/>
        <w:spacing w:before="1" w:line="259" w:lineRule="auto"/>
        <w:ind w:left="142" w:right="304"/>
      </w:pPr>
      <w:r>
        <w:t>22.2</w:t>
      </w:r>
      <w:r w:rsidR="0078327B">
        <w:t xml:space="preserve"> </w:t>
      </w:r>
      <w:r w:rsidR="00DF0329" w:rsidRPr="0078327B">
        <w:t xml:space="preserve">The </w:t>
      </w:r>
      <w:r w:rsidR="00DF0329" w:rsidRPr="0078327B">
        <w:rPr>
          <w:i/>
          <w:iCs/>
        </w:rPr>
        <w:t>Clien</w:t>
      </w:r>
      <w:r w:rsidR="00DF0329" w:rsidRPr="0078327B">
        <w:t>t may assign novate or otherwise transfer its rights and obligations under the licence granted pursuant to</w:t>
      </w:r>
      <w:r w:rsidR="0078327B">
        <w:t xml:space="preserve"> clause </w:t>
      </w:r>
      <w:r>
        <w:t>22.1</w:t>
      </w:r>
      <w:r w:rsidR="00DF0329" w:rsidRPr="0078327B">
        <w:t xml:space="preserve"> to a Crown Body or to anybody (including any private sector body) which performs or carries on any functions and/or activities that previously had been performed and/or carried on by the</w:t>
      </w:r>
      <w:r w:rsidR="00DF0329" w:rsidRPr="0078327B">
        <w:rPr>
          <w:spacing w:val="-5"/>
        </w:rPr>
        <w:t xml:space="preserve"> </w:t>
      </w:r>
      <w:r w:rsidR="00DF0329" w:rsidRPr="0078327B">
        <w:rPr>
          <w:i/>
          <w:iCs/>
        </w:rPr>
        <w:t>Client</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3A19B2" w:rsidP="0078327B">
      <w:pPr>
        <w:tabs>
          <w:tab w:val="left" w:pos="710"/>
        </w:tabs>
        <w:kinsoku w:val="0"/>
        <w:overflowPunct w:val="0"/>
        <w:spacing w:before="1" w:line="259" w:lineRule="auto"/>
        <w:ind w:left="142" w:right="304"/>
      </w:pPr>
      <w:r>
        <w:t>22.3</w:t>
      </w:r>
      <w:r w:rsidR="0078327B">
        <w:t xml:space="preserve"> </w:t>
      </w:r>
      <w:r w:rsidR="00DF0329" w:rsidRPr="0078327B">
        <w:t xml:space="preserve">In the event that the </w:t>
      </w:r>
      <w:r w:rsidR="00246ACD">
        <w:rPr>
          <w:i/>
          <w:iCs/>
        </w:rPr>
        <w:t>Contractor</w:t>
      </w:r>
      <w:r w:rsidR="00DF0329" w:rsidRPr="0078327B">
        <w:rPr>
          <w:i/>
          <w:iCs/>
        </w:rPr>
        <w:t xml:space="preserve"> </w:t>
      </w:r>
      <w:r w:rsidR="00DF0329" w:rsidRPr="0078327B">
        <w:t xml:space="preserve">does not own the copyright or any Intellectual Property Rights in any Document the </w:t>
      </w:r>
      <w:r w:rsidR="00246ACD">
        <w:rPr>
          <w:i/>
          <w:iCs/>
        </w:rPr>
        <w:t>Contractor</w:t>
      </w:r>
      <w:r w:rsidR="00DF0329" w:rsidRPr="0078327B">
        <w:rPr>
          <w:i/>
          <w:iCs/>
        </w:rPr>
        <w:t xml:space="preserve"> </w:t>
      </w:r>
      <w:r w:rsidR="00DF0329" w:rsidRPr="0078327B">
        <w:t xml:space="preserve">uses all reasonable endeavours to procure the right to grant such rights to the </w:t>
      </w:r>
      <w:r w:rsidR="00DF0329" w:rsidRPr="0078327B">
        <w:rPr>
          <w:i/>
          <w:iCs/>
        </w:rPr>
        <w:t xml:space="preserve">Client </w:t>
      </w:r>
      <w:r w:rsidR="00DF0329" w:rsidRPr="0078327B">
        <w:t xml:space="preserve">to use any such copyright or Intellectual Property Rights from any third party owner of the copyright or Intellectual Property Rights. In the event that the </w:t>
      </w:r>
      <w:r w:rsidR="00246ACD">
        <w:rPr>
          <w:i/>
          <w:iCs/>
        </w:rPr>
        <w:t>Contractor</w:t>
      </w:r>
      <w:r w:rsidR="00DF0329" w:rsidRPr="0078327B">
        <w:rPr>
          <w:i/>
          <w:iCs/>
        </w:rPr>
        <w:t xml:space="preserve"> </w:t>
      </w:r>
      <w:r w:rsidR="00DF0329" w:rsidRPr="0078327B">
        <w:t xml:space="preserve">is unable to procure the right to grant to the </w:t>
      </w:r>
      <w:r w:rsidR="00DF0329" w:rsidRPr="0078327B">
        <w:rPr>
          <w:i/>
          <w:iCs/>
        </w:rPr>
        <w:t xml:space="preserve">Client </w:t>
      </w:r>
      <w:r w:rsidR="00DF0329" w:rsidRPr="0078327B">
        <w:t xml:space="preserve">in accordance with the foregoing the </w:t>
      </w:r>
      <w:r w:rsidR="00246ACD">
        <w:rPr>
          <w:i/>
          <w:iCs/>
        </w:rPr>
        <w:t>Contractor</w:t>
      </w:r>
      <w:r w:rsidR="00DF0329" w:rsidRPr="0078327B">
        <w:rPr>
          <w:i/>
          <w:iCs/>
        </w:rPr>
        <w:t xml:space="preserve"> </w:t>
      </w:r>
      <w:r w:rsidR="00DF0329" w:rsidRPr="0078327B">
        <w:t xml:space="preserve">procures that the third party grants a direct licence to the </w:t>
      </w:r>
      <w:r w:rsidR="00DF0329" w:rsidRPr="0078327B">
        <w:rPr>
          <w:i/>
          <w:iCs/>
        </w:rPr>
        <w:t xml:space="preserve">Client </w:t>
      </w:r>
      <w:r w:rsidR="00DF0329" w:rsidRPr="0078327B">
        <w:t>on industry acceptable</w:t>
      </w:r>
      <w:r w:rsidR="00DF0329" w:rsidRPr="0078327B">
        <w:rPr>
          <w:spacing w:val="-5"/>
        </w:rPr>
        <w:t xml:space="preserve"> </w:t>
      </w:r>
      <w:r w:rsidR="00DF0329" w:rsidRPr="0078327B">
        <w:t>terms.</w:t>
      </w:r>
    </w:p>
    <w:p w:rsidR="0078327B" w:rsidRDefault="0078327B" w:rsidP="0078327B">
      <w:pPr>
        <w:tabs>
          <w:tab w:val="left" w:pos="710"/>
        </w:tabs>
        <w:kinsoku w:val="0"/>
        <w:overflowPunct w:val="0"/>
        <w:spacing w:before="1" w:line="259" w:lineRule="auto"/>
        <w:ind w:left="142" w:right="304"/>
      </w:pPr>
    </w:p>
    <w:p w:rsidR="0078327B" w:rsidRDefault="003A19B2" w:rsidP="0078327B">
      <w:pPr>
        <w:tabs>
          <w:tab w:val="left" w:pos="710"/>
        </w:tabs>
        <w:kinsoku w:val="0"/>
        <w:overflowPunct w:val="0"/>
        <w:spacing w:before="1" w:line="259" w:lineRule="auto"/>
        <w:ind w:left="142" w:right="304"/>
      </w:pPr>
      <w:r>
        <w:t>22</w:t>
      </w:r>
      <w:r w:rsidR="0078327B">
        <w:t xml:space="preserve">.4 </w:t>
      </w:r>
      <w:r w:rsidR="00DF0329">
        <w:t xml:space="preserve">The </w:t>
      </w:r>
      <w:r w:rsidR="00246ACD">
        <w:rPr>
          <w:i/>
          <w:iCs/>
        </w:rPr>
        <w:t>Contractor</w:t>
      </w:r>
      <w:r w:rsidR="00DF0329">
        <w:rPr>
          <w:i/>
          <w:iCs/>
        </w:rPr>
        <w:t xml:space="preserve"> </w:t>
      </w:r>
      <w:r w:rsidR="00DF0329">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DF0329">
        <w:rPr>
          <w:i/>
          <w:iCs/>
        </w:rPr>
        <w:t xml:space="preserve">Client </w:t>
      </w:r>
      <w:r w:rsidR="00DF0329">
        <w:t>or any licensee or assignee of the</w:t>
      </w:r>
      <w:r w:rsidR="00DF0329">
        <w:rPr>
          <w:spacing w:val="-6"/>
        </w:rPr>
        <w:t xml:space="preserve"> </w:t>
      </w:r>
      <w:r w:rsidR="00DF0329">
        <w:rPr>
          <w:i/>
          <w:iCs/>
        </w:rPr>
        <w:t>Client</w:t>
      </w:r>
      <w:r w:rsidR="00DF0329">
        <w:t>.</w:t>
      </w:r>
    </w:p>
    <w:p w:rsidR="0078327B" w:rsidRDefault="0078327B" w:rsidP="0078327B">
      <w:pPr>
        <w:tabs>
          <w:tab w:val="left" w:pos="710"/>
        </w:tabs>
        <w:kinsoku w:val="0"/>
        <w:overflowPunct w:val="0"/>
        <w:spacing w:before="1" w:line="259" w:lineRule="auto"/>
        <w:ind w:left="142" w:right="304"/>
      </w:pPr>
    </w:p>
    <w:p w:rsidR="0078327B" w:rsidRDefault="007A1F95" w:rsidP="0078327B">
      <w:pPr>
        <w:tabs>
          <w:tab w:val="left" w:pos="710"/>
        </w:tabs>
        <w:kinsoku w:val="0"/>
        <w:overflowPunct w:val="0"/>
        <w:spacing w:before="1" w:line="259" w:lineRule="auto"/>
        <w:ind w:left="142" w:right="304"/>
      </w:pPr>
      <w:r>
        <w:t>22</w:t>
      </w:r>
      <w:r w:rsidR="0078327B">
        <w:t>.5</w:t>
      </w:r>
      <w:r w:rsidR="003F317C">
        <w:t xml:space="preserve"> </w:t>
      </w:r>
      <w:r w:rsidR="00DF0329">
        <w:t xml:space="preserve">In the event that any act unauthorised by the </w:t>
      </w:r>
      <w:r w:rsidR="00DF0329">
        <w:rPr>
          <w:i/>
          <w:iCs/>
        </w:rPr>
        <w:t xml:space="preserve">Client </w:t>
      </w:r>
      <w:r w:rsidR="00DF0329">
        <w:t xml:space="preserve">infringes a moral right of the </w:t>
      </w:r>
      <w:r w:rsidR="00246ACD">
        <w:rPr>
          <w:i/>
          <w:iCs/>
        </w:rPr>
        <w:t>Contractor</w:t>
      </w:r>
      <w:r w:rsidR="00DF0329">
        <w:rPr>
          <w:i/>
          <w:iCs/>
        </w:rPr>
        <w:t xml:space="preserve"> </w:t>
      </w:r>
      <w:r w:rsidR="00DF0329">
        <w:t xml:space="preserve">in relation to the Documents the </w:t>
      </w:r>
      <w:r w:rsidR="00246ACD">
        <w:rPr>
          <w:i/>
          <w:iCs/>
        </w:rPr>
        <w:t>Contractor</w:t>
      </w:r>
      <w:r w:rsidR="00DF0329">
        <w:rPr>
          <w:i/>
          <w:iCs/>
        </w:rPr>
        <w:t xml:space="preserve"> </w:t>
      </w:r>
      <w:r w:rsidR="00DF0329">
        <w:t xml:space="preserve">undertakes, if the </w:t>
      </w:r>
      <w:r w:rsidR="00DF0329">
        <w:rPr>
          <w:i/>
          <w:iCs/>
        </w:rPr>
        <w:t xml:space="preserve">Client </w:t>
      </w:r>
      <w:r w:rsidR="00DF0329">
        <w:t xml:space="preserve">so requests and at the </w:t>
      </w:r>
      <w:r w:rsidR="00DF0329">
        <w:rPr>
          <w:i/>
          <w:iCs/>
        </w:rPr>
        <w:t>Client'</w:t>
      </w:r>
      <w:r w:rsidR="00DF0329">
        <w:t>s expense, to institute proceedings for infringement of the moral</w:t>
      </w:r>
      <w:r w:rsidR="00DF0329">
        <w:rPr>
          <w:spacing w:val="-25"/>
        </w:rPr>
        <w:t xml:space="preserve"> </w:t>
      </w:r>
      <w:r w:rsidR="00DF0329">
        <w:t>rights.</w:t>
      </w:r>
    </w:p>
    <w:p w:rsidR="0078327B" w:rsidRDefault="0078327B" w:rsidP="0078327B">
      <w:pPr>
        <w:tabs>
          <w:tab w:val="left" w:pos="710"/>
        </w:tabs>
        <w:kinsoku w:val="0"/>
        <w:overflowPunct w:val="0"/>
        <w:spacing w:before="1" w:line="259" w:lineRule="auto"/>
        <w:ind w:left="142" w:right="304"/>
      </w:pPr>
    </w:p>
    <w:p w:rsidR="0078327B" w:rsidRDefault="007A1F95" w:rsidP="0078327B">
      <w:pPr>
        <w:tabs>
          <w:tab w:val="left" w:pos="710"/>
        </w:tabs>
        <w:kinsoku w:val="0"/>
        <w:overflowPunct w:val="0"/>
        <w:spacing w:before="1" w:line="259" w:lineRule="auto"/>
        <w:ind w:left="142" w:right="304"/>
      </w:pPr>
      <w:r>
        <w:t>22</w:t>
      </w:r>
      <w:r w:rsidR="0078327B">
        <w:t>.6</w:t>
      </w:r>
      <w:r w:rsidR="003F317C">
        <w:t xml:space="preserve"> </w:t>
      </w:r>
      <w:r w:rsidR="00DF0329">
        <w:t xml:space="preserve">The </w:t>
      </w:r>
      <w:r w:rsidR="00246ACD">
        <w:rPr>
          <w:i/>
          <w:iCs/>
        </w:rPr>
        <w:t>Contractor</w:t>
      </w:r>
      <w:r w:rsidR="00DF0329">
        <w:rPr>
          <w:i/>
          <w:iCs/>
        </w:rPr>
        <w:t xml:space="preserve"> </w:t>
      </w:r>
      <w:r w:rsidR="00DF0329">
        <w:t xml:space="preserve">warrants to the </w:t>
      </w:r>
      <w:r w:rsidR="00DF0329">
        <w:rPr>
          <w:i/>
          <w:iCs/>
        </w:rPr>
        <w:t xml:space="preserve">Client </w:t>
      </w:r>
      <w:r w:rsidR="00DF0329">
        <w:t xml:space="preserve">that it has not granted and shall not (unless authorised by the </w:t>
      </w:r>
      <w:r w:rsidR="00DF0329">
        <w:rPr>
          <w:i/>
          <w:iCs/>
        </w:rPr>
        <w:t>Client</w:t>
      </w:r>
      <w:r w:rsidR="00DF0329">
        <w:t>) grant any rights to any third party to use or otherwise exploit the Documents.</w:t>
      </w:r>
    </w:p>
    <w:p w:rsidR="0078327B" w:rsidRDefault="0078327B" w:rsidP="0078327B">
      <w:pPr>
        <w:tabs>
          <w:tab w:val="left" w:pos="710"/>
        </w:tabs>
        <w:kinsoku w:val="0"/>
        <w:overflowPunct w:val="0"/>
        <w:spacing w:before="1" w:line="259" w:lineRule="auto"/>
        <w:ind w:left="142" w:right="304"/>
      </w:pPr>
    </w:p>
    <w:p w:rsidR="0078327B" w:rsidRDefault="007A1F95" w:rsidP="0078327B">
      <w:pPr>
        <w:tabs>
          <w:tab w:val="left" w:pos="710"/>
        </w:tabs>
        <w:kinsoku w:val="0"/>
        <w:overflowPunct w:val="0"/>
        <w:spacing w:before="1" w:line="259" w:lineRule="auto"/>
        <w:ind w:left="142" w:right="304"/>
      </w:pPr>
      <w:r>
        <w:t>22</w:t>
      </w:r>
      <w:r w:rsidR="0078327B">
        <w:t xml:space="preserve">.7 </w:t>
      </w:r>
      <w:r w:rsidR="00DF0329">
        <w:t xml:space="preserve">The </w:t>
      </w:r>
      <w:r w:rsidR="00246ACD">
        <w:rPr>
          <w:i/>
          <w:iCs/>
        </w:rPr>
        <w:t>Contractor</w:t>
      </w:r>
      <w:r w:rsidR="00DF0329">
        <w:rPr>
          <w:i/>
          <w:iCs/>
        </w:rPr>
        <w:t xml:space="preserve"> </w:t>
      </w:r>
      <w:r w:rsidR="00DF0329">
        <w:t xml:space="preserve">supplies copies of the Documents to the </w:t>
      </w:r>
      <w:r w:rsidR="00981851">
        <w:rPr>
          <w:i/>
          <w:iCs/>
        </w:rPr>
        <w:t>Service Manager</w:t>
      </w:r>
      <w:r w:rsidR="00DF0329">
        <w:rPr>
          <w:i/>
          <w:iCs/>
        </w:rPr>
        <w:t xml:space="preserve"> </w:t>
      </w:r>
      <w:r w:rsidR="00DF0329">
        <w:t xml:space="preserve">and to the </w:t>
      </w:r>
      <w:r w:rsidR="00DF0329">
        <w:rPr>
          <w:i/>
          <w:iCs/>
        </w:rPr>
        <w:t>Client</w:t>
      </w:r>
      <w:r w:rsidR="00DF0329">
        <w:t xml:space="preserve">’s other contractors and </w:t>
      </w:r>
      <w:r>
        <w:t>consultant</w:t>
      </w:r>
      <w:r w:rsidR="00DF0329">
        <w:t xml:space="preserve">s for no additional fee to the extent necessary to enable them to discharge their respective functions in relation to this contract or related </w:t>
      </w:r>
      <w:r w:rsidR="008D4BD4">
        <w:t>service</w:t>
      </w:r>
      <w:r w:rsidR="00DF0329">
        <w:t>.</w:t>
      </w:r>
    </w:p>
    <w:p w:rsidR="0078327B" w:rsidRDefault="0078327B" w:rsidP="0078327B">
      <w:pPr>
        <w:tabs>
          <w:tab w:val="left" w:pos="710"/>
        </w:tabs>
        <w:kinsoku w:val="0"/>
        <w:overflowPunct w:val="0"/>
        <w:spacing w:before="1" w:line="259" w:lineRule="auto"/>
        <w:ind w:left="142" w:right="304"/>
      </w:pPr>
    </w:p>
    <w:p w:rsidR="0078327B" w:rsidRDefault="007A1F95" w:rsidP="0078327B">
      <w:pPr>
        <w:tabs>
          <w:tab w:val="left" w:pos="710"/>
        </w:tabs>
        <w:kinsoku w:val="0"/>
        <w:overflowPunct w:val="0"/>
        <w:spacing w:before="1" w:line="259" w:lineRule="auto"/>
        <w:ind w:left="142" w:right="304"/>
      </w:pPr>
      <w:r>
        <w:t>22</w:t>
      </w:r>
      <w:r w:rsidR="0078327B">
        <w:t xml:space="preserve">.8 </w:t>
      </w:r>
      <w:r w:rsidR="00DF0329">
        <w:t xml:space="preserve">After the termination or conclusion of the </w:t>
      </w:r>
      <w:r w:rsidR="00246ACD">
        <w:rPr>
          <w:i/>
          <w:iCs/>
        </w:rPr>
        <w:t>Contractor</w:t>
      </w:r>
      <w:r w:rsidR="00DF0329">
        <w:t xml:space="preserve">’s employment hereunder, the </w:t>
      </w:r>
      <w:r w:rsidR="00246ACD">
        <w:rPr>
          <w:i/>
          <w:iCs/>
        </w:rPr>
        <w:t>Contractor</w:t>
      </w:r>
      <w:r w:rsidR="00DF0329">
        <w:rPr>
          <w:i/>
          <w:iCs/>
        </w:rPr>
        <w:t xml:space="preserve"> </w:t>
      </w:r>
      <w:r w:rsidR="00DF0329">
        <w:t xml:space="preserve">supplies the </w:t>
      </w:r>
      <w:r w:rsidR="00981851">
        <w:rPr>
          <w:i/>
          <w:iCs/>
        </w:rPr>
        <w:t>Service Manager</w:t>
      </w:r>
      <w:r w:rsidR="00DF0329">
        <w:rPr>
          <w:i/>
          <w:iCs/>
        </w:rPr>
        <w:t xml:space="preserve"> </w:t>
      </w:r>
      <w:r w:rsidR="00DF0329">
        <w:t xml:space="preserve">with copies and/or computer discs of such of the Documents as the </w:t>
      </w:r>
      <w:r w:rsidR="00981851">
        <w:rPr>
          <w:i/>
          <w:iCs/>
        </w:rPr>
        <w:t>Service Manager</w:t>
      </w:r>
      <w:r w:rsidR="00DF0329">
        <w:rPr>
          <w:i/>
          <w:iCs/>
        </w:rPr>
        <w:t xml:space="preserve"> </w:t>
      </w:r>
      <w:r w:rsidR="00DF0329">
        <w:t xml:space="preserve">may from time to time request and the </w:t>
      </w:r>
      <w:r w:rsidR="00DF0329">
        <w:rPr>
          <w:i/>
          <w:iCs/>
        </w:rPr>
        <w:t xml:space="preserve">Client </w:t>
      </w:r>
      <w:r w:rsidR="00DF0329">
        <w:t xml:space="preserve">pays the </w:t>
      </w:r>
      <w:r w:rsidR="00246ACD">
        <w:rPr>
          <w:i/>
          <w:iCs/>
        </w:rPr>
        <w:t>Contractor</w:t>
      </w:r>
      <w:r w:rsidR="00DF0329">
        <w:t>’s reasonable costs for producing such copies or</w:t>
      </w:r>
      <w:r w:rsidR="00DF0329">
        <w:rPr>
          <w:spacing w:val="-14"/>
        </w:rPr>
        <w:t xml:space="preserve"> </w:t>
      </w:r>
      <w:r w:rsidR="00DF0329">
        <w:t>discs.</w:t>
      </w:r>
    </w:p>
    <w:p w:rsidR="0078327B" w:rsidRDefault="0078327B" w:rsidP="0078327B">
      <w:pPr>
        <w:tabs>
          <w:tab w:val="left" w:pos="710"/>
        </w:tabs>
        <w:kinsoku w:val="0"/>
        <w:overflowPunct w:val="0"/>
        <w:spacing w:before="1" w:line="259" w:lineRule="auto"/>
        <w:ind w:left="142" w:right="304"/>
      </w:pPr>
    </w:p>
    <w:p w:rsidR="0078327B" w:rsidRPr="00D91406" w:rsidRDefault="007A1F95" w:rsidP="0078327B">
      <w:pPr>
        <w:tabs>
          <w:tab w:val="left" w:pos="710"/>
        </w:tabs>
        <w:kinsoku w:val="0"/>
        <w:overflowPunct w:val="0"/>
        <w:spacing w:before="1" w:line="259" w:lineRule="auto"/>
        <w:ind w:left="142" w:right="304"/>
      </w:pPr>
      <w:r>
        <w:t>22</w:t>
      </w:r>
      <w:r w:rsidR="0078327B">
        <w:t xml:space="preserve">.9 </w:t>
      </w:r>
      <w:r w:rsidR="00DF0329">
        <w:t xml:space="preserve">In </w:t>
      </w:r>
      <w:r>
        <w:t>Provid</w:t>
      </w:r>
      <w:r w:rsidR="00DF0329">
        <w:t xml:space="preserve">ing </w:t>
      </w:r>
      <w:r>
        <w:t>t</w:t>
      </w:r>
      <w:r w:rsidR="00DF0329">
        <w:t xml:space="preserve">he </w:t>
      </w:r>
      <w:r>
        <w:t>S</w:t>
      </w:r>
      <w:r w:rsidR="008D4BD4" w:rsidRPr="007A1F95">
        <w:rPr>
          <w:iCs/>
        </w:rPr>
        <w:t>ervice</w:t>
      </w:r>
      <w:r w:rsidR="00DF0329">
        <w:rPr>
          <w:i/>
          <w:iCs/>
        </w:rPr>
        <w:t xml:space="preserve"> </w:t>
      </w:r>
      <w:r w:rsidR="00DF0329">
        <w:t xml:space="preserve">the </w:t>
      </w:r>
      <w:r w:rsidR="00246ACD">
        <w:rPr>
          <w:i/>
          <w:iCs/>
        </w:rPr>
        <w:t>Contractor</w:t>
      </w:r>
      <w:r w:rsidR="00DF0329">
        <w:rPr>
          <w:i/>
          <w:iCs/>
        </w:rPr>
        <w:t xml:space="preserve"> </w:t>
      </w:r>
      <w:r w:rsidR="00DF0329">
        <w:t>does not infr</w:t>
      </w:r>
      <w:r w:rsidR="00DF0329" w:rsidRPr="00D91406">
        <w:t xml:space="preserve">inge any Intellectual Property Rights of any third party. The </w:t>
      </w:r>
      <w:r w:rsidR="00246ACD" w:rsidRPr="00D91406">
        <w:rPr>
          <w:i/>
          <w:iCs/>
        </w:rPr>
        <w:t>Contractor</w:t>
      </w:r>
      <w:r w:rsidR="00DF0329" w:rsidRPr="00D91406">
        <w:rPr>
          <w:i/>
          <w:iCs/>
        </w:rPr>
        <w:t xml:space="preserve"> </w:t>
      </w:r>
      <w:r w:rsidR="00DF0329" w:rsidRPr="00D91406">
        <w:t xml:space="preserve">indemnifies the </w:t>
      </w:r>
      <w:r w:rsidR="00DF0329" w:rsidRPr="00D91406">
        <w:rPr>
          <w:i/>
          <w:iCs/>
        </w:rPr>
        <w:t xml:space="preserve">Client </w:t>
      </w:r>
      <w:r w:rsidR="00DF0329" w:rsidRPr="00D91406">
        <w:t>against claims,</w:t>
      </w:r>
      <w:r w:rsidR="00DF0329" w:rsidRPr="00D91406">
        <w:rPr>
          <w:spacing w:val="-28"/>
        </w:rPr>
        <w:t xml:space="preserve"> </w:t>
      </w:r>
      <w:r w:rsidR="00DF0329" w:rsidRPr="00D91406">
        <w:t>proceedings,</w:t>
      </w:r>
      <w:r w:rsidR="0078327B" w:rsidRPr="00D91406">
        <w:t xml:space="preserve"> </w:t>
      </w:r>
    </w:p>
    <w:p w:rsidR="00CB75FD" w:rsidRPr="00D91406" w:rsidRDefault="00DF0329" w:rsidP="0078327B">
      <w:pPr>
        <w:tabs>
          <w:tab w:val="left" w:pos="710"/>
        </w:tabs>
        <w:kinsoku w:val="0"/>
        <w:overflowPunct w:val="0"/>
        <w:spacing w:before="1" w:line="259" w:lineRule="auto"/>
        <w:ind w:left="142" w:right="304"/>
      </w:pPr>
      <w:r w:rsidRPr="00D91406">
        <w:t>compensation and costs arising from an infringement or alleged infringement of the Intellectual Property Rights of any third party.</w:t>
      </w:r>
    </w:p>
    <w:p w:rsidR="00CB75FD" w:rsidRPr="00D91406" w:rsidRDefault="00CB75FD">
      <w:pPr>
        <w:pStyle w:val="BodyText"/>
        <w:kinsoku w:val="0"/>
        <w:overflowPunct w:val="0"/>
        <w:rPr>
          <w:sz w:val="24"/>
          <w:szCs w:val="24"/>
        </w:rPr>
      </w:pPr>
    </w:p>
    <w:p w:rsidR="003741EB" w:rsidRPr="00D91406" w:rsidRDefault="003741EB">
      <w:pPr>
        <w:pStyle w:val="Heading1"/>
        <w:kinsoku w:val="0"/>
        <w:overflowPunct w:val="0"/>
        <w:spacing w:before="197"/>
      </w:pPr>
      <w:r w:rsidRPr="00D91406">
        <w:t>Option Z45 – HMRC Requirements</w:t>
      </w:r>
    </w:p>
    <w:p w:rsidR="003741EB" w:rsidRPr="00D91406" w:rsidRDefault="003741EB" w:rsidP="003741EB"/>
    <w:p w:rsidR="003741EB" w:rsidRPr="00D91406" w:rsidRDefault="00611A88" w:rsidP="003741EB">
      <w:pPr>
        <w:ind w:left="284"/>
      </w:pPr>
      <w:r w:rsidRPr="00D91406">
        <w:t xml:space="preserve">Insert a new clause </w:t>
      </w:r>
      <w:r w:rsidR="007A1F95" w:rsidRPr="00D91406">
        <w:t>19D</w:t>
      </w:r>
    </w:p>
    <w:p w:rsidR="003741EB" w:rsidRPr="00D91406" w:rsidRDefault="003741EB" w:rsidP="003741EB">
      <w:pPr>
        <w:ind w:left="284"/>
      </w:pPr>
    </w:p>
    <w:p w:rsidR="003741EB" w:rsidRDefault="003741EB" w:rsidP="003741EB">
      <w:pPr>
        <w:ind w:left="284"/>
      </w:pPr>
      <w:r w:rsidRPr="00D91406">
        <w:t>This clause is to incorporate HMRC special terms and conditions in the form of HMRC Call-Off Schedule 23 (HMRC Terms) [Guidance: Client to reference Call-Off Schedule 23 (HMRC Terms)].</w:t>
      </w:r>
      <w:bookmarkStart w:id="0" w:name="_GoBack"/>
      <w:bookmarkEnd w:id="0"/>
    </w:p>
    <w:p w:rsidR="003741EB" w:rsidRPr="003741EB" w:rsidRDefault="003741EB" w:rsidP="003741EB">
      <w:pPr>
        <w:ind w:left="284"/>
      </w:pPr>
    </w:p>
    <w:p w:rsidR="00CB75FD" w:rsidRDefault="00DF0329" w:rsidP="003741EB">
      <w:pPr>
        <w:pStyle w:val="Heading1"/>
        <w:kinsoku w:val="0"/>
        <w:overflowPunct w:val="0"/>
        <w:spacing w:before="197"/>
      </w:pPr>
      <w:r>
        <w:t xml:space="preserve">Option Z46 </w:t>
      </w:r>
      <w:r w:rsidR="003741EB">
        <w:t>–</w:t>
      </w:r>
      <w:r>
        <w:t xml:space="preserve"> MoD DEFCON Requirements</w:t>
      </w:r>
    </w:p>
    <w:p w:rsidR="00CB75FD" w:rsidRDefault="00CB75FD">
      <w:pPr>
        <w:pStyle w:val="BodyText"/>
        <w:kinsoku w:val="0"/>
        <w:overflowPunct w:val="0"/>
        <w:spacing w:before="10"/>
        <w:rPr>
          <w:b/>
          <w:bCs/>
        </w:rPr>
      </w:pPr>
    </w:p>
    <w:p w:rsidR="00CB75FD" w:rsidRDefault="00611A88">
      <w:pPr>
        <w:pStyle w:val="BodyText"/>
        <w:kinsoku w:val="0"/>
        <w:overflowPunct w:val="0"/>
        <w:ind w:left="220"/>
      </w:pPr>
      <w:r>
        <w:t xml:space="preserve">Insert a new clause </w:t>
      </w:r>
      <w:r w:rsidR="007A1F95">
        <w:t>19E</w:t>
      </w:r>
    </w:p>
    <w:p w:rsidR="00CB75FD" w:rsidRDefault="00CB75FD">
      <w:pPr>
        <w:pStyle w:val="BodyText"/>
        <w:kinsoku w:val="0"/>
        <w:overflowPunct w:val="0"/>
        <w:spacing w:before="7"/>
      </w:pPr>
    </w:p>
    <w:p w:rsidR="00CB75FD" w:rsidRDefault="00DF0329">
      <w:pPr>
        <w:pStyle w:val="BodyText"/>
        <w:kinsoku w:val="0"/>
        <w:overflowPunct w:val="0"/>
        <w:spacing w:before="1" w:line="256" w:lineRule="auto"/>
        <w:ind w:left="220"/>
      </w:pPr>
      <w:r>
        <w:t xml:space="preserve">This clause is to incorporate MoD special terms and conditions in the form of DEFCONs and DEFORMs </w:t>
      </w:r>
      <w:r w:rsidR="00D531FA" w:rsidRPr="00D531FA">
        <w:t>as detailed at </w:t>
      </w:r>
      <w:hyperlink r:id="rId9" w:tgtFrame="_blank" w:history="1">
        <w:r w:rsidR="00D531FA" w:rsidRPr="00D531FA">
          <w:rPr>
            <w:rStyle w:val="Hyperlink"/>
          </w:rPr>
          <w:t>https://www.gov.uk/guidance/knowledge-in-defence-kid</w:t>
        </w:r>
      </w:hyperlink>
      <w:r w:rsidR="00D531FA" w:rsidRPr="00D531FA">
        <w:t xml:space="preserve">  </w:t>
      </w:r>
    </w:p>
    <w:p w:rsidR="00CB75FD" w:rsidRDefault="00CB75FD">
      <w:pPr>
        <w:pStyle w:val="BodyText"/>
        <w:kinsoku w:val="0"/>
        <w:overflowPunct w:val="0"/>
        <w:rPr>
          <w:sz w:val="24"/>
          <w:szCs w:val="24"/>
        </w:rPr>
      </w:pPr>
    </w:p>
    <w:p w:rsidR="00CB75FD" w:rsidRDefault="00CB75FD">
      <w:pPr>
        <w:pStyle w:val="BodyText"/>
        <w:kinsoku w:val="0"/>
        <w:overflowPunct w:val="0"/>
        <w:spacing w:before="9"/>
        <w:rPr>
          <w:sz w:val="20"/>
          <w:szCs w:val="20"/>
        </w:rPr>
      </w:pPr>
    </w:p>
    <w:p w:rsidR="00CB75FD" w:rsidRDefault="00DF0329">
      <w:pPr>
        <w:pStyle w:val="Heading1"/>
        <w:kinsoku w:val="0"/>
        <w:overflowPunct w:val="0"/>
      </w:pPr>
      <w:r>
        <w:t>Option Z47 - Small and Medium Sized Enterprises (SMEs)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w:t>
      </w:r>
    </w:p>
    <w:p w:rsidR="00CB75FD" w:rsidRDefault="00CB75FD">
      <w:pPr>
        <w:pStyle w:val="BodyText"/>
        <w:kinsoku w:val="0"/>
        <w:overflowPunct w:val="0"/>
        <w:spacing w:before="5"/>
      </w:pPr>
    </w:p>
    <w:p w:rsidR="00CB75FD" w:rsidRDefault="007A1F95">
      <w:pPr>
        <w:pStyle w:val="BodyText"/>
        <w:kinsoku w:val="0"/>
        <w:overflowPunct w:val="0"/>
        <w:ind w:left="220"/>
      </w:pPr>
      <w:r>
        <w:t>25</w:t>
      </w:r>
      <w:r w:rsidR="003F317C">
        <w:t>.4</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326"/>
      </w:pPr>
      <w:r>
        <w:t xml:space="preserve">The </w:t>
      </w:r>
      <w:r w:rsidR="00246ACD">
        <w:rPr>
          <w:i/>
          <w:iCs/>
        </w:rPr>
        <w:t>Contractor</w:t>
      </w:r>
      <w:r>
        <w:rPr>
          <w:i/>
          <w:iCs/>
        </w:rPr>
        <w:t xml:space="preserve"> </w:t>
      </w:r>
      <w:r>
        <w:t>take</w:t>
      </w:r>
      <w:r w:rsidR="00611A88">
        <w:t>s</w:t>
      </w:r>
      <w:r>
        <w:t xml:space="preserve"> all reasonable steps to engage SMEs as </w:t>
      </w:r>
      <w:r w:rsidR="00CA2F6C">
        <w:t>Subcontractor</w:t>
      </w:r>
      <w:r>
        <w:t xml:space="preserve">s and to seek to ensure that no less than the SME percentage of </w:t>
      </w:r>
      <w:r w:rsidR="00CA2F6C">
        <w:t>Subcontractor</w:t>
      </w:r>
      <w:r>
        <w:t>s stated in the Contract Data are SMEs or that a similar proportion of the Defined Cost is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79"/>
      </w:pPr>
      <w:r>
        <w:t xml:space="preserve">The </w:t>
      </w:r>
      <w:r w:rsidR="00246ACD">
        <w:rPr>
          <w:i/>
          <w:iCs/>
        </w:rPr>
        <w:t>Contractor</w:t>
      </w:r>
      <w:r>
        <w:rPr>
          <w:i/>
          <w:iCs/>
        </w:rPr>
        <w:t xml:space="preserve"> </w:t>
      </w:r>
      <w:r>
        <w:t>report</w:t>
      </w:r>
      <w:r w:rsidR="00611A88">
        <w:t>s</w:t>
      </w:r>
      <w:r>
        <w:t xml:space="preserve"> to the </w:t>
      </w:r>
      <w:r>
        <w:rPr>
          <w:i/>
          <w:iCs/>
        </w:rPr>
        <w:t xml:space="preserve">Client </w:t>
      </w:r>
      <w:r>
        <w:t xml:space="preserve">in its regular contract management monthly reporting cycle the numbers of SMEs engaged as </w:t>
      </w:r>
      <w:r w:rsidR="00CA2F6C">
        <w:t>Subcontractor</w:t>
      </w:r>
      <w:r>
        <w:t>s and the value of the Defined Cost that has been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90"/>
      </w:pPr>
      <w:r>
        <w:t xml:space="preserve">Where available, the </w:t>
      </w:r>
      <w:r w:rsidR="00246ACD">
        <w:rPr>
          <w:i/>
          <w:iCs/>
        </w:rPr>
        <w:t>Contractor</w:t>
      </w:r>
      <w:r>
        <w:rPr>
          <w:i/>
          <w:iCs/>
        </w:rPr>
        <w:t xml:space="preserve"> </w:t>
      </w:r>
      <w:r>
        <w:t>tender</w:t>
      </w:r>
      <w:r w:rsidR="00611A88">
        <w:t>s</w:t>
      </w:r>
      <w:r>
        <w:t xml:space="preserve"> its Subcontracts using the same online electronic portal as was provided by the </w:t>
      </w:r>
      <w:r>
        <w:rPr>
          <w:i/>
          <w:iCs/>
        </w:rPr>
        <w:t xml:space="preserve">Client </w:t>
      </w:r>
      <w:r>
        <w:t>for the purposes of tendering this contract.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210"/>
        <w:jc w:val="both"/>
      </w:pPr>
      <w:r>
        <w:lastRenderedPageBreak/>
        <w:t>The</w:t>
      </w:r>
      <w:r>
        <w:rPr>
          <w:spacing w:val="-4"/>
        </w:rPr>
        <w:t xml:space="preserve"> </w:t>
      </w:r>
      <w:r w:rsidR="00246ACD">
        <w:rPr>
          <w:i/>
          <w:iCs/>
        </w:rPr>
        <w:t>Contractor</w:t>
      </w:r>
      <w:r>
        <w:rPr>
          <w:i/>
          <w:iCs/>
          <w:spacing w:val="-4"/>
        </w:rPr>
        <w:t xml:space="preserve"> </w:t>
      </w:r>
      <w:r>
        <w:t>ensure</w:t>
      </w:r>
      <w:r w:rsidR="00611A88">
        <w:t>s</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rsidR="00CA2F6C">
        <w:t>Subcontractor</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sidR="00981851">
        <w:rPr>
          <w:i/>
          <w:iCs/>
        </w:rPr>
        <w:t>Service Manager</w:t>
      </w:r>
      <w:r>
        <w:rPr>
          <w:i/>
          <w:iCs/>
          <w:spacing w:val="-9"/>
        </w:rPr>
        <w:t xml:space="preserve"> </w:t>
      </w:r>
      <w:r>
        <w:t>not</w:t>
      </w:r>
      <w:r>
        <w:rPr>
          <w:spacing w:val="-10"/>
        </w:rPr>
        <w:t xml:space="preserve"> </w:t>
      </w:r>
      <w:r>
        <w:t xml:space="preserve">accepting subcontract documents proposed by the </w:t>
      </w:r>
      <w:r w:rsidR="00246ACD">
        <w:rPr>
          <w:i/>
          <w:iCs/>
        </w:rPr>
        <w:t>Contractor</w:t>
      </w:r>
      <w:r>
        <w:rPr>
          <w:i/>
          <w:iCs/>
        </w:rPr>
        <w:t xml:space="preserve"> </w:t>
      </w:r>
      <w:r>
        <w:t>is that they are unduly disadvantageous to the</w:t>
      </w:r>
      <w:r>
        <w:rPr>
          <w:spacing w:val="-3"/>
        </w:rPr>
        <w:t xml:space="preserve"> </w:t>
      </w:r>
      <w:r w:rsidR="00CA2F6C">
        <w:t>Subcontractor</w:t>
      </w:r>
      <w:r>
        <w:t>.</w:t>
      </w:r>
    </w:p>
    <w:p w:rsidR="00CB75FD" w:rsidRDefault="00CB75FD">
      <w:pPr>
        <w:pStyle w:val="BodyText"/>
        <w:kinsoku w:val="0"/>
        <w:overflowPunct w:val="0"/>
        <w:rPr>
          <w:sz w:val="24"/>
          <w:szCs w:val="24"/>
        </w:rPr>
      </w:pPr>
    </w:p>
    <w:p w:rsidR="00CB75FD" w:rsidRDefault="00CB75FD">
      <w:pPr>
        <w:pStyle w:val="BodyText"/>
        <w:kinsoku w:val="0"/>
        <w:overflowPunct w:val="0"/>
        <w:spacing w:before="4"/>
        <w:rPr>
          <w:sz w:val="20"/>
          <w:szCs w:val="20"/>
        </w:rPr>
      </w:pPr>
    </w:p>
    <w:p w:rsidR="00CB75FD" w:rsidRDefault="00DF0329">
      <w:pPr>
        <w:pStyle w:val="Heading1"/>
        <w:kinsoku w:val="0"/>
        <w:overflowPunct w:val="0"/>
      </w:pPr>
      <w:r>
        <w:t>Option Z48 - Apprenticeships</w:t>
      </w:r>
    </w:p>
    <w:p w:rsidR="00CB75FD" w:rsidRDefault="00CB75FD">
      <w:pPr>
        <w:pStyle w:val="BodyText"/>
        <w:kinsoku w:val="0"/>
        <w:overflowPunct w:val="0"/>
        <w:spacing w:before="8"/>
        <w:rPr>
          <w:b/>
          <w:bCs/>
        </w:rPr>
      </w:pPr>
    </w:p>
    <w:p w:rsidR="00CB75FD" w:rsidRDefault="00DF0329">
      <w:pPr>
        <w:pStyle w:val="BodyText"/>
        <w:kinsoku w:val="0"/>
        <w:overflowPunct w:val="0"/>
        <w:spacing w:before="1"/>
        <w:ind w:left="220"/>
      </w:pPr>
      <w:r>
        <w:t>Insert new clause:</w:t>
      </w:r>
    </w:p>
    <w:p w:rsidR="00CB75FD" w:rsidRDefault="00CB75FD">
      <w:pPr>
        <w:pStyle w:val="BodyText"/>
        <w:kinsoku w:val="0"/>
        <w:overflowPunct w:val="0"/>
        <w:spacing w:before="7"/>
      </w:pPr>
    </w:p>
    <w:p w:rsidR="00CB75FD" w:rsidRDefault="00DF0329">
      <w:pPr>
        <w:pStyle w:val="BodyText"/>
        <w:kinsoku w:val="0"/>
        <w:overflowPunct w:val="0"/>
        <w:ind w:left="220"/>
      </w:pPr>
      <w:r>
        <w:t>2</w:t>
      </w:r>
      <w:r w:rsidR="007A1F95">
        <w:t>5</w:t>
      </w:r>
      <w:r w:rsidR="003F317C">
        <w:t>.5</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474"/>
      </w:pPr>
      <w:r>
        <w:t xml:space="preserve">The </w:t>
      </w:r>
      <w:r w:rsidR="00246ACD">
        <w:rPr>
          <w:i/>
          <w:iCs/>
        </w:rPr>
        <w:t>Contractor</w:t>
      </w:r>
      <w:r>
        <w:rPr>
          <w:i/>
          <w:iCs/>
        </w:rPr>
        <w:t xml:space="preserve"> </w:t>
      </w:r>
      <w:r>
        <w:t xml:space="preserve">takes all reasonable steps to employ apprentices, and reports to the </w:t>
      </w:r>
      <w:r>
        <w:rPr>
          <w:i/>
          <w:iCs/>
        </w:rPr>
        <w:t xml:space="preserve">Client </w:t>
      </w:r>
      <w:r>
        <w:t xml:space="preserve">the numbers of apprentices employed and the wider skills training provided, during the delivery of the </w:t>
      </w:r>
      <w:r w:rsidR="008D4BD4">
        <w:rPr>
          <w:i/>
          <w:iCs/>
        </w:rPr>
        <w:t>service</w:t>
      </w:r>
      <w:r>
        <w:t>.</w:t>
      </w:r>
    </w:p>
    <w:p w:rsidR="00CB75FD" w:rsidRDefault="00CB75FD">
      <w:pPr>
        <w:pStyle w:val="BodyText"/>
        <w:kinsoku w:val="0"/>
        <w:overflowPunct w:val="0"/>
        <w:spacing w:before="9"/>
        <w:rPr>
          <w:sz w:val="19"/>
          <w:szCs w:val="19"/>
        </w:rPr>
      </w:pPr>
    </w:p>
    <w:p w:rsidR="00CB75FD" w:rsidRDefault="00DF0329">
      <w:pPr>
        <w:pStyle w:val="BodyText"/>
        <w:kinsoku w:val="0"/>
        <w:overflowPunct w:val="0"/>
        <w:spacing w:before="1" w:line="259" w:lineRule="auto"/>
        <w:ind w:left="220" w:right="389"/>
      </w:pPr>
      <w:r>
        <w:t xml:space="preserve">The </w:t>
      </w:r>
      <w:r w:rsidR="00246ACD">
        <w:rPr>
          <w:i/>
          <w:iCs/>
        </w:rPr>
        <w:t>Contractor</w:t>
      </w:r>
      <w:r>
        <w:rPr>
          <w:i/>
          <w:iCs/>
        </w:rPr>
        <w:t xml:space="preserve"> </w:t>
      </w:r>
      <w:r>
        <w:t xml:space="preserve">takes all reasonable steps to ensure that no less than a percentage of its people (agreed between the Parties) are on formal apprenticeship programmes or that a similar proportion of hours worked in Providing the </w:t>
      </w:r>
      <w:r w:rsidR="008D4BD4">
        <w:t>Service</w:t>
      </w:r>
      <w:r>
        <w:rPr>
          <w:i/>
          <w:iCs/>
        </w:rPr>
        <w:t xml:space="preserve">, </w:t>
      </w:r>
      <w:r>
        <w:t xml:space="preserve">(which may include support staff and </w:t>
      </w:r>
      <w:r w:rsidR="00CA2F6C">
        <w:t>Subcontractor</w:t>
      </w:r>
      <w:r>
        <w:t>s) are provided by people on formal apprenticeship programmes.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510"/>
      </w:pPr>
      <w:r>
        <w:t xml:space="preserve">The </w:t>
      </w:r>
      <w:r w:rsidR="00246ACD">
        <w:rPr>
          <w:i/>
          <w:iCs/>
        </w:rPr>
        <w:t>Contractor</w:t>
      </w:r>
      <w:r>
        <w:rPr>
          <w:i/>
          <w:iCs/>
        </w:rPr>
        <w:t xml:space="preserve"> </w:t>
      </w:r>
      <w:r>
        <w:t xml:space="preserve">makes available to its people and </w:t>
      </w:r>
      <w:r w:rsidR="00CA2F6C">
        <w:t>Subcontractor</w:t>
      </w:r>
      <w:r>
        <w:t>s working on the contract, information about the Government’s Apprenticeship programme and wider skills opportunities.</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before="1" w:line="259" w:lineRule="auto"/>
        <w:ind w:left="220" w:right="535"/>
      </w:pPr>
      <w:r>
        <w:t xml:space="preserve">The </w:t>
      </w:r>
      <w:r w:rsidR="00246ACD">
        <w:rPr>
          <w:i/>
          <w:iCs/>
        </w:rPr>
        <w:t>Contractor</w:t>
      </w:r>
      <w:r>
        <w:rPr>
          <w:i/>
          <w:iCs/>
        </w:rPr>
        <w:t xml:space="preserve"> </w:t>
      </w:r>
      <w:r>
        <w:t xml:space="preserve">provides any further skills training opportunities that are appropriate for its people engaged in Providing the </w:t>
      </w:r>
      <w:r w:rsidR="008D4BD4">
        <w:t>Service</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755"/>
        <w:rPr>
          <w:i/>
          <w:iCs/>
        </w:rPr>
      </w:pPr>
      <w:r>
        <w:t xml:space="preserve">The </w:t>
      </w:r>
      <w:r w:rsidR="00246ACD">
        <w:rPr>
          <w:i/>
          <w:iCs/>
        </w:rPr>
        <w:t>Contractor</w:t>
      </w:r>
      <w:r>
        <w:rPr>
          <w:i/>
          <w:iCs/>
        </w:rPr>
        <w:t xml:space="preserve"> </w:t>
      </w:r>
      <w:r>
        <w:t xml:space="preserve">provides a report detailing the following measures in its regular contract management monthly reporting cycle and is prepared to discuss apprenticeships at its regular meetings with the </w:t>
      </w:r>
      <w:r w:rsidR="00981851">
        <w:rPr>
          <w:i/>
          <w:iCs/>
        </w:rPr>
        <w:t>Service Manager</w:t>
      </w:r>
    </w:p>
    <w:p w:rsidR="00CB75FD" w:rsidRDefault="00CB75FD">
      <w:pPr>
        <w:pStyle w:val="BodyText"/>
        <w:kinsoku w:val="0"/>
        <w:overflowPunct w:val="0"/>
        <w:spacing w:before="10"/>
        <w:rPr>
          <w:i/>
          <w:iCs/>
          <w:sz w:val="20"/>
          <w:szCs w:val="20"/>
        </w:rPr>
      </w:pPr>
    </w:p>
    <w:p w:rsidR="00CB75FD" w:rsidRDefault="00DF0329" w:rsidP="005526B0">
      <w:pPr>
        <w:pStyle w:val="ListParagraph"/>
        <w:numPr>
          <w:ilvl w:val="0"/>
          <w:numId w:val="26"/>
        </w:numPr>
        <w:tabs>
          <w:tab w:val="left" w:pos="941"/>
        </w:tabs>
        <w:kinsoku w:val="0"/>
        <w:overflowPunct w:val="0"/>
        <w:spacing w:before="1" w:line="237" w:lineRule="auto"/>
        <w:ind w:right="220"/>
        <w:rPr>
          <w:sz w:val="22"/>
          <w:szCs w:val="22"/>
        </w:rPr>
      </w:pPr>
      <w:r>
        <w:rPr>
          <w:sz w:val="22"/>
          <w:szCs w:val="22"/>
        </w:rPr>
        <w:t>the number of people during the reporting period employed on the contract, including support staff and</w:t>
      </w:r>
      <w:r>
        <w:rPr>
          <w:spacing w:val="-2"/>
          <w:sz w:val="22"/>
          <w:szCs w:val="22"/>
        </w:rPr>
        <w:t xml:space="preserve"> </w:t>
      </w:r>
      <w:r w:rsidR="00CA2F6C">
        <w:rPr>
          <w:sz w:val="22"/>
          <w:szCs w:val="22"/>
        </w:rPr>
        <w:t>Subcontractor</w:t>
      </w:r>
      <w:r>
        <w:rPr>
          <w:sz w:val="22"/>
          <w:szCs w:val="22"/>
        </w:rPr>
        <w:t>s,</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8"/>
        <w:rPr>
          <w:sz w:val="22"/>
          <w:szCs w:val="22"/>
        </w:rPr>
      </w:pPr>
      <w:r>
        <w:rPr>
          <w:sz w:val="22"/>
          <w:szCs w:val="22"/>
        </w:rPr>
        <w:t xml:space="preserve">if applicable, an explanation from the </w:t>
      </w:r>
      <w:r w:rsidR="00246ACD">
        <w:rPr>
          <w:i/>
          <w:iCs/>
          <w:sz w:val="22"/>
          <w:szCs w:val="22"/>
        </w:rPr>
        <w:t>Contractor</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CB75FD" w:rsidRDefault="00CB75FD">
      <w:pPr>
        <w:pStyle w:val="BodyText"/>
        <w:kinsoku w:val="0"/>
        <w:overflowPunct w:val="0"/>
        <w:rPr>
          <w:sz w:val="21"/>
          <w:szCs w:val="21"/>
        </w:rPr>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CB75FD" w:rsidRDefault="00CB75FD">
      <w:pPr>
        <w:pStyle w:val="BodyText"/>
        <w:kinsoku w:val="0"/>
        <w:overflowPunct w:val="0"/>
        <w:spacing w:before="6"/>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on site training provision/</w:t>
      </w:r>
      <w:r>
        <w:rPr>
          <w:spacing w:val="-2"/>
          <w:sz w:val="22"/>
          <w:szCs w:val="22"/>
        </w:rPr>
        <w:t xml:space="preserve"> </w:t>
      </w:r>
      <w:r>
        <w:rPr>
          <w:sz w:val="22"/>
          <w:szCs w:val="22"/>
        </w:rPr>
        <w:t>facilities.</w:t>
      </w:r>
    </w:p>
    <w:p w:rsidR="00CB75FD" w:rsidRDefault="00CB75FD">
      <w:pPr>
        <w:pStyle w:val="BodyText"/>
        <w:kinsoku w:val="0"/>
        <w:overflowPunct w:val="0"/>
        <w:spacing w:before="1"/>
        <w:rPr>
          <w:sz w:val="25"/>
          <w:szCs w:val="25"/>
        </w:rPr>
      </w:pPr>
    </w:p>
    <w:p w:rsidR="008F79C1" w:rsidRDefault="008F79C1">
      <w:pPr>
        <w:pStyle w:val="Heading1"/>
        <w:kinsoku w:val="0"/>
        <w:overflowPunct w:val="0"/>
        <w:spacing w:before="1"/>
      </w:pPr>
    </w:p>
    <w:p w:rsidR="008F79C1" w:rsidRDefault="008F79C1">
      <w:pPr>
        <w:pStyle w:val="Heading1"/>
        <w:kinsoku w:val="0"/>
        <w:overflowPunct w:val="0"/>
        <w:spacing w:before="1"/>
      </w:pPr>
    </w:p>
    <w:p w:rsidR="008F79C1" w:rsidRDefault="008F79C1">
      <w:pPr>
        <w:pStyle w:val="Heading1"/>
        <w:kinsoku w:val="0"/>
        <w:overflowPunct w:val="0"/>
        <w:spacing w:before="1"/>
      </w:pPr>
      <w:r>
        <w:t>Option Z49 – Change of Control</w:t>
      </w:r>
    </w:p>
    <w:p w:rsidR="008F79C1" w:rsidRDefault="008F79C1" w:rsidP="008F79C1"/>
    <w:p w:rsidR="008F79C1" w:rsidRDefault="008F79C1" w:rsidP="005C7D9E">
      <w:pPr>
        <w:ind w:left="142"/>
      </w:pPr>
      <w:r>
        <w:t>Insert new clauses:</w:t>
      </w:r>
    </w:p>
    <w:p w:rsidR="008F79C1" w:rsidRDefault="008F79C1" w:rsidP="005C7D9E">
      <w:pPr>
        <w:ind w:left="142"/>
      </w:pPr>
    </w:p>
    <w:p w:rsidR="008F79C1" w:rsidRDefault="008F79C1" w:rsidP="005C7D9E">
      <w:pPr>
        <w:ind w:left="142"/>
      </w:pPr>
      <w:r>
        <w:t>19</w:t>
      </w:r>
      <w:r w:rsidR="007A1F95">
        <w:t>F</w:t>
      </w:r>
      <w:r w:rsidR="005E58A3">
        <w:t xml:space="preserve"> </w:t>
      </w:r>
      <w:r>
        <w:t xml:space="preserve">The </w:t>
      </w:r>
      <w:r w:rsidR="00246ACD">
        <w:rPr>
          <w:i/>
        </w:rPr>
        <w:t>Contractor</w:t>
      </w:r>
      <w:r w:rsidRPr="008F79C1">
        <w:rPr>
          <w:i/>
        </w:rPr>
        <w:t xml:space="preserve"> </w:t>
      </w:r>
      <w:r>
        <w:t xml:space="preserve">notifies the </w:t>
      </w:r>
      <w:r w:rsidRPr="008F79C1">
        <w:rPr>
          <w:i/>
        </w:rPr>
        <w:t>Client</w:t>
      </w:r>
      <w:r>
        <w:t xml:space="preserve"> </w:t>
      </w:r>
      <w:r w:rsidR="005E58A3">
        <w:t xml:space="preserve">and the </w:t>
      </w:r>
      <w:r w:rsidR="005E58A3" w:rsidRPr="005E58A3">
        <w:rPr>
          <w:i/>
        </w:rPr>
        <w:t>Service Manager</w:t>
      </w:r>
      <w:r w:rsidR="005E58A3">
        <w:t xml:space="preserve"> </w:t>
      </w:r>
      <w:r>
        <w:t xml:space="preserve">immediately in writing and as soon as the </w:t>
      </w:r>
      <w:r w:rsidR="00246ACD">
        <w:rPr>
          <w:i/>
        </w:rPr>
        <w:t>Contractor</w:t>
      </w:r>
      <w:r w:rsidRPr="008F79C1">
        <w:rPr>
          <w:i/>
        </w:rPr>
        <w:t xml:space="preserve"> </w:t>
      </w:r>
      <w:r>
        <w:t xml:space="preserve"> is aware (or ought reasonably to be aware) that it is anticipating, undergoing, undergoes or has undergone a Change of Control and provided such notification does not contravene any Law.</w:t>
      </w:r>
      <w:r w:rsidR="005E58A3">
        <w:t xml:space="preserve"> The </w:t>
      </w:r>
      <w:r w:rsidR="00246ACD">
        <w:rPr>
          <w:i/>
        </w:rPr>
        <w:t>Contractor</w:t>
      </w:r>
      <w:r w:rsidR="005E58A3">
        <w:t xml:space="preserve"> ensures that </w:t>
      </w:r>
      <w:r>
        <w:t>any notification set</w:t>
      </w:r>
      <w:r w:rsidR="005E58A3">
        <w:t>s</w:t>
      </w:r>
      <w:r>
        <w:t xml:space="preserve"> out full details of the Change of Control including the circumstances suggesting and/or explaining the Change of Control.</w:t>
      </w:r>
    </w:p>
    <w:p w:rsidR="008F79C1" w:rsidRDefault="008F79C1" w:rsidP="005C7D9E">
      <w:pPr>
        <w:ind w:left="142"/>
      </w:pPr>
    </w:p>
    <w:p w:rsidR="008F79C1" w:rsidRDefault="005E58A3" w:rsidP="005C7D9E">
      <w:pPr>
        <w:ind w:left="142"/>
      </w:pPr>
      <w:r>
        <w:t xml:space="preserve">91.9 </w:t>
      </w:r>
      <w:r w:rsidR="008F79C1">
        <w:t xml:space="preserve">The </w:t>
      </w:r>
      <w:r w:rsidR="008F79C1" w:rsidRPr="0005769D">
        <w:rPr>
          <w:i/>
        </w:rPr>
        <w:t xml:space="preserve">Client </w:t>
      </w:r>
      <w:r w:rsidR="008F79C1">
        <w:t xml:space="preserve">may terminate the </w:t>
      </w:r>
      <w:r w:rsidR="00246ACD">
        <w:rPr>
          <w:i/>
        </w:rPr>
        <w:t>Contractor</w:t>
      </w:r>
      <w:r w:rsidR="005C7D9E">
        <w:rPr>
          <w:i/>
        </w:rPr>
        <w:t>’s</w:t>
      </w:r>
      <w:r w:rsidR="008F79C1" w:rsidRPr="008F79C1">
        <w:rPr>
          <w:i/>
        </w:rPr>
        <w:t xml:space="preserve"> </w:t>
      </w:r>
      <w:r w:rsidRPr="005E58A3">
        <w:t xml:space="preserve">obligation to Provide the Service </w:t>
      </w:r>
      <w:r>
        <w:t xml:space="preserve">(which shall take effect as termination under </w:t>
      </w:r>
      <w:r w:rsidRPr="005E58A3">
        <w:t>reason R11</w:t>
      </w:r>
      <w:r>
        <w:t>)</w:t>
      </w:r>
      <w:r w:rsidR="005C7D9E">
        <w:t xml:space="preserve"> </w:t>
      </w:r>
      <w:r w:rsidR="005F06C8">
        <w:t>within six m</w:t>
      </w:r>
      <w:r w:rsidR="008F79C1">
        <w:t>onths from</w:t>
      </w:r>
    </w:p>
    <w:p w:rsidR="008F79C1" w:rsidRPr="008F79C1" w:rsidRDefault="008F79C1" w:rsidP="005C7D9E">
      <w:pPr>
        <w:ind w:left="142"/>
      </w:pPr>
    </w:p>
    <w:p w:rsidR="008F79C1" w:rsidRDefault="008F79C1" w:rsidP="005526B0">
      <w:pPr>
        <w:pStyle w:val="ListParagraph"/>
        <w:numPr>
          <w:ilvl w:val="0"/>
          <w:numId w:val="38"/>
        </w:numPr>
        <w:ind w:left="709"/>
        <w:rPr>
          <w:sz w:val="22"/>
          <w:szCs w:val="22"/>
        </w:rPr>
      </w:pPr>
      <w:r w:rsidRPr="008F79C1">
        <w:rPr>
          <w:sz w:val="22"/>
          <w:szCs w:val="22"/>
        </w:rPr>
        <w:t>being notified in writing that a Change of Control is anticipated or is in contemplation or has occurred; or</w:t>
      </w:r>
    </w:p>
    <w:p w:rsidR="008F79C1" w:rsidRPr="008F79C1" w:rsidRDefault="008F79C1" w:rsidP="005C7D9E">
      <w:pPr>
        <w:pStyle w:val="ListParagraph"/>
        <w:ind w:left="709"/>
        <w:rPr>
          <w:sz w:val="22"/>
          <w:szCs w:val="22"/>
        </w:rPr>
      </w:pPr>
    </w:p>
    <w:p w:rsidR="008F79C1" w:rsidRPr="008F79C1" w:rsidRDefault="008F79C1" w:rsidP="005526B0">
      <w:pPr>
        <w:pStyle w:val="ListParagraph"/>
        <w:numPr>
          <w:ilvl w:val="0"/>
          <w:numId w:val="38"/>
        </w:numPr>
        <w:ind w:left="709"/>
        <w:rPr>
          <w:sz w:val="22"/>
          <w:szCs w:val="22"/>
        </w:rPr>
      </w:pPr>
      <w:r w:rsidRPr="008F79C1">
        <w:rPr>
          <w:sz w:val="22"/>
          <w:szCs w:val="22"/>
        </w:rPr>
        <w:t xml:space="preserve">where no notification has been made, the date that the </w:t>
      </w:r>
      <w:r w:rsidRPr="005E58A3">
        <w:rPr>
          <w:i/>
          <w:sz w:val="22"/>
          <w:szCs w:val="22"/>
        </w:rPr>
        <w:t>Client</w:t>
      </w:r>
      <w:r w:rsidRPr="008F79C1">
        <w:rPr>
          <w:sz w:val="22"/>
          <w:szCs w:val="22"/>
        </w:rPr>
        <w:t xml:space="preserve"> becomes aware that a Change of Control is anticipated or is in contemplation or has occurred, but shall not be permitted to terminate where an approval was granted prior to the Change of Control.</w:t>
      </w:r>
    </w:p>
    <w:p w:rsidR="008F79C1" w:rsidRDefault="008F79C1">
      <w:pPr>
        <w:pStyle w:val="Heading1"/>
        <w:kinsoku w:val="0"/>
        <w:overflowPunct w:val="0"/>
        <w:spacing w:before="1"/>
      </w:pPr>
    </w:p>
    <w:p w:rsidR="008F79C1" w:rsidRDefault="008F79C1">
      <w:pPr>
        <w:pStyle w:val="Heading1"/>
        <w:kinsoku w:val="0"/>
        <w:overflowPunct w:val="0"/>
        <w:spacing w:before="1"/>
      </w:pPr>
    </w:p>
    <w:p w:rsidR="008F79C1" w:rsidRDefault="008F79C1">
      <w:pPr>
        <w:pStyle w:val="Heading1"/>
        <w:kinsoku w:val="0"/>
        <w:overflowPunct w:val="0"/>
        <w:spacing w:before="1"/>
      </w:pPr>
      <w:r>
        <w:t>Option Z50 – Financial Standing</w:t>
      </w:r>
    </w:p>
    <w:p w:rsidR="008F79C1" w:rsidRDefault="008F79C1" w:rsidP="008F79C1"/>
    <w:p w:rsidR="008F79C1" w:rsidRDefault="005C7D9E" w:rsidP="005C7D9E">
      <w:pPr>
        <w:ind w:left="284"/>
      </w:pPr>
      <w:r>
        <w:t xml:space="preserve">91.10 </w:t>
      </w:r>
      <w:r w:rsidR="008F79C1">
        <w:t xml:space="preserve">The </w:t>
      </w:r>
      <w:r w:rsidR="008F79C1" w:rsidRPr="005C7D9E">
        <w:rPr>
          <w:i/>
        </w:rPr>
        <w:t xml:space="preserve">Client </w:t>
      </w:r>
      <w:r w:rsidR="008F79C1">
        <w:t>may terminate the</w:t>
      </w:r>
      <w:r>
        <w:t xml:space="preserve"> </w:t>
      </w:r>
      <w:r w:rsidR="00246ACD">
        <w:rPr>
          <w:i/>
        </w:rPr>
        <w:t>Contractor</w:t>
      </w:r>
      <w:r w:rsidRPr="005C7D9E">
        <w:rPr>
          <w:i/>
        </w:rPr>
        <w:t>’s</w:t>
      </w:r>
      <w:r w:rsidR="008F79C1">
        <w:t xml:space="preserve"> </w:t>
      </w:r>
      <w:r w:rsidRPr="005C7D9E">
        <w:t>obligation to Provide the Service (which shall take effect as termination under reason R11)</w:t>
      </w:r>
      <w:r w:rsidR="008F79C1">
        <w:t xml:space="preserve"> where in the reasonable opinion of the </w:t>
      </w:r>
      <w:r w:rsidR="008F79C1" w:rsidRPr="005C7D9E">
        <w:rPr>
          <w:i/>
        </w:rPr>
        <w:t>Client</w:t>
      </w:r>
      <w:r w:rsidR="008F79C1">
        <w:t xml:space="preserve"> there is a material detrimental change</w:t>
      </w:r>
      <w:r>
        <w:t xml:space="preserve"> </w:t>
      </w:r>
      <w:r w:rsidR="008F79C1">
        <w:t xml:space="preserve">in the financial standing and/or the credit rating of the </w:t>
      </w:r>
      <w:r w:rsidR="00246ACD">
        <w:rPr>
          <w:i/>
        </w:rPr>
        <w:t>Contractor</w:t>
      </w:r>
      <w:r w:rsidR="008F79C1">
        <w:t xml:space="preserve"> which:</w:t>
      </w:r>
    </w:p>
    <w:p w:rsidR="007A1F95" w:rsidRDefault="007A1F95" w:rsidP="005C7D9E">
      <w:pPr>
        <w:ind w:left="284"/>
      </w:pPr>
    </w:p>
    <w:p w:rsidR="005C7D9E" w:rsidRPr="005C7D9E" w:rsidRDefault="008F79C1" w:rsidP="005526B0">
      <w:pPr>
        <w:pStyle w:val="ListParagraph"/>
        <w:numPr>
          <w:ilvl w:val="0"/>
          <w:numId w:val="39"/>
        </w:numPr>
        <w:ind w:left="709"/>
        <w:rPr>
          <w:sz w:val="22"/>
          <w:szCs w:val="22"/>
        </w:rPr>
      </w:pPr>
      <w:r w:rsidRPr="005C7D9E">
        <w:rPr>
          <w:sz w:val="22"/>
          <w:szCs w:val="22"/>
        </w:rPr>
        <w:t xml:space="preserve">adversely impacts on the </w:t>
      </w:r>
      <w:r w:rsidR="00246ACD">
        <w:rPr>
          <w:i/>
          <w:sz w:val="22"/>
          <w:szCs w:val="22"/>
        </w:rPr>
        <w:t>Contractor</w:t>
      </w:r>
      <w:r w:rsidR="005C7D9E" w:rsidRPr="005C7D9E">
        <w:rPr>
          <w:i/>
          <w:sz w:val="22"/>
          <w:szCs w:val="22"/>
        </w:rPr>
        <w:t>’s</w:t>
      </w:r>
      <w:r w:rsidRPr="005C7D9E">
        <w:rPr>
          <w:sz w:val="22"/>
          <w:szCs w:val="22"/>
        </w:rPr>
        <w:t xml:space="preserve"> ability to perform its obligations under th</w:t>
      </w:r>
      <w:r w:rsidR="005C7D9E" w:rsidRPr="005C7D9E">
        <w:rPr>
          <w:sz w:val="22"/>
          <w:szCs w:val="22"/>
        </w:rPr>
        <w:t>is c</w:t>
      </w:r>
      <w:r w:rsidRPr="005C7D9E">
        <w:rPr>
          <w:sz w:val="22"/>
          <w:szCs w:val="22"/>
        </w:rPr>
        <w:t>ontract; or</w:t>
      </w:r>
    </w:p>
    <w:p w:rsidR="005C7D9E" w:rsidRPr="005C7D9E" w:rsidRDefault="005C7D9E" w:rsidP="005C7D9E">
      <w:pPr>
        <w:pStyle w:val="ListParagraph"/>
        <w:ind w:left="709"/>
        <w:rPr>
          <w:sz w:val="22"/>
          <w:szCs w:val="22"/>
        </w:rPr>
      </w:pPr>
    </w:p>
    <w:p w:rsidR="008F79C1" w:rsidRPr="005C7D9E" w:rsidRDefault="008F79C1" w:rsidP="005526B0">
      <w:pPr>
        <w:pStyle w:val="ListParagraph"/>
        <w:numPr>
          <w:ilvl w:val="0"/>
          <w:numId w:val="39"/>
        </w:numPr>
        <w:ind w:left="709"/>
        <w:rPr>
          <w:sz w:val="22"/>
          <w:szCs w:val="22"/>
        </w:rPr>
      </w:pPr>
      <w:r w:rsidRPr="005C7D9E">
        <w:rPr>
          <w:sz w:val="22"/>
          <w:szCs w:val="22"/>
        </w:rPr>
        <w:t xml:space="preserve">could reasonably be expected to have an adverse impact on the </w:t>
      </w:r>
      <w:r w:rsidR="00246ACD">
        <w:rPr>
          <w:i/>
          <w:sz w:val="22"/>
          <w:szCs w:val="22"/>
        </w:rPr>
        <w:t>Contractor</w:t>
      </w:r>
      <w:r w:rsidR="005C7D9E" w:rsidRPr="005C7D9E">
        <w:rPr>
          <w:i/>
          <w:sz w:val="22"/>
          <w:szCs w:val="22"/>
        </w:rPr>
        <w:t>’s</w:t>
      </w:r>
      <w:r w:rsidRPr="005C7D9E">
        <w:rPr>
          <w:sz w:val="22"/>
          <w:szCs w:val="22"/>
        </w:rPr>
        <w:t xml:space="preserve"> ability to perform its obligations under th</w:t>
      </w:r>
      <w:r w:rsidR="005C7D9E" w:rsidRPr="005C7D9E">
        <w:rPr>
          <w:sz w:val="22"/>
          <w:szCs w:val="22"/>
        </w:rPr>
        <w:t>is c</w:t>
      </w:r>
      <w:r w:rsidRPr="005C7D9E">
        <w:rPr>
          <w:sz w:val="22"/>
          <w:szCs w:val="22"/>
        </w:rPr>
        <w:t>ontract.</w:t>
      </w:r>
    </w:p>
    <w:p w:rsidR="005C7D9E" w:rsidRPr="005C7D9E" w:rsidRDefault="005C7D9E" w:rsidP="005C7D9E"/>
    <w:p w:rsidR="00B752D3" w:rsidRDefault="00B752D3">
      <w:pPr>
        <w:pStyle w:val="Heading1"/>
        <w:kinsoku w:val="0"/>
        <w:overflowPunct w:val="0"/>
        <w:spacing w:before="1"/>
      </w:pPr>
    </w:p>
    <w:p w:rsidR="00B752D3" w:rsidRDefault="00B752D3">
      <w:pPr>
        <w:pStyle w:val="Heading1"/>
        <w:kinsoku w:val="0"/>
        <w:overflowPunct w:val="0"/>
        <w:spacing w:before="1"/>
      </w:pPr>
      <w:r>
        <w:t>Option Z51 – Financial Distress</w:t>
      </w:r>
    </w:p>
    <w:p w:rsidR="00B752D3" w:rsidRDefault="00B752D3" w:rsidP="00B752D3"/>
    <w:p w:rsidR="00B752D3" w:rsidRPr="00B752D3" w:rsidRDefault="00B752D3" w:rsidP="00C965E5">
      <w:pPr>
        <w:ind w:left="284"/>
      </w:pPr>
      <w:r w:rsidRPr="00B752D3">
        <w:t xml:space="preserve">The </w:t>
      </w:r>
      <w:r w:rsidR="00246ACD">
        <w:rPr>
          <w:i/>
        </w:rPr>
        <w:t>Contractor</w:t>
      </w:r>
      <w:r w:rsidRPr="00B752D3">
        <w:rPr>
          <w:i/>
        </w:rPr>
        <w:t xml:space="preserve"> </w:t>
      </w:r>
      <w:r>
        <w:t>complies w</w:t>
      </w:r>
      <w:r w:rsidRPr="00B752D3">
        <w:t xml:space="preserve">ith the provisions of Schedule </w:t>
      </w:r>
      <w:r w:rsidR="00914AA4">
        <w:rPr>
          <w:color w:val="000000"/>
        </w:rPr>
        <w:t xml:space="preserve">[Guidance: insert schedule ref here] </w:t>
      </w:r>
      <w:r w:rsidRPr="00B752D3">
        <w:lastRenderedPageBreak/>
        <w:t xml:space="preserve">(Financial Distress) in relation to the assessment of the financial standing of </w:t>
      </w:r>
      <w:r>
        <w:t xml:space="preserve">the </w:t>
      </w:r>
      <w:r w:rsidR="00246ACD">
        <w:rPr>
          <w:i/>
        </w:rPr>
        <w:t>Contractor</w:t>
      </w:r>
      <w:r>
        <w:t xml:space="preserve"> </w:t>
      </w:r>
      <w:r w:rsidRPr="00B752D3">
        <w:t>and the consequences of a change to that financial standing.</w:t>
      </w:r>
    </w:p>
    <w:p w:rsidR="00B752D3" w:rsidRDefault="00B752D3">
      <w:pPr>
        <w:pStyle w:val="Heading1"/>
        <w:kinsoku w:val="0"/>
        <w:overflowPunct w:val="0"/>
        <w:spacing w:before="1"/>
      </w:pPr>
    </w:p>
    <w:p w:rsidR="000054A3" w:rsidRDefault="000054A3">
      <w:pPr>
        <w:pStyle w:val="Heading1"/>
        <w:kinsoku w:val="0"/>
        <w:overflowPunct w:val="0"/>
        <w:spacing w:before="1"/>
      </w:pPr>
    </w:p>
    <w:p w:rsidR="000054A3" w:rsidRDefault="000054A3">
      <w:pPr>
        <w:pStyle w:val="Heading1"/>
        <w:kinsoku w:val="0"/>
        <w:overflowPunct w:val="0"/>
        <w:spacing w:before="1"/>
      </w:pPr>
      <w:r>
        <w:t>Option Z52 –</w:t>
      </w:r>
      <w:r w:rsidR="00C965E5">
        <w:t xml:space="preserve"> </w:t>
      </w:r>
      <w:r>
        <w:t xml:space="preserve"> </w:t>
      </w:r>
      <w:r w:rsidR="00C965E5" w:rsidRPr="00C965E5">
        <w:t>Records, audit access and open book data</w:t>
      </w:r>
    </w:p>
    <w:p w:rsidR="000054A3" w:rsidRDefault="000054A3" w:rsidP="000054A3"/>
    <w:p w:rsidR="00C965E5" w:rsidRPr="00C965E5" w:rsidRDefault="00C965E5" w:rsidP="00C965E5">
      <w:pPr>
        <w:ind w:left="284"/>
      </w:pPr>
      <w:r w:rsidRPr="00C965E5">
        <w:t>Insert new clauses:</w:t>
      </w:r>
    </w:p>
    <w:p w:rsidR="000054A3" w:rsidRDefault="000054A3" w:rsidP="00C965E5">
      <w:pPr>
        <w:ind w:left="284"/>
      </w:pPr>
    </w:p>
    <w:p w:rsidR="00555513" w:rsidRDefault="00555513" w:rsidP="00555513">
      <w:pPr>
        <w:tabs>
          <w:tab w:val="num" w:pos="1440"/>
        </w:tabs>
        <w:ind w:left="284"/>
      </w:pPr>
      <w:r>
        <w:t>2</w:t>
      </w:r>
      <w:r w:rsidR="007A1F95">
        <w:t>9</w:t>
      </w:r>
      <w:r>
        <w:t xml:space="preserve">.1 </w:t>
      </w:r>
      <w:r w:rsidRPr="00555513">
        <w:t xml:space="preserve">The </w:t>
      </w:r>
      <w:r w:rsidR="00246ACD">
        <w:rPr>
          <w:i/>
        </w:rPr>
        <w:t>Contractor</w:t>
      </w:r>
      <w:r w:rsidRPr="00555513">
        <w:t xml:space="preserve"> </w:t>
      </w:r>
      <w:r>
        <w:t xml:space="preserve">keeps </w:t>
      </w:r>
      <w:r w:rsidRPr="00555513">
        <w:t>and maintain</w:t>
      </w:r>
      <w:r>
        <w:t>s</w:t>
      </w:r>
      <w:r w:rsidRPr="00555513">
        <w:t xml:space="preserve"> for the</w:t>
      </w:r>
      <w:r w:rsidRPr="00555513">
        <w:rPr>
          <w:i/>
        </w:rPr>
        <w:t xml:space="preserve"> period for retention</w:t>
      </w:r>
      <w:r>
        <w:t xml:space="preserve"> </w:t>
      </w:r>
      <w:r w:rsidRPr="00555513">
        <w:t xml:space="preserve">full and accurate records and accounts of the operation of this </w:t>
      </w:r>
      <w:r>
        <w:t xml:space="preserve">contract including the </w:t>
      </w:r>
      <w:r w:rsidRPr="00555513">
        <w:rPr>
          <w:i/>
        </w:rPr>
        <w:t>service</w:t>
      </w:r>
      <w:r w:rsidRPr="00555513">
        <w:t xml:space="preserve"> provided under it, any su</w:t>
      </w:r>
      <w:r w:rsidR="00611A88">
        <w:t>b</w:t>
      </w:r>
      <w:r w:rsidRPr="00555513">
        <w:t xml:space="preserve">contracts and the amounts paid by the </w:t>
      </w:r>
      <w:r w:rsidRPr="004E161B">
        <w:rPr>
          <w:i/>
        </w:rPr>
        <w:t>Client</w:t>
      </w:r>
      <w:r w:rsidRPr="00555513">
        <w:t>.</w:t>
      </w:r>
    </w:p>
    <w:p w:rsidR="00555513" w:rsidRPr="00555513" w:rsidRDefault="00555513" w:rsidP="00555513">
      <w:pPr>
        <w:tabs>
          <w:tab w:val="num" w:pos="1440"/>
        </w:tabs>
        <w:ind w:left="284"/>
      </w:pPr>
    </w:p>
    <w:p w:rsidR="00555513" w:rsidRPr="004E161B" w:rsidRDefault="00555513" w:rsidP="00555513">
      <w:pPr>
        <w:tabs>
          <w:tab w:val="num" w:pos="1440"/>
        </w:tabs>
        <w:ind w:left="284"/>
      </w:pPr>
      <w:r>
        <w:t>2</w:t>
      </w:r>
      <w:r w:rsidR="004F4C92">
        <w:t>9</w:t>
      </w:r>
      <w:r>
        <w:t xml:space="preserve">.2 </w:t>
      </w:r>
      <w:r w:rsidRPr="00555513">
        <w:t xml:space="preserve">The </w:t>
      </w:r>
      <w:r w:rsidR="00246ACD">
        <w:t>Contractor</w:t>
      </w:r>
    </w:p>
    <w:p w:rsidR="00555513" w:rsidRPr="004E161B" w:rsidRDefault="00555513" w:rsidP="00555513">
      <w:pPr>
        <w:tabs>
          <w:tab w:val="num" w:pos="1440"/>
        </w:tabs>
        <w:ind w:left="284"/>
      </w:pPr>
    </w:p>
    <w:p w:rsidR="00555513" w:rsidRPr="004E161B" w:rsidRDefault="00555513" w:rsidP="005526B0">
      <w:pPr>
        <w:pStyle w:val="ListParagraph"/>
        <w:numPr>
          <w:ilvl w:val="0"/>
          <w:numId w:val="46"/>
        </w:numPr>
        <w:tabs>
          <w:tab w:val="num" w:pos="1440"/>
        </w:tabs>
        <w:rPr>
          <w:sz w:val="22"/>
          <w:szCs w:val="22"/>
        </w:rPr>
      </w:pPr>
      <w:r w:rsidRPr="004E161B">
        <w:rPr>
          <w:sz w:val="22"/>
          <w:szCs w:val="22"/>
        </w:rPr>
        <w:t xml:space="preserve">keeps the records and accounts referred to in </w:t>
      </w:r>
      <w:r w:rsidR="004E161B">
        <w:rPr>
          <w:sz w:val="22"/>
          <w:szCs w:val="22"/>
        </w:rPr>
        <w:t>c</w:t>
      </w:r>
      <w:r w:rsidRPr="004E161B">
        <w:rPr>
          <w:sz w:val="22"/>
          <w:szCs w:val="22"/>
        </w:rPr>
        <w:t>lause 2</w:t>
      </w:r>
      <w:r w:rsidR="004F4C92">
        <w:rPr>
          <w:sz w:val="22"/>
          <w:szCs w:val="22"/>
        </w:rPr>
        <w:t>9</w:t>
      </w:r>
      <w:r w:rsidRPr="004E161B">
        <w:rPr>
          <w:sz w:val="22"/>
          <w:szCs w:val="22"/>
        </w:rPr>
        <w:t>.1 in accordance with Law</w:t>
      </w:r>
    </w:p>
    <w:p w:rsidR="00555513" w:rsidRPr="004E161B" w:rsidRDefault="00555513" w:rsidP="00555513">
      <w:pPr>
        <w:pStyle w:val="ListParagraph"/>
        <w:tabs>
          <w:tab w:val="num" w:pos="1440"/>
        </w:tabs>
        <w:ind w:left="1004"/>
        <w:rPr>
          <w:sz w:val="22"/>
          <w:szCs w:val="22"/>
        </w:rPr>
      </w:pPr>
    </w:p>
    <w:p w:rsidR="00555513" w:rsidRPr="004E161B" w:rsidRDefault="00555513" w:rsidP="005526B0">
      <w:pPr>
        <w:pStyle w:val="ListParagraph"/>
        <w:numPr>
          <w:ilvl w:val="0"/>
          <w:numId w:val="46"/>
        </w:numPr>
        <w:tabs>
          <w:tab w:val="num" w:pos="1440"/>
        </w:tabs>
        <w:rPr>
          <w:sz w:val="22"/>
          <w:szCs w:val="22"/>
        </w:rPr>
      </w:pPr>
      <w:r w:rsidRPr="004E161B">
        <w:rPr>
          <w:sz w:val="22"/>
          <w:szCs w:val="22"/>
        </w:rPr>
        <w:t xml:space="preserve">affords any Auditor access to the records and </w:t>
      </w:r>
      <w:r w:rsidR="004E161B">
        <w:rPr>
          <w:sz w:val="22"/>
          <w:szCs w:val="22"/>
        </w:rPr>
        <w:t>accounts referred to in c</w:t>
      </w:r>
      <w:r w:rsidRPr="004E161B">
        <w:rPr>
          <w:sz w:val="22"/>
          <w:szCs w:val="22"/>
        </w:rPr>
        <w:t>lause 2</w:t>
      </w:r>
      <w:r w:rsidR="004F4C92">
        <w:rPr>
          <w:sz w:val="22"/>
          <w:szCs w:val="22"/>
        </w:rPr>
        <w:t>9</w:t>
      </w:r>
      <w:r w:rsidRPr="004E161B">
        <w:rPr>
          <w:sz w:val="22"/>
          <w:szCs w:val="22"/>
        </w:rPr>
        <w:t xml:space="preserve">.1 at the </w:t>
      </w:r>
      <w:r w:rsidR="00246ACD">
        <w:rPr>
          <w:i/>
          <w:sz w:val="22"/>
          <w:szCs w:val="22"/>
        </w:rPr>
        <w:t>Contractor</w:t>
      </w:r>
      <w:r w:rsidRPr="00436036">
        <w:rPr>
          <w:i/>
          <w:sz w:val="22"/>
          <w:szCs w:val="22"/>
        </w:rPr>
        <w:t>’s</w:t>
      </w:r>
      <w:r w:rsidRPr="004E161B">
        <w:rPr>
          <w:sz w:val="22"/>
          <w:szCs w:val="22"/>
        </w:rPr>
        <w:t xml:space="preserve"> premises and/or provides records and accounts (including copies of the </w:t>
      </w:r>
      <w:r w:rsidR="00246ACD">
        <w:rPr>
          <w:i/>
          <w:sz w:val="22"/>
          <w:szCs w:val="22"/>
        </w:rPr>
        <w:t>Contractor</w:t>
      </w:r>
      <w:r w:rsidRPr="004E161B">
        <w:rPr>
          <w:i/>
          <w:sz w:val="22"/>
          <w:szCs w:val="22"/>
        </w:rPr>
        <w:t>’s</w:t>
      </w:r>
      <w:r w:rsidRPr="004E161B">
        <w:rPr>
          <w:sz w:val="22"/>
          <w:szCs w:val="22"/>
        </w:rPr>
        <w:t xml:space="preserve"> published accounts) or copies of the same, as may be required by any Auditor from time to time during the </w:t>
      </w:r>
      <w:r w:rsidR="00246ACD">
        <w:rPr>
          <w:i/>
          <w:sz w:val="22"/>
          <w:szCs w:val="22"/>
        </w:rPr>
        <w:t>Contractor</w:t>
      </w:r>
      <w:r w:rsidRPr="004E161B">
        <w:rPr>
          <w:i/>
          <w:sz w:val="22"/>
          <w:szCs w:val="22"/>
        </w:rPr>
        <w:t xml:space="preserve"> </w:t>
      </w:r>
      <w:r w:rsidRPr="004E161B">
        <w:rPr>
          <w:sz w:val="22"/>
          <w:szCs w:val="22"/>
        </w:rPr>
        <w:t xml:space="preserve">Providing the Service and the liability period under the contract  in order that the Auditor may carry out an inspection to assess compliance by the </w:t>
      </w:r>
      <w:r w:rsidR="00246ACD">
        <w:rPr>
          <w:i/>
          <w:sz w:val="22"/>
          <w:szCs w:val="22"/>
        </w:rPr>
        <w:t>Contractor</w:t>
      </w:r>
      <w:r w:rsidRPr="004E161B">
        <w:rPr>
          <w:sz w:val="22"/>
          <w:szCs w:val="22"/>
        </w:rPr>
        <w:t xml:space="preserve"> and/or its Subcontractors of any of the </w:t>
      </w:r>
      <w:r w:rsidR="00246ACD">
        <w:rPr>
          <w:i/>
          <w:sz w:val="22"/>
          <w:szCs w:val="22"/>
        </w:rPr>
        <w:t>Contractor</w:t>
      </w:r>
      <w:r w:rsidRPr="004E161B">
        <w:rPr>
          <w:i/>
          <w:sz w:val="22"/>
          <w:szCs w:val="22"/>
        </w:rPr>
        <w:t>’s</w:t>
      </w:r>
      <w:r w:rsidRPr="004E161B">
        <w:rPr>
          <w:sz w:val="22"/>
          <w:szCs w:val="22"/>
        </w:rPr>
        <w:t xml:space="preserve"> obligations under this </w:t>
      </w:r>
      <w:r w:rsidR="00297D2D" w:rsidRPr="004E161B">
        <w:rPr>
          <w:sz w:val="22"/>
          <w:szCs w:val="22"/>
        </w:rPr>
        <w:t>contract</w:t>
      </w:r>
      <w:r w:rsidRPr="004E161B">
        <w:rPr>
          <w:sz w:val="22"/>
          <w:szCs w:val="22"/>
        </w:rPr>
        <w:t xml:space="preserve"> including in order to: </w:t>
      </w:r>
    </w:p>
    <w:p w:rsidR="00297D2D" w:rsidRPr="004E161B" w:rsidRDefault="00297D2D" w:rsidP="00297D2D">
      <w:pPr>
        <w:pStyle w:val="ListParagraph"/>
        <w:rPr>
          <w:sz w:val="22"/>
          <w:szCs w:val="22"/>
        </w:rPr>
      </w:pPr>
    </w:p>
    <w:p w:rsidR="00297D2D" w:rsidRPr="004E161B" w:rsidRDefault="00297D2D" w:rsidP="005526B0">
      <w:pPr>
        <w:pStyle w:val="ListParagraph"/>
        <w:numPr>
          <w:ilvl w:val="0"/>
          <w:numId w:val="46"/>
        </w:numPr>
        <w:tabs>
          <w:tab w:val="num" w:pos="1440"/>
        </w:tabs>
        <w:ind w:left="1418"/>
        <w:rPr>
          <w:sz w:val="22"/>
          <w:szCs w:val="22"/>
        </w:rPr>
      </w:pPr>
      <w:r w:rsidRPr="004E161B">
        <w:rPr>
          <w:sz w:val="22"/>
          <w:szCs w:val="22"/>
        </w:rPr>
        <w:t xml:space="preserve">verify the accuracy of </w:t>
      </w:r>
      <w:r w:rsidR="00555513" w:rsidRPr="004E161B">
        <w:rPr>
          <w:sz w:val="22"/>
          <w:szCs w:val="22"/>
        </w:rPr>
        <w:t xml:space="preserve">any amounts payable by the </w:t>
      </w:r>
      <w:r w:rsidR="00555513" w:rsidRPr="004E161B">
        <w:rPr>
          <w:i/>
          <w:sz w:val="22"/>
          <w:szCs w:val="22"/>
        </w:rPr>
        <w:t>C</w:t>
      </w:r>
      <w:r w:rsidRPr="004E161B">
        <w:rPr>
          <w:i/>
          <w:sz w:val="22"/>
          <w:szCs w:val="22"/>
        </w:rPr>
        <w:t>lient</w:t>
      </w:r>
      <w:r w:rsidR="00555513" w:rsidRPr="004E161B">
        <w:rPr>
          <w:sz w:val="22"/>
          <w:szCs w:val="22"/>
        </w:rPr>
        <w:t xml:space="preserve"> under this </w:t>
      </w:r>
      <w:r w:rsidRPr="004E161B">
        <w:rPr>
          <w:sz w:val="22"/>
          <w:szCs w:val="22"/>
        </w:rPr>
        <w:t>contract</w:t>
      </w:r>
      <w:r w:rsidR="00555513" w:rsidRPr="004E161B">
        <w:rPr>
          <w:sz w:val="22"/>
          <w:szCs w:val="22"/>
        </w:rPr>
        <w:t xml:space="preserve"> (and proposed or actual variations to them</w:t>
      </w:r>
      <w:r w:rsidRPr="004E161B">
        <w:rPr>
          <w:sz w:val="22"/>
          <w:szCs w:val="22"/>
        </w:rPr>
        <w:t xml:space="preserve"> in accordance with this contract)</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verify the costs of the </w:t>
      </w:r>
      <w:r w:rsidR="00246ACD">
        <w:rPr>
          <w:i/>
          <w:sz w:val="22"/>
          <w:szCs w:val="22"/>
        </w:rPr>
        <w:t>Contractor</w:t>
      </w:r>
      <w:r w:rsidRPr="004E161B">
        <w:rPr>
          <w:sz w:val="22"/>
          <w:szCs w:val="22"/>
        </w:rPr>
        <w:t xml:space="preserve"> (including the costs of all </w:t>
      </w:r>
      <w:r w:rsidR="00297D2D" w:rsidRPr="004E161B">
        <w:rPr>
          <w:sz w:val="22"/>
          <w:szCs w:val="22"/>
        </w:rPr>
        <w:t>S</w:t>
      </w:r>
      <w:r w:rsidRPr="004E161B">
        <w:rPr>
          <w:sz w:val="22"/>
          <w:szCs w:val="22"/>
        </w:rPr>
        <w:t>ubcontractors and any third party</w:t>
      </w:r>
      <w:r w:rsidR="00297D2D" w:rsidRPr="004E161B">
        <w:rPr>
          <w:sz w:val="22"/>
          <w:szCs w:val="22"/>
        </w:rPr>
        <w:t xml:space="preserve"> suppliers) in connection with Providing the Service</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00297D2D" w:rsidRPr="004E161B">
        <w:rPr>
          <w:i/>
          <w:sz w:val="22"/>
          <w:szCs w:val="22"/>
        </w:rPr>
        <w:t>Client</w:t>
      </w:r>
      <w:r w:rsidRPr="004E161B">
        <w:rPr>
          <w:i/>
          <w:sz w:val="22"/>
          <w:szCs w:val="22"/>
        </w:rPr>
        <w:t xml:space="preserve"> </w:t>
      </w:r>
      <w:r w:rsidR="004E161B">
        <w:rPr>
          <w:sz w:val="22"/>
          <w:szCs w:val="22"/>
        </w:rPr>
        <w:t xml:space="preserve">has </w:t>
      </w:r>
      <w:r w:rsidRPr="004E161B">
        <w:rPr>
          <w:sz w:val="22"/>
          <w:szCs w:val="22"/>
        </w:rPr>
        <w:t xml:space="preserve">no obligation to inform the </w:t>
      </w:r>
      <w:r w:rsidR="00246ACD">
        <w:rPr>
          <w:i/>
          <w:sz w:val="22"/>
          <w:szCs w:val="22"/>
        </w:rPr>
        <w:t>Contractor</w:t>
      </w:r>
      <w:r w:rsidRPr="004E161B">
        <w:rPr>
          <w:sz w:val="22"/>
          <w:szCs w:val="22"/>
        </w:rPr>
        <w:t xml:space="preserve"> of the purpose or </w:t>
      </w:r>
      <w:r w:rsidR="004E161B">
        <w:rPr>
          <w:sz w:val="22"/>
          <w:szCs w:val="22"/>
        </w:rPr>
        <w:t>objective of its investigations</w:t>
      </w:r>
    </w:p>
    <w:p w:rsidR="00297D2D" w:rsidRPr="004E161B" w:rsidRDefault="00297D2D" w:rsidP="00297D2D">
      <w:pPr>
        <w:pStyle w:val="ListParagraph"/>
        <w:ind w:left="1418"/>
        <w:rPr>
          <w:sz w:val="22"/>
          <w:szCs w:val="22"/>
        </w:rPr>
      </w:pPr>
    </w:p>
    <w:p w:rsidR="00297D2D"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obtain such information as is necessary to fulfil the </w:t>
      </w:r>
      <w:r w:rsidR="00297D2D" w:rsidRPr="004E161B">
        <w:rPr>
          <w:i/>
          <w:sz w:val="22"/>
          <w:szCs w:val="22"/>
        </w:rPr>
        <w:t>Client</w:t>
      </w:r>
      <w:r w:rsidRPr="004E161B">
        <w:rPr>
          <w:i/>
          <w:sz w:val="22"/>
          <w:szCs w:val="22"/>
        </w:rPr>
        <w:t>’s</w:t>
      </w:r>
      <w:r w:rsidRPr="004E161B">
        <w:rPr>
          <w:sz w:val="22"/>
          <w:szCs w:val="22"/>
        </w:rPr>
        <w:t xml:space="preserve"> obligations to supply information for parliamentary, ministerial, judicial or administrative purposes including the supply of information to the </w:t>
      </w:r>
      <w:r w:rsidR="00297D2D" w:rsidRPr="004E161B">
        <w:rPr>
          <w:sz w:val="22"/>
          <w:szCs w:val="22"/>
        </w:rPr>
        <w:t>Comptroller and Auditor General</w:t>
      </w:r>
    </w:p>
    <w:p w:rsidR="00297D2D" w:rsidRPr="004E161B" w:rsidRDefault="00297D2D" w:rsidP="00297D2D">
      <w:pPr>
        <w:pStyle w:val="ListParagraph"/>
        <w:ind w:left="1418"/>
        <w:rPr>
          <w:sz w:val="22"/>
          <w:szCs w:val="22"/>
        </w:rPr>
      </w:pPr>
    </w:p>
    <w:p w:rsidR="00297D2D"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00297D2D" w:rsidRPr="004E161B">
        <w:rPr>
          <w:i/>
          <w:sz w:val="22"/>
          <w:szCs w:val="22"/>
        </w:rPr>
        <w:t>Client</w:t>
      </w:r>
      <w:r w:rsidR="00297D2D" w:rsidRPr="004E161B">
        <w:rPr>
          <w:sz w:val="22"/>
          <w:szCs w:val="22"/>
        </w:rPr>
        <w:t xml:space="preserve"> has used its resources</w:t>
      </w:r>
    </w:p>
    <w:p w:rsidR="00297D2D" w:rsidRPr="004E161B" w:rsidRDefault="00297D2D" w:rsidP="00297D2D">
      <w:pPr>
        <w:pStyle w:val="ListParagraph"/>
        <w:tabs>
          <w:tab w:val="num" w:pos="1440"/>
        </w:tabs>
        <w:ind w:left="1418"/>
        <w:rPr>
          <w:sz w:val="22"/>
          <w:szCs w:val="22"/>
        </w:rPr>
      </w:pPr>
    </w:p>
    <w:p w:rsidR="00555513" w:rsidRPr="004E161B" w:rsidRDefault="00297D2D" w:rsidP="005526B0">
      <w:pPr>
        <w:pStyle w:val="ListParagraph"/>
        <w:numPr>
          <w:ilvl w:val="0"/>
          <w:numId w:val="46"/>
        </w:numPr>
        <w:tabs>
          <w:tab w:val="num" w:pos="1440"/>
        </w:tabs>
        <w:rPr>
          <w:sz w:val="22"/>
          <w:szCs w:val="22"/>
        </w:rPr>
      </w:pPr>
      <w:r w:rsidRPr="004E161B">
        <w:rPr>
          <w:sz w:val="22"/>
          <w:szCs w:val="22"/>
        </w:rPr>
        <w:t>s</w:t>
      </w:r>
      <w:r w:rsidR="00555513" w:rsidRPr="004E161B">
        <w:rPr>
          <w:sz w:val="22"/>
          <w:szCs w:val="22"/>
        </w:rPr>
        <w:t>ubject to the</w:t>
      </w:r>
      <w:r w:rsidR="00555513" w:rsidRPr="004E161B">
        <w:rPr>
          <w:i/>
          <w:sz w:val="22"/>
          <w:szCs w:val="22"/>
        </w:rPr>
        <w:t xml:space="preserve"> </w:t>
      </w:r>
      <w:r w:rsidR="00246ACD">
        <w:rPr>
          <w:i/>
          <w:sz w:val="22"/>
          <w:szCs w:val="22"/>
        </w:rPr>
        <w:t>Contractor</w:t>
      </w:r>
      <w:r w:rsidR="00555513" w:rsidRPr="004E161B">
        <w:rPr>
          <w:i/>
          <w:sz w:val="22"/>
          <w:szCs w:val="22"/>
        </w:rPr>
        <w:t>’s</w:t>
      </w:r>
      <w:r w:rsidR="00555513" w:rsidRPr="004E161B">
        <w:rPr>
          <w:sz w:val="22"/>
          <w:szCs w:val="22"/>
        </w:rPr>
        <w:t xml:space="preserve"> rights in respect of </w:t>
      </w:r>
      <w:r w:rsidR="00246ACD">
        <w:rPr>
          <w:sz w:val="22"/>
          <w:szCs w:val="22"/>
        </w:rPr>
        <w:t>Contractor</w:t>
      </w:r>
      <w:r w:rsidR="004E161B">
        <w:rPr>
          <w:sz w:val="22"/>
          <w:szCs w:val="22"/>
        </w:rPr>
        <w:t xml:space="preserve">’s </w:t>
      </w:r>
      <w:r w:rsidR="00555513" w:rsidRPr="004E161B">
        <w:rPr>
          <w:sz w:val="22"/>
          <w:szCs w:val="22"/>
        </w:rPr>
        <w:t xml:space="preserve">Confidential Information, the </w:t>
      </w:r>
      <w:r w:rsidR="00246ACD">
        <w:rPr>
          <w:i/>
          <w:sz w:val="22"/>
          <w:szCs w:val="22"/>
        </w:rPr>
        <w:t>Contractor</w:t>
      </w:r>
      <w:r w:rsidR="00555513" w:rsidRPr="004E161B">
        <w:rPr>
          <w:i/>
          <w:sz w:val="22"/>
          <w:szCs w:val="22"/>
        </w:rPr>
        <w:t xml:space="preserve"> </w:t>
      </w:r>
      <w:r w:rsidRPr="004E161B">
        <w:rPr>
          <w:sz w:val="22"/>
          <w:szCs w:val="22"/>
        </w:rPr>
        <w:t xml:space="preserve">provides the Auditor </w:t>
      </w:r>
      <w:r w:rsidR="00555513" w:rsidRPr="004E161B">
        <w:rPr>
          <w:sz w:val="22"/>
          <w:szCs w:val="22"/>
        </w:rPr>
        <w:t>on demand with all reasonable</w:t>
      </w:r>
      <w:r w:rsidRPr="004E161B">
        <w:rPr>
          <w:sz w:val="22"/>
          <w:szCs w:val="22"/>
        </w:rPr>
        <w:t xml:space="preserve"> co-operation and assistance in</w:t>
      </w:r>
      <w:r w:rsidR="00611A88">
        <w:rPr>
          <w:sz w:val="22"/>
          <w:szCs w:val="22"/>
        </w:rPr>
        <w:t xml:space="preserve"> respect of</w:t>
      </w:r>
    </w:p>
    <w:p w:rsidR="00297D2D" w:rsidRPr="004E161B" w:rsidRDefault="00297D2D" w:rsidP="00297D2D">
      <w:pPr>
        <w:pStyle w:val="ListParagraph"/>
        <w:tabs>
          <w:tab w:val="num" w:pos="1440"/>
        </w:tabs>
        <w:ind w:left="1004"/>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all reas</w:t>
      </w:r>
      <w:r w:rsidR="00297D2D" w:rsidRPr="004E161B">
        <w:rPr>
          <w:sz w:val="22"/>
          <w:szCs w:val="22"/>
        </w:rPr>
        <w:t xml:space="preserve">onable information requested by </w:t>
      </w:r>
      <w:r w:rsidRPr="004E161B">
        <w:rPr>
          <w:sz w:val="22"/>
          <w:szCs w:val="22"/>
        </w:rPr>
        <w:t xml:space="preserve">the </w:t>
      </w:r>
      <w:r w:rsidR="00297D2D" w:rsidRPr="004E161B">
        <w:rPr>
          <w:i/>
          <w:sz w:val="22"/>
          <w:szCs w:val="22"/>
        </w:rPr>
        <w:t>Client</w:t>
      </w:r>
      <w:r w:rsidRPr="004E161B">
        <w:rPr>
          <w:i/>
          <w:sz w:val="22"/>
          <w:szCs w:val="22"/>
        </w:rPr>
        <w:t xml:space="preserve"> </w:t>
      </w:r>
      <w:r w:rsidRPr="004E161B">
        <w:rPr>
          <w:sz w:val="22"/>
          <w:szCs w:val="22"/>
        </w:rPr>
        <w:t>within the scope of the audit</w:t>
      </w:r>
    </w:p>
    <w:p w:rsidR="00297D2D" w:rsidRPr="004E161B" w:rsidRDefault="00297D2D" w:rsidP="00297D2D">
      <w:pPr>
        <w:pStyle w:val="ListParagraph"/>
        <w:tabs>
          <w:tab w:val="num" w:pos="1440"/>
        </w:tabs>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reasonable access to sites controlled by the </w:t>
      </w:r>
      <w:r w:rsidR="00246ACD">
        <w:rPr>
          <w:i/>
          <w:sz w:val="22"/>
          <w:szCs w:val="22"/>
        </w:rPr>
        <w:t>Contractor</w:t>
      </w:r>
      <w:r w:rsidRPr="004E161B">
        <w:rPr>
          <w:sz w:val="22"/>
          <w:szCs w:val="22"/>
        </w:rPr>
        <w:t xml:space="preserve"> and to any </w:t>
      </w:r>
      <w:r w:rsidR="00246ACD">
        <w:rPr>
          <w:i/>
          <w:sz w:val="22"/>
          <w:szCs w:val="22"/>
        </w:rPr>
        <w:t>Contractor</w:t>
      </w:r>
      <w:r w:rsidR="004E161B">
        <w:rPr>
          <w:i/>
          <w:sz w:val="22"/>
          <w:szCs w:val="22"/>
        </w:rPr>
        <w:t>’s</w:t>
      </w:r>
      <w:r w:rsidRPr="004E161B">
        <w:rPr>
          <w:sz w:val="22"/>
          <w:szCs w:val="22"/>
        </w:rPr>
        <w:t xml:space="preserve"> equipment used </w:t>
      </w:r>
      <w:r w:rsidR="004E161B">
        <w:rPr>
          <w:sz w:val="22"/>
          <w:szCs w:val="22"/>
        </w:rPr>
        <w:t>to Provide</w:t>
      </w:r>
      <w:r w:rsidRPr="004E161B">
        <w:rPr>
          <w:sz w:val="22"/>
          <w:szCs w:val="22"/>
        </w:rPr>
        <w:t xml:space="preserve"> the Service</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lastRenderedPageBreak/>
        <w:t xml:space="preserve">access to the </w:t>
      </w:r>
      <w:r w:rsidR="00246ACD">
        <w:rPr>
          <w:i/>
          <w:sz w:val="22"/>
          <w:szCs w:val="22"/>
        </w:rPr>
        <w:t>Contractor</w:t>
      </w:r>
      <w:r w:rsidR="004E161B" w:rsidRPr="004E161B">
        <w:rPr>
          <w:i/>
          <w:sz w:val="22"/>
          <w:szCs w:val="22"/>
        </w:rPr>
        <w:t>’s</w:t>
      </w:r>
      <w:r w:rsidRPr="004E161B">
        <w:rPr>
          <w:sz w:val="22"/>
          <w:szCs w:val="22"/>
        </w:rPr>
        <w:t xml:space="preserve"> </w:t>
      </w:r>
      <w:r w:rsidR="004E161B">
        <w:rPr>
          <w:sz w:val="22"/>
          <w:szCs w:val="22"/>
        </w:rPr>
        <w:t>p</w:t>
      </w:r>
      <w:r w:rsidRPr="004E161B">
        <w:rPr>
          <w:sz w:val="22"/>
          <w:szCs w:val="22"/>
        </w:rPr>
        <w:t>ersonnel.</w:t>
      </w:r>
    </w:p>
    <w:p w:rsidR="00297D2D" w:rsidRDefault="00297D2D" w:rsidP="00555513">
      <w:pPr>
        <w:tabs>
          <w:tab w:val="num" w:pos="2160"/>
        </w:tabs>
        <w:ind w:left="284"/>
      </w:pPr>
    </w:p>
    <w:p w:rsidR="00555513" w:rsidRDefault="00297D2D" w:rsidP="00555513">
      <w:pPr>
        <w:tabs>
          <w:tab w:val="num" w:pos="2160"/>
        </w:tabs>
        <w:ind w:left="284"/>
      </w:pPr>
      <w:r>
        <w:t>2</w:t>
      </w:r>
      <w:r w:rsidR="004F4C92">
        <w:t>9</w:t>
      </w:r>
      <w:r>
        <w:t xml:space="preserve">.3 </w:t>
      </w:r>
      <w:r w:rsidR="00555513" w:rsidRPr="00555513">
        <w:t xml:space="preserve">The </w:t>
      </w:r>
      <w:r w:rsidR="004E161B">
        <w:t>P</w:t>
      </w:r>
      <w:r w:rsidR="00555513" w:rsidRPr="00555513">
        <w:t>arties bear their own respective costs and expenses incurred in respect of compliance with their oblig</w:t>
      </w:r>
      <w:r w:rsidR="004E161B">
        <w:t>ations under this c</w:t>
      </w:r>
      <w:r w:rsidR="00555513" w:rsidRPr="00555513">
        <w:t xml:space="preserve">lause </w:t>
      </w:r>
      <w:r>
        <w:t>26A</w:t>
      </w:r>
      <w:r w:rsidR="00555513" w:rsidRPr="00555513">
        <w:t xml:space="preserve">, unless the audit reveals a default by the </w:t>
      </w:r>
      <w:r w:rsidR="00246ACD">
        <w:rPr>
          <w:i/>
        </w:rPr>
        <w:t>Contractor</w:t>
      </w:r>
      <w:r w:rsidR="00555513" w:rsidRPr="00297D2D">
        <w:rPr>
          <w:i/>
        </w:rPr>
        <w:t xml:space="preserve"> </w:t>
      </w:r>
      <w:r w:rsidR="00555513" w:rsidRPr="00555513">
        <w:t xml:space="preserve">in which case the </w:t>
      </w:r>
      <w:r w:rsidR="00246ACD">
        <w:rPr>
          <w:i/>
        </w:rPr>
        <w:t>Contractor</w:t>
      </w:r>
      <w:r w:rsidR="00555513" w:rsidRPr="00555513">
        <w:t xml:space="preserve"> reimburse</w:t>
      </w:r>
      <w:r>
        <w:t>s</w:t>
      </w:r>
      <w:r w:rsidR="00555513" w:rsidRPr="00555513">
        <w:t xml:space="preserve"> the </w:t>
      </w:r>
      <w:r w:rsidRPr="00297D2D">
        <w:rPr>
          <w:i/>
        </w:rPr>
        <w:t>Client</w:t>
      </w:r>
      <w:r w:rsidR="00555513" w:rsidRPr="00555513">
        <w:t xml:space="preserve"> for the </w:t>
      </w:r>
      <w:r w:rsidRPr="00297D2D">
        <w:rPr>
          <w:i/>
        </w:rPr>
        <w:t>Client</w:t>
      </w:r>
      <w:r w:rsidR="00555513" w:rsidRPr="00297D2D">
        <w:rPr>
          <w:i/>
        </w:rPr>
        <w:t>’s</w:t>
      </w:r>
      <w:r w:rsidR="00555513" w:rsidRPr="00555513">
        <w:t xml:space="preserve"> reasonable costs incurred in relation to the audit.</w:t>
      </w:r>
    </w:p>
    <w:p w:rsidR="00297D2D" w:rsidRPr="00555513" w:rsidRDefault="00297D2D" w:rsidP="00555513">
      <w:pPr>
        <w:tabs>
          <w:tab w:val="num" w:pos="2160"/>
        </w:tabs>
        <w:ind w:left="284"/>
      </w:pPr>
    </w:p>
    <w:p w:rsidR="00555513" w:rsidRPr="00555513" w:rsidRDefault="004E161B" w:rsidP="00555513">
      <w:pPr>
        <w:tabs>
          <w:tab w:val="num" w:pos="2160"/>
        </w:tabs>
        <w:ind w:left="284"/>
      </w:pPr>
      <w:r>
        <w:t>2</w:t>
      </w:r>
      <w:r w:rsidR="004F4C92">
        <w:t>9</w:t>
      </w:r>
      <w:r>
        <w:t>.4 This c</w:t>
      </w:r>
      <w:r w:rsidR="00555513" w:rsidRPr="00555513">
        <w:t xml:space="preserve">lause does not constitute a requirement or agreement for the purposes of section 6(3)(d) of the National Audit Act 1983 for the examination, certification or inspection of the accounts of the </w:t>
      </w:r>
      <w:r w:rsidR="00246ACD">
        <w:rPr>
          <w:i/>
        </w:rPr>
        <w:t>Contractor</w:t>
      </w:r>
      <w:r w:rsidR="00555513" w:rsidRPr="00555513">
        <w:t xml:space="preserve"> and the carrying out of an examination under Section 6(3)(d) of the National Audit Act 1983 in relation to the </w:t>
      </w:r>
      <w:r w:rsidR="00246ACD">
        <w:rPr>
          <w:i/>
        </w:rPr>
        <w:t>Contractor</w:t>
      </w:r>
      <w:r w:rsidR="00555513" w:rsidRPr="00555513">
        <w:t xml:space="preserve"> is not a function exercisable under this </w:t>
      </w:r>
      <w:r>
        <w:t>contract</w:t>
      </w:r>
      <w:r w:rsidR="00555513" w:rsidRPr="00555513">
        <w:t>.</w:t>
      </w:r>
    </w:p>
    <w:p w:rsidR="000054A3" w:rsidRDefault="000054A3">
      <w:pPr>
        <w:pStyle w:val="Heading1"/>
        <w:kinsoku w:val="0"/>
        <w:overflowPunct w:val="0"/>
        <w:spacing w:before="1"/>
      </w:pPr>
    </w:p>
    <w:p w:rsidR="000054A3" w:rsidRDefault="000054A3">
      <w:pPr>
        <w:pStyle w:val="Heading1"/>
        <w:kinsoku w:val="0"/>
        <w:overflowPunct w:val="0"/>
        <w:spacing w:before="1"/>
      </w:pPr>
    </w:p>
    <w:p w:rsidR="00CB75FD" w:rsidRDefault="00DF0329">
      <w:pPr>
        <w:pStyle w:val="Heading1"/>
        <w:kinsoku w:val="0"/>
        <w:overflowPunct w:val="0"/>
        <w:spacing w:before="1"/>
      </w:pPr>
      <w:r>
        <w:t xml:space="preserve">Option Z100 </w:t>
      </w:r>
      <w:r w:rsidR="003F317C">
        <w:t>–</w:t>
      </w:r>
      <w:r>
        <w:t xml:space="preserve"> </w:t>
      </w:r>
      <w:r w:rsidR="003F317C">
        <w:t>Data Protection</w:t>
      </w:r>
    </w:p>
    <w:p w:rsidR="003F317C" w:rsidRPr="003F317C" w:rsidRDefault="003F317C" w:rsidP="003F317C"/>
    <w:p w:rsidR="00CB75FD" w:rsidRDefault="00DF0329">
      <w:pPr>
        <w:pStyle w:val="BodyText"/>
        <w:kinsoku w:val="0"/>
        <w:overflowPunct w:val="0"/>
        <w:spacing w:before="22"/>
        <w:ind w:left="220"/>
      </w:pPr>
      <w:r>
        <w:t>Insert new clause Z100 as follows:</w:t>
      </w:r>
    </w:p>
    <w:p w:rsidR="003F317C" w:rsidRDefault="003F317C">
      <w:pPr>
        <w:pStyle w:val="BodyText"/>
        <w:kinsoku w:val="0"/>
        <w:overflowPunct w:val="0"/>
        <w:spacing w:before="22"/>
        <w:ind w:left="220"/>
      </w:pPr>
    </w:p>
    <w:p w:rsidR="00CB75FD" w:rsidRDefault="00DF0329">
      <w:pPr>
        <w:pStyle w:val="BodyText"/>
        <w:kinsoku w:val="0"/>
        <w:overflowPunct w:val="0"/>
        <w:spacing w:before="1" w:line="259" w:lineRule="auto"/>
        <w:ind w:left="220"/>
      </w:pPr>
      <w:r>
        <w:t xml:space="preserve">The </w:t>
      </w:r>
      <w:r>
        <w:rPr>
          <w:i/>
          <w:iCs/>
        </w:rPr>
        <w:t xml:space="preserve">Client </w:t>
      </w:r>
      <w:r>
        <w:t xml:space="preserve">and the </w:t>
      </w:r>
      <w:r w:rsidR="00246ACD">
        <w:rPr>
          <w:i/>
          <w:iCs/>
        </w:rPr>
        <w:t>Contractor</w:t>
      </w:r>
      <w:r>
        <w:rPr>
          <w:i/>
          <w:iCs/>
        </w:rPr>
        <w:t xml:space="preserve"> </w:t>
      </w:r>
      <w:r>
        <w:t>shall comply with the provisions of schedule [Guidance: insert schedule ref here]</w:t>
      </w:r>
    </w:p>
    <w:p w:rsidR="00611A88" w:rsidRDefault="00611A88">
      <w:pPr>
        <w:pStyle w:val="BodyText"/>
        <w:kinsoku w:val="0"/>
        <w:overflowPunct w:val="0"/>
        <w:spacing w:before="1" w:line="259" w:lineRule="auto"/>
        <w:ind w:left="220"/>
      </w:pPr>
    </w:p>
    <w:p w:rsidR="00CB75FD" w:rsidRDefault="00CB75FD">
      <w:pPr>
        <w:pStyle w:val="BodyText"/>
        <w:kinsoku w:val="0"/>
        <w:overflowPunct w:val="0"/>
        <w:spacing w:before="5"/>
        <w:rPr>
          <w:sz w:val="23"/>
          <w:szCs w:val="23"/>
        </w:rPr>
      </w:pPr>
    </w:p>
    <w:p w:rsidR="00CB75FD" w:rsidRDefault="00DF0329">
      <w:pPr>
        <w:pStyle w:val="Heading1"/>
        <w:kinsoku w:val="0"/>
        <w:overflowPunct w:val="0"/>
      </w:pPr>
      <w:r>
        <w:t>Option Z101 – Cyber Essentials</w:t>
      </w:r>
    </w:p>
    <w:p w:rsidR="003F317C" w:rsidRPr="003F317C" w:rsidRDefault="003F317C" w:rsidP="003F317C"/>
    <w:p w:rsidR="00CB75FD" w:rsidRDefault="00DF0329">
      <w:pPr>
        <w:pStyle w:val="BodyText"/>
        <w:kinsoku w:val="0"/>
        <w:overflowPunct w:val="0"/>
        <w:spacing w:before="23"/>
        <w:ind w:left="220"/>
      </w:pPr>
      <w:r>
        <w:t>Insert new clause Z101 as follows:</w:t>
      </w:r>
    </w:p>
    <w:p w:rsidR="003F317C" w:rsidRDefault="003F317C">
      <w:pPr>
        <w:pStyle w:val="BodyText"/>
        <w:kinsoku w:val="0"/>
        <w:overflowPunct w:val="0"/>
        <w:spacing w:before="23"/>
        <w:ind w:left="220"/>
      </w:pPr>
    </w:p>
    <w:p w:rsidR="00CB75FD" w:rsidRDefault="00DF0329">
      <w:pPr>
        <w:pStyle w:val="BodyText"/>
        <w:kinsoku w:val="0"/>
        <w:overflowPunct w:val="0"/>
        <w:spacing w:before="23" w:line="256" w:lineRule="auto"/>
        <w:ind w:left="220"/>
      </w:pPr>
      <w:r>
        <w:t xml:space="preserve">The </w:t>
      </w:r>
      <w:r>
        <w:rPr>
          <w:i/>
          <w:iCs/>
        </w:rPr>
        <w:t xml:space="preserve">Client </w:t>
      </w:r>
      <w:r>
        <w:t xml:space="preserve">and the </w:t>
      </w:r>
      <w:r w:rsidR="00246ACD">
        <w:rPr>
          <w:i/>
          <w:iCs/>
        </w:rPr>
        <w:t>Contractor</w:t>
      </w:r>
      <w:r>
        <w:rPr>
          <w:i/>
          <w:iCs/>
        </w:rPr>
        <w:t xml:space="preserve"> </w:t>
      </w:r>
      <w:r>
        <w:t>shall comply with the provisions of schedule [Guidance: insert schedule ref here]</w:t>
      </w:r>
    </w:p>
    <w:p w:rsidR="00CB75FD" w:rsidRDefault="00CB75FD">
      <w:pPr>
        <w:pStyle w:val="BodyText"/>
        <w:kinsoku w:val="0"/>
        <w:overflowPunct w:val="0"/>
        <w:spacing w:before="23" w:line="256" w:lineRule="auto"/>
        <w:ind w:left="220"/>
      </w:pPr>
    </w:p>
    <w:p w:rsidR="00B752D3" w:rsidRDefault="00B752D3">
      <w:pPr>
        <w:pStyle w:val="BodyText"/>
        <w:kinsoku w:val="0"/>
        <w:overflowPunct w:val="0"/>
        <w:spacing w:before="23" w:line="256" w:lineRule="auto"/>
        <w:ind w:left="220"/>
      </w:pPr>
    </w:p>
    <w:p w:rsidR="00B752D3" w:rsidRDefault="00B752D3">
      <w:pPr>
        <w:widowControl/>
        <w:autoSpaceDE/>
        <w:autoSpaceDN/>
        <w:adjustRightInd/>
        <w:spacing w:after="160" w:line="259" w:lineRule="auto"/>
      </w:pPr>
      <w:r>
        <w:br w:type="page"/>
      </w:r>
    </w:p>
    <w:p w:rsidR="00B752D3" w:rsidRDefault="00B752D3">
      <w:pPr>
        <w:pStyle w:val="BodyText"/>
        <w:kinsoku w:val="0"/>
        <w:overflowPunct w:val="0"/>
        <w:spacing w:before="23" w:line="256" w:lineRule="auto"/>
        <w:ind w:left="220"/>
      </w:pPr>
    </w:p>
    <w:p w:rsidR="00B752D3" w:rsidRDefault="00B752D3">
      <w:pPr>
        <w:pStyle w:val="BodyText"/>
        <w:kinsoku w:val="0"/>
        <w:overflowPunct w:val="0"/>
        <w:spacing w:before="23" w:line="256" w:lineRule="auto"/>
        <w:ind w:left="220"/>
      </w:pPr>
    </w:p>
    <w:p w:rsidR="00B752D3" w:rsidRDefault="00B752D3" w:rsidP="000E3DC4">
      <w:pPr>
        <w:pStyle w:val="BodyText"/>
        <w:kinsoku w:val="0"/>
        <w:overflowPunct w:val="0"/>
        <w:spacing w:before="23" w:line="256" w:lineRule="auto"/>
        <w:ind w:left="220"/>
        <w:jc w:val="center"/>
      </w:pPr>
      <w:r w:rsidRPr="00B752D3">
        <w:rPr>
          <w:b/>
        </w:rPr>
        <w:t xml:space="preserve">SCHEDULE </w:t>
      </w:r>
      <w:r w:rsidR="00E86FCA" w:rsidRPr="00E86FCA">
        <w:rPr>
          <w:b/>
        </w:rPr>
        <w:t>[Guidance: insert schedule ref here]</w:t>
      </w:r>
      <w:r w:rsidR="000E3DC4">
        <w:rPr>
          <w:b/>
        </w:rPr>
        <w:t xml:space="preserve"> </w:t>
      </w:r>
      <w:r w:rsidRPr="000E3DC4">
        <w:rPr>
          <w:b/>
        </w:rPr>
        <w:t>FINANCIAL DISTRESS</w:t>
      </w:r>
    </w:p>
    <w:p w:rsidR="000E3DC4" w:rsidRPr="000E3DC4" w:rsidRDefault="000E3DC4" w:rsidP="000E3DC4">
      <w:pPr>
        <w:pStyle w:val="BodyText"/>
        <w:kinsoku w:val="0"/>
        <w:overflowPunct w:val="0"/>
        <w:spacing w:before="23" w:line="256" w:lineRule="auto"/>
        <w:ind w:left="220"/>
        <w:jc w:val="center"/>
        <w:rPr>
          <w:b/>
        </w:rPr>
      </w:pPr>
    </w:p>
    <w:p w:rsidR="00B752D3" w:rsidRDefault="00B752D3" w:rsidP="00B752D3">
      <w:pPr>
        <w:pStyle w:val="BodyText"/>
        <w:kinsoku w:val="0"/>
        <w:overflowPunct w:val="0"/>
        <w:spacing w:before="23" w:line="256" w:lineRule="auto"/>
      </w:pPr>
    </w:p>
    <w:p w:rsidR="00B752D3" w:rsidRPr="000E3DC4" w:rsidRDefault="00B752D3" w:rsidP="00B752D3">
      <w:pPr>
        <w:pStyle w:val="BodyText"/>
        <w:kinsoku w:val="0"/>
        <w:overflowPunct w:val="0"/>
        <w:spacing w:before="23" w:line="256" w:lineRule="auto"/>
        <w:rPr>
          <w:b/>
        </w:rPr>
      </w:pPr>
      <w:r w:rsidRPr="000E3DC4">
        <w:rPr>
          <w:b/>
        </w:rPr>
        <w:t>1. Definitions</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1.1. In this Schedule </w:t>
      </w:r>
      <w:r w:rsidR="00E86FCA">
        <w:t>[ ]</w:t>
      </w:r>
      <w:r>
        <w:t xml:space="preserve"> the following definitions apply:</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"Credit Rating Threshold"</w:t>
      </w:r>
      <w:r w:rsidR="000E3DC4">
        <w:t xml:space="preserve"> </w:t>
      </w:r>
      <w:r>
        <w:t xml:space="preserve">means the minimum credit rating level for the </w:t>
      </w:r>
      <w:r w:rsidR="00246ACD">
        <w:rPr>
          <w:i/>
        </w:rPr>
        <w:t>Contractor</w:t>
      </w:r>
      <w:r w:rsidRPr="000E3DC4">
        <w:rPr>
          <w:i/>
        </w:rPr>
        <w:t xml:space="preserve"> </w:t>
      </w:r>
      <w:r>
        <w:t xml:space="preserve">as set out in Annex 1 </w:t>
      </w:r>
    </w:p>
    <w:p w:rsidR="000E3DC4" w:rsidRDefault="000E3DC4" w:rsidP="00B752D3">
      <w:pPr>
        <w:pStyle w:val="BodyText"/>
        <w:kinsoku w:val="0"/>
        <w:overflowPunct w:val="0"/>
        <w:spacing w:before="23" w:line="256" w:lineRule="auto"/>
      </w:pPr>
    </w:p>
    <w:p w:rsidR="000E3DC4" w:rsidRDefault="000E3DC4" w:rsidP="00B752D3">
      <w:pPr>
        <w:pStyle w:val="BodyText"/>
        <w:kinsoku w:val="0"/>
        <w:overflowPunct w:val="0"/>
        <w:spacing w:before="23" w:line="256" w:lineRule="auto"/>
      </w:pPr>
      <w:r>
        <w:t xml:space="preserve">“Financial Distress Event” </w:t>
      </w:r>
      <w:r w:rsidRPr="000E3DC4">
        <w:t xml:space="preserve">means the occurrence or one or more of the events listed in </w:t>
      </w:r>
      <w:r>
        <w:t xml:space="preserve">this </w:t>
      </w:r>
      <w:r w:rsidRPr="000E3DC4">
        <w:t xml:space="preserve">Schedule </w:t>
      </w:r>
      <w:r w:rsidR="00E86FCA">
        <w:t>[ ]</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"Financial Distress Service</w:t>
      </w:r>
      <w:r w:rsidR="000E3DC4">
        <w:t xml:space="preserve"> </w:t>
      </w:r>
      <w:r>
        <w:t>Continuity Plan"</w:t>
      </w:r>
      <w:r w:rsidR="000E3DC4">
        <w:t xml:space="preserve"> </w:t>
      </w:r>
      <w:r>
        <w:t xml:space="preserve">means a plan setting out how the </w:t>
      </w:r>
      <w:r w:rsidR="00246ACD">
        <w:rPr>
          <w:i/>
        </w:rPr>
        <w:t>Contractor</w:t>
      </w:r>
      <w:r>
        <w:t xml:space="preserve"> will ensure the continued performance in accordance with th</w:t>
      </w:r>
      <w:r w:rsidR="000E3DC4">
        <w:t>is c</w:t>
      </w:r>
      <w:r>
        <w:t>ontract in the event that a Financial Distress Event occurs;</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"Rating Agency"</w:t>
      </w:r>
      <w:r w:rsidR="000E3DC4">
        <w:t xml:space="preserve"> </w:t>
      </w:r>
      <w:r>
        <w:t>means the rating agency means Dun &amp; Bradstreet.</w:t>
      </w:r>
    </w:p>
    <w:p w:rsidR="000E3DC4" w:rsidRDefault="000E3DC4" w:rsidP="00B752D3">
      <w:pPr>
        <w:pStyle w:val="BodyText"/>
        <w:kinsoku w:val="0"/>
        <w:overflowPunct w:val="0"/>
        <w:spacing w:before="23" w:line="256" w:lineRule="auto"/>
      </w:pPr>
    </w:p>
    <w:p w:rsidR="00B752D3" w:rsidRPr="000E3DC4" w:rsidRDefault="00B752D3" w:rsidP="00B752D3">
      <w:pPr>
        <w:pStyle w:val="BodyText"/>
        <w:kinsoku w:val="0"/>
        <w:overflowPunct w:val="0"/>
        <w:spacing w:before="23" w:line="256" w:lineRule="auto"/>
        <w:rPr>
          <w:b/>
        </w:rPr>
      </w:pPr>
      <w:r w:rsidRPr="000E3DC4">
        <w:rPr>
          <w:b/>
        </w:rPr>
        <w:t>2. Credit rating and duty to notify</w:t>
      </w:r>
    </w:p>
    <w:p w:rsidR="000E3DC4"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2.1. The </w:t>
      </w:r>
      <w:r w:rsidR="00246ACD">
        <w:rPr>
          <w:i/>
        </w:rPr>
        <w:t>Contractor</w:t>
      </w:r>
      <w:r w:rsidRPr="00EF2F7D">
        <w:t xml:space="preserve"> warrants and represents to the </w:t>
      </w:r>
      <w:r w:rsidRPr="00EF2F7D">
        <w:rPr>
          <w:i/>
        </w:rPr>
        <w:t>Client</w:t>
      </w:r>
      <w:r w:rsidRPr="00EF2F7D">
        <w:t xml:space="preserve"> for the benefit of the </w:t>
      </w:r>
      <w:r w:rsidRPr="00EF2F7D">
        <w:rPr>
          <w:i/>
        </w:rPr>
        <w:t>Client</w:t>
      </w:r>
      <w:r w:rsidRPr="00EF2F7D">
        <w:t xml:space="preserve"> that as at the </w:t>
      </w:r>
      <w:r w:rsidR="000E3DC4" w:rsidRPr="00EF2F7D">
        <w:t>Contract</w:t>
      </w:r>
      <w:r w:rsidRPr="00EF2F7D">
        <w:t xml:space="preserve"> Date the long-term credit ratings issued for the </w:t>
      </w:r>
      <w:r w:rsidR="00246ACD">
        <w:rPr>
          <w:i/>
        </w:rPr>
        <w:t>Contractor</w:t>
      </w:r>
      <w:r w:rsidRPr="00EF2F7D">
        <w:rPr>
          <w:i/>
        </w:rPr>
        <w:t xml:space="preserve"> </w:t>
      </w:r>
      <w:r w:rsidRPr="00EF2F7D">
        <w:t>by the Rating Agency.</w:t>
      </w:r>
    </w:p>
    <w:p w:rsidR="000E3DC4" w:rsidRPr="00EF2F7D"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2.2. The </w:t>
      </w:r>
      <w:r w:rsidR="00246ACD">
        <w:rPr>
          <w:i/>
        </w:rPr>
        <w:t>Contractor</w:t>
      </w:r>
      <w:r w:rsidR="000E3DC4" w:rsidRPr="00EF2F7D">
        <w:t xml:space="preserve"> </w:t>
      </w:r>
      <w:r w:rsidRPr="00EF2F7D">
        <w:t>promptly notif</w:t>
      </w:r>
      <w:r w:rsidR="000E3DC4" w:rsidRPr="00EF2F7D">
        <w:t>ies</w:t>
      </w:r>
      <w:r w:rsidRPr="00EF2F7D">
        <w:t xml:space="preserve"> (or procure</w:t>
      </w:r>
      <w:r w:rsidR="000E3DC4" w:rsidRPr="00EF2F7D">
        <w:t>s</w:t>
      </w:r>
      <w:r w:rsidRPr="00EF2F7D">
        <w:t xml:space="preserve"> that its auditors promptly notify) the </w:t>
      </w:r>
      <w:r w:rsidRPr="00EF2F7D">
        <w:rPr>
          <w:i/>
        </w:rPr>
        <w:t>Client</w:t>
      </w:r>
      <w:r w:rsidR="00CA3A39" w:rsidRPr="00EF2F7D">
        <w:t xml:space="preserve"> and the </w:t>
      </w:r>
      <w:r w:rsidR="00CA3A39" w:rsidRPr="00EF2F7D">
        <w:rPr>
          <w:i/>
        </w:rPr>
        <w:t>Service Manager</w:t>
      </w:r>
      <w:r w:rsidRPr="00EF2F7D">
        <w:t xml:space="preserve"> if there is any significant downgrade in the credit rating issued by any Rating Agency for  the </w:t>
      </w:r>
      <w:r w:rsidR="00246ACD">
        <w:rPr>
          <w:i/>
        </w:rPr>
        <w:t>Contractor</w:t>
      </w:r>
      <w:r w:rsidRPr="00EF2F7D">
        <w:rPr>
          <w:i/>
        </w:rPr>
        <w:t xml:space="preserve"> </w:t>
      </w:r>
      <w:r w:rsidRPr="00EF2F7D">
        <w:t xml:space="preserve">(and in any event within </w:t>
      </w:r>
      <w:r w:rsidR="000E3DC4" w:rsidRPr="00EF2F7D">
        <w:t>seven d</w:t>
      </w:r>
      <w:r w:rsidRPr="00EF2F7D">
        <w:t>ays from the occurrence of the downgrade).</w:t>
      </w:r>
    </w:p>
    <w:p w:rsidR="000E3DC4" w:rsidRPr="00EF2F7D"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2.3. If there is any downgrade credit rating issued by any Rating Agency for the </w:t>
      </w:r>
      <w:r w:rsidR="00246ACD">
        <w:rPr>
          <w:i/>
        </w:rPr>
        <w:t>Contractor</w:t>
      </w:r>
      <w:r w:rsidRPr="00EF2F7D">
        <w:t xml:space="preserve">, the </w:t>
      </w:r>
      <w:r w:rsidR="00246ACD">
        <w:rPr>
          <w:i/>
        </w:rPr>
        <w:t>Contractor</w:t>
      </w:r>
      <w:r w:rsidRPr="00EF2F7D">
        <w:t xml:space="preserve"> ensure</w:t>
      </w:r>
      <w:r w:rsidR="000E3DC4" w:rsidRPr="00EF2F7D">
        <w:t>s</w:t>
      </w:r>
      <w:r w:rsidRPr="00EF2F7D">
        <w:t xml:space="preserve"> that the </w:t>
      </w:r>
      <w:r w:rsidR="00246ACD">
        <w:rPr>
          <w:i/>
        </w:rPr>
        <w:t>Contractor</w:t>
      </w:r>
      <w:r w:rsidRPr="00EF2F7D">
        <w:rPr>
          <w:i/>
        </w:rPr>
        <w:t xml:space="preserve">’s </w:t>
      </w:r>
      <w:r w:rsidRPr="00EF2F7D">
        <w:t xml:space="preserve">auditors thereafter provide the </w:t>
      </w:r>
      <w:r w:rsidRPr="00EF2F7D">
        <w:rPr>
          <w:i/>
        </w:rPr>
        <w:t>Client</w:t>
      </w:r>
      <w:r w:rsidRPr="00EF2F7D">
        <w:t xml:space="preserve"> </w:t>
      </w:r>
      <w:r w:rsidR="005E0229" w:rsidRPr="00EF2F7D">
        <w:t xml:space="preserve">or the </w:t>
      </w:r>
      <w:r w:rsidR="005E0229" w:rsidRPr="00EF2F7D">
        <w:rPr>
          <w:i/>
        </w:rPr>
        <w:t xml:space="preserve">Service Manager </w:t>
      </w:r>
      <w:r w:rsidRPr="00EF2F7D">
        <w:t>within 1</w:t>
      </w:r>
      <w:r w:rsidR="000E3DC4" w:rsidRPr="00EF2F7D">
        <w:t>4 d</w:t>
      </w:r>
      <w:r w:rsidRPr="00EF2F7D">
        <w:t xml:space="preserve">ays of a written request by the </w:t>
      </w:r>
      <w:r w:rsidRPr="00EF2F7D">
        <w:rPr>
          <w:i/>
        </w:rPr>
        <w:t>Client</w:t>
      </w:r>
      <w:r w:rsidRPr="00EF2F7D">
        <w:t xml:space="preserve"> </w:t>
      </w:r>
      <w:r w:rsidR="00CA3A39" w:rsidRPr="00EF2F7D">
        <w:t xml:space="preserve">or the </w:t>
      </w:r>
      <w:r w:rsidR="00CA3A39" w:rsidRPr="00EF2F7D">
        <w:rPr>
          <w:i/>
        </w:rPr>
        <w:t>Service Manager</w:t>
      </w:r>
      <w:r w:rsidR="00CA3A39" w:rsidRPr="00EF2F7D">
        <w:t xml:space="preserve"> </w:t>
      </w:r>
      <w:r w:rsidRPr="00EF2F7D">
        <w:t xml:space="preserve">with written calculations of the quick ratio for the </w:t>
      </w:r>
      <w:r w:rsidR="00246ACD">
        <w:rPr>
          <w:i/>
        </w:rPr>
        <w:t>Contractor</w:t>
      </w:r>
      <w:r w:rsidRPr="00EF2F7D">
        <w:rPr>
          <w:i/>
        </w:rPr>
        <w:t xml:space="preserve"> </w:t>
      </w:r>
      <w:r w:rsidR="000E3DC4" w:rsidRPr="00EF2F7D">
        <w:t>at</w:t>
      </w:r>
      <w:r w:rsidRPr="00EF2F7D">
        <w:t xml:space="preserve"> such date as may be requested by the </w:t>
      </w:r>
      <w:r w:rsidRPr="00EF2F7D">
        <w:rPr>
          <w:i/>
        </w:rPr>
        <w:t>Client</w:t>
      </w:r>
      <w:r w:rsidR="00CA3A39" w:rsidRPr="00EF2F7D">
        <w:rPr>
          <w:i/>
        </w:rPr>
        <w:t xml:space="preserve"> </w:t>
      </w:r>
      <w:r w:rsidR="00CA3A39" w:rsidRPr="00EF2F7D">
        <w:t xml:space="preserve">or the </w:t>
      </w:r>
      <w:r w:rsidR="00CA3A39" w:rsidRPr="00EF2F7D">
        <w:rPr>
          <w:i/>
        </w:rPr>
        <w:t>Service Manager.</w:t>
      </w:r>
      <w:r w:rsidR="00CA3A39" w:rsidRPr="00EF2F7D">
        <w:t xml:space="preserve"> </w:t>
      </w:r>
      <w:r w:rsidRPr="00EF2F7D">
        <w:t xml:space="preserve"> For these purposes the “quick ratio” on any date means:</w:t>
      </w:r>
    </w:p>
    <w:p w:rsidR="00B752D3" w:rsidRPr="00EF2F7D" w:rsidRDefault="00CA3A39" w:rsidP="00B752D3">
      <w:pPr>
        <w:pStyle w:val="BodyText"/>
        <w:kinsoku w:val="0"/>
        <w:overflowPunct w:val="0"/>
        <w:spacing w:before="23" w:line="256" w:lineRule="auto"/>
      </w:pPr>
      <w:r w:rsidRPr="00EF2F7D">
        <w:t>Where</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A. is the value at the relevant date of all cash in hand and at the bank of the </w:t>
      </w:r>
      <w:r w:rsidR="00246ACD">
        <w:rPr>
          <w:i/>
        </w:rPr>
        <w:t>Contractor</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B. is the value of all marketable securities held by the</w:t>
      </w:r>
      <w:r w:rsidR="00CA3A39" w:rsidRPr="00EF2F7D">
        <w:t xml:space="preserve"> </w:t>
      </w:r>
      <w:r w:rsidR="00246ACD">
        <w:rPr>
          <w:i/>
        </w:rPr>
        <w:t>Contractor</w:t>
      </w:r>
      <w:r w:rsidRPr="00EF2F7D">
        <w:t xml:space="preserve"> determined using closing prices on the </w:t>
      </w:r>
      <w:r w:rsidR="00CA3A39" w:rsidRPr="00EF2F7D">
        <w:t>working day preceding the relevant date</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C. is the value at the relevant date of all account receivables of the </w:t>
      </w:r>
      <w:r w:rsidR="00246ACD">
        <w:rPr>
          <w:i/>
        </w:rPr>
        <w:t>Contractor</w:t>
      </w:r>
      <w:r w:rsidR="00CA3A39" w:rsidRPr="00EF2F7D">
        <w:t xml:space="preserve"> </w:t>
      </w:r>
      <w:r w:rsidRPr="00EF2F7D">
        <w:t>and</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D. is the value at the relevant date of the current liabilities of the </w:t>
      </w:r>
      <w:r w:rsidR="00246ACD">
        <w:rPr>
          <w:i/>
        </w:rPr>
        <w:t>Contractor</w:t>
      </w:r>
      <w:r w:rsidRPr="00EF2F7D">
        <w:t>.</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2.4. </w:t>
      </w:r>
      <w:r w:rsidR="00CA3A39" w:rsidRPr="00EF2F7D">
        <w:t>The</w:t>
      </w:r>
      <w:r w:rsidR="00CA3A39" w:rsidRPr="00EF2F7D">
        <w:rPr>
          <w:i/>
        </w:rPr>
        <w:t xml:space="preserve"> </w:t>
      </w:r>
      <w:r w:rsidR="00246ACD">
        <w:rPr>
          <w:i/>
        </w:rPr>
        <w:t>Contractor</w:t>
      </w:r>
      <w:r w:rsidRPr="00EF2F7D">
        <w:t>:</w:t>
      </w:r>
    </w:p>
    <w:p w:rsidR="00CA3A39" w:rsidRPr="00EF2F7D" w:rsidRDefault="00CA3A39" w:rsidP="00B752D3">
      <w:pPr>
        <w:pStyle w:val="BodyText"/>
        <w:kinsoku w:val="0"/>
        <w:overflowPunct w:val="0"/>
        <w:spacing w:before="23" w:line="256" w:lineRule="auto"/>
      </w:pPr>
    </w:p>
    <w:p w:rsidR="00B752D3" w:rsidRPr="00EF2F7D" w:rsidRDefault="00B752D3" w:rsidP="005526B0">
      <w:pPr>
        <w:pStyle w:val="BodyText"/>
        <w:numPr>
          <w:ilvl w:val="0"/>
          <w:numId w:val="40"/>
        </w:numPr>
        <w:kinsoku w:val="0"/>
        <w:overflowPunct w:val="0"/>
        <w:spacing w:before="23" w:line="256" w:lineRule="auto"/>
      </w:pPr>
      <w:r w:rsidRPr="00EF2F7D">
        <w:t>regularly monitor</w:t>
      </w:r>
      <w:r w:rsidR="00CA3A39" w:rsidRPr="00EF2F7D">
        <w:t>s</w:t>
      </w:r>
      <w:r w:rsidRPr="00EF2F7D">
        <w:t xml:space="preserve"> the credit ratings of the </w:t>
      </w:r>
      <w:r w:rsidR="00246ACD">
        <w:rPr>
          <w:i/>
        </w:rPr>
        <w:t>Contractor</w:t>
      </w:r>
      <w:r w:rsidR="00CA3A39" w:rsidRPr="00EF2F7D">
        <w:t xml:space="preserve"> with the Rating Agencies</w:t>
      </w:r>
      <w:r w:rsidRPr="00EF2F7D">
        <w:t xml:space="preserve"> and</w:t>
      </w:r>
    </w:p>
    <w:p w:rsidR="00CA3A39" w:rsidRPr="00EF2F7D" w:rsidRDefault="00CA3A39" w:rsidP="00CA3A39">
      <w:pPr>
        <w:pStyle w:val="BodyText"/>
        <w:kinsoku w:val="0"/>
        <w:overflowPunct w:val="0"/>
        <w:spacing w:before="23" w:line="256" w:lineRule="auto"/>
        <w:ind w:left="720"/>
      </w:pPr>
    </w:p>
    <w:p w:rsidR="00B752D3" w:rsidRPr="00EF2F7D" w:rsidRDefault="00B752D3" w:rsidP="005526B0">
      <w:pPr>
        <w:pStyle w:val="BodyText"/>
        <w:numPr>
          <w:ilvl w:val="0"/>
          <w:numId w:val="40"/>
        </w:numPr>
        <w:kinsoku w:val="0"/>
        <w:overflowPunct w:val="0"/>
        <w:spacing w:before="23" w:line="256" w:lineRule="auto"/>
      </w:pPr>
      <w:r w:rsidRPr="00EF2F7D">
        <w:t>promptly notif</w:t>
      </w:r>
      <w:r w:rsidR="00CA3A39" w:rsidRPr="00EF2F7D">
        <w:t>ies</w:t>
      </w:r>
      <w:r w:rsidRPr="00EF2F7D">
        <w:t xml:space="preserve"> (or shall procure that its auditors promptly notify) the </w:t>
      </w:r>
      <w:r w:rsidRPr="00EF2F7D">
        <w:rPr>
          <w:i/>
        </w:rPr>
        <w:t xml:space="preserve">Client </w:t>
      </w:r>
      <w:r w:rsidR="00CA3A39" w:rsidRPr="00EF2F7D">
        <w:t xml:space="preserve">and the </w:t>
      </w:r>
      <w:r w:rsidR="00CA3A39" w:rsidRPr="00EF2F7D">
        <w:rPr>
          <w:i/>
        </w:rPr>
        <w:t>Service Manager</w:t>
      </w:r>
      <w:r w:rsidR="00CA3A39" w:rsidRPr="00EF2F7D">
        <w:t xml:space="preserve"> </w:t>
      </w:r>
      <w:r w:rsidRPr="00EF2F7D">
        <w:t>following the occurrence of a Financial Distress Event or any fact, circumstance or matter which could cause a Financial Distress Event and in any event, shall ensure that such notification is made within 1</w:t>
      </w:r>
      <w:r w:rsidR="00E72961" w:rsidRPr="00EF2F7D">
        <w:t>4</w:t>
      </w:r>
      <w:r w:rsidRPr="00EF2F7D">
        <w:t xml:space="preserve"> </w:t>
      </w:r>
      <w:r w:rsidR="00E72961" w:rsidRPr="00EF2F7D">
        <w:t>d</w:t>
      </w:r>
      <w:r w:rsidRPr="00EF2F7D">
        <w:t xml:space="preserve">ays of the date on which the </w:t>
      </w:r>
      <w:r w:rsidR="00246ACD">
        <w:rPr>
          <w:i/>
        </w:rPr>
        <w:t>Contractor</w:t>
      </w:r>
      <w:r w:rsidRPr="00EF2F7D">
        <w:t xml:space="preserve"> first becomes aware of the Financial Distress Event or the fact, circumstance or matter which could cause a Financial Distress Event.</w:t>
      </w:r>
    </w:p>
    <w:p w:rsidR="00CA3A39" w:rsidRPr="00EF2F7D" w:rsidRDefault="00CA3A39" w:rsidP="00CA3A39">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2.5. For the purposes of determining whether a Financial Distress Event has occurred pursuant to the provisions of paragraph, the credit rating of the </w:t>
      </w:r>
      <w:r w:rsidR="00246ACD">
        <w:rPr>
          <w:i/>
        </w:rPr>
        <w:t>Contractor</w:t>
      </w:r>
      <w:r w:rsidRPr="00EF2F7D">
        <w:t xml:space="preserve"> shall be deemed to have dropped below the applicable Credit Rating Threshold if any of the Rating Agencies have rated the </w:t>
      </w:r>
      <w:r w:rsidR="00246ACD">
        <w:rPr>
          <w:i/>
        </w:rPr>
        <w:t>Contractor</w:t>
      </w:r>
      <w:r w:rsidRPr="00EF2F7D">
        <w:t xml:space="preserve"> at or below the applicable Credit Rating Threshold.</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rPr>
          <w:b/>
        </w:rPr>
      </w:pPr>
      <w:r w:rsidRPr="00EF2F7D">
        <w:rPr>
          <w:b/>
        </w:rPr>
        <w:t>3. Consequences of a financial distress event</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3.1. In the event of:</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3.1.1. the credit rating of the </w:t>
      </w:r>
      <w:r w:rsidR="00246ACD">
        <w:rPr>
          <w:i/>
        </w:rPr>
        <w:t>Contractor</w:t>
      </w:r>
      <w:r w:rsidRPr="00EF2F7D">
        <w:rPr>
          <w:i/>
        </w:rPr>
        <w:t xml:space="preserve"> </w:t>
      </w:r>
      <w:r w:rsidRPr="00EF2F7D">
        <w:t>dropping below the applicable Credit Rating Threshold;</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3.1.2. the </w:t>
      </w:r>
      <w:r w:rsidR="00246ACD">
        <w:rPr>
          <w:i/>
        </w:rPr>
        <w:t>Contractor</w:t>
      </w:r>
      <w:r w:rsidRPr="00EF2F7D">
        <w:t xml:space="preserve"> issuing a profits warning to a stock exchange or making any other public announcement about a material deterioration in its financial position or prospects;</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3.1.3. there being a public investigation into improper financial accounting and reporting, suspected fraud or any other impropriety of the </w:t>
      </w:r>
      <w:r w:rsidR="00246ACD">
        <w:rPr>
          <w:i/>
        </w:rPr>
        <w:t>Contractor</w:t>
      </w:r>
      <w:r w:rsidRPr="00EF2F7D">
        <w:t>;</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3.1.4. the </w:t>
      </w:r>
      <w:r w:rsidR="00246ACD">
        <w:rPr>
          <w:i/>
        </w:rPr>
        <w:t>Contractor</w:t>
      </w:r>
      <w:r w:rsidRPr="00EF2F7D">
        <w:rPr>
          <w:i/>
        </w:rPr>
        <w:t xml:space="preserve"> </w:t>
      </w:r>
      <w:r w:rsidRPr="00EF2F7D">
        <w:t>committing a material breach of covenant to its lenders;</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3.1.5. a Su</w:t>
      </w:r>
      <w:r w:rsidR="003E3174" w:rsidRPr="00EF2F7D">
        <w:t xml:space="preserve">bcontractor </w:t>
      </w:r>
      <w:r w:rsidRPr="00EF2F7D">
        <w:t xml:space="preserve">notifying the </w:t>
      </w:r>
      <w:r w:rsidRPr="00EF2F7D">
        <w:rPr>
          <w:i/>
        </w:rPr>
        <w:t>Client</w:t>
      </w:r>
      <w:r w:rsidRPr="00EF2F7D">
        <w:t xml:space="preserve"> that the </w:t>
      </w:r>
      <w:r w:rsidR="00246ACD">
        <w:rPr>
          <w:i/>
        </w:rPr>
        <w:t>Contractor</w:t>
      </w:r>
      <w:r w:rsidRPr="00EF2F7D">
        <w:rPr>
          <w:i/>
        </w:rPr>
        <w:t xml:space="preserve"> </w:t>
      </w:r>
      <w:r w:rsidRPr="00EF2F7D">
        <w:t>has not satisfied any sums properly due for a material specified invoice or sequences of invoices that are not subject to a genuine dispute;</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3.1.6. </w:t>
      </w:r>
      <w:r w:rsidR="00B12656" w:rsidRPr="00EF2F7D">
        <w:t>a</w:t>
      </w:r>
      <w:r w:rsidRPr="00EF2F7D">
        <w:t>ny of the following:</w:t>
      </w:r>
    </w:p>
    <w:p w:rsidR="003E3174" w:rsidRPr="00EF2F7D" w:rsidRDefault="003E3174" w:rsidP="00B752D3">
      <w:pPr>
        <w:pStyle w:val="BodyText"/>
        <w:kinsoku w:val="0"/>
        <w:overflowPunct w:val="0"/>
        <w:spacing w:before="23" w:line="256" w:lineRule="auto"/>
      </w:pPr>
    </w:p>
    <w:p w:rsidR="00B752D3" w:rsidRPr="00EF2F7D" w:rsidRDefault="00B752D3" w:rsidP="005526B0">
      <w:pPr>
        <w:pStyle w:val="BodyText"/>
        <w:numPr>
          <w:ilvl w:val="0"/>
          <w:numId w:val="41"/>
        </w:numPr>
        <w:kinsoku w:val="0"/>
        <w:overflowPunct w:val="0"/>
        <w:spacing w:before="23" w:line="256" w:lineRule="auto"/>
      </w:pPr>
      <w:r w:rsidRPr="00EF2F7D">
        <w:t xml:space="preserve">commencement of any litigation against the </w:t>
      </w:r>
      <w:r w:rsidR="00246ACD">
        <w:rPr>
          <w:i/>
        </w:rPr>
        <w:t>Contractor</w:t>
      </w:r>
      <w:r w:rsidRPr="00EF2F7D">
        <w:rPr>
          <w:i/>
        </w:rPr>
        <w:t xml:space="preserve"> </w:t>
      </w:r>
      <w:r w:rsidRPr="00EF2F7D">
        <w:t xml:space="preserve">with respect to financial indebtedness or obligations under </w:t>
      </w:r>
      <w:r w:rsidR="003E3174" w:rsidRPr="00EF2F7D">
        <w:t>this c</w:t>
      </w:r>
      <w:r w:rsidRPr="00EF2F7D">
        <w:t>ontract;</w:t>
      </w:r>
    </w:p>
    <w:p w:rsidR="003E3174" w:rsidRPr="00EF2F7D" w:rsidRDefault="00B752D3" w:rsidP="005526B0">
      <w:pPr>
        <w:pStyle w:val="BodyText"/>
        <w:numPr>
          <w:ilvl w:val="0"/>
          <w:numId w:val="41"/>
        </w:numPr>
        <w:kinsoku w:val="0"/>
        <w:overflowPunct w:val="0"/>
        <w:spacing w:before="23" w:line="256" w:lineRule="auto"/>
      </w:pPr>
      <w:r w:rsidRPr="00EF2F7D">
        <w:t xml:space="preserve">non-payment by the </w:t>
      </w:r>
      <w:r w:rsidR="00246ACD">
        <w:rPr>
          <w:i/>
        </w:rPr>
        <w:t>Contractor</w:t>
      </w:r>
      <w:r w:rsidRPr="00EF2F7D">
        <w:rPr>
          <w:i/>
        </w:rPr>
        <w:t xml:space="preserve"> </w:t>
      </w:r>
      <w:r w:rsidRPr="00EF2F7D">
        <w:t xml:space="preserve">of any financial indebtedness; any financial indebtedness of the </w:t>
      </w:r>
      <w:r w:rsidR="00246ACD">
        <w:rPr>
          <w:i/>
        </w:rPr>
        <w:t>Contractor</w:t>
      </w:r>
      <w:r w:rsidR="003E3174" w:rsidRPr="00EF2F7D">
        <w:rPr>
          <w:i/>
        </w:rPr>
        <w:t xml:space="preserve"> </w:t>
      </w:r>
      <w:r w:rsidRPr="00EF2F7D">
        <w:t>becoming due as a r</w:t>
      </w:r>
      <w:r w:rsidR="003E3174" w:rsidRPr="00EF2F7D">
        <w:t>esult of an event of default</w:t>
      </w:r>
    </w:p>
    <w:p w:rsidR="00B12656" w:rsidRPr="00EF2F7D" w:rsidRDefault="00B752D3" w:rsidP="005526B0">
      <w:pPr>
        <w:pStyle w:val="BodyText"/>
        <w:numPr>
          <w:ilvl w:val="0"/>
          <w:numId w:val="41"/>
        </w:numPr>
        <w:kinsoku w:val="0"/>
        <w:overflowPunct w:val="0"/>
        <w:spacing w:before="23" w:line="256" w:lineRule="auto"/>
      </w:pPr>
      <w:r w:rsidRPr="00EF2F7D">
        <w:t xml:space="preserve">the cancellation or suspension of any financial indebtedness in respect of the </w:t>
      </w:r>
      <w:r w:rsidR="00246ACD">
        <w:rPr>
          <w:i/>
        </w:rPr>
        <w:t>Contractor</w:t>
      </w:r>
      <w:r w:rsidRPr="00EF2F7D">
        <w:t xml:space="preserve"> in each case which the </w:t>
      </w:r>
      <w:r w:rsidRPr="00EF2F7D">
        <w:rPr>
          <w:i/>
        </w:rPr>
        <w:t>Client</w:t>
      </w:r>
      <w:r w:rsidRPr="00EF2F7D">
        <w:t xml:space="preserve"> </w:t>
      </w:r>
      <w:r w:rsidR="003E3174" w:rsidRPr="00EF2F7D">
        <w:t xml:space="preserve">or the </w:t>
      </w:r>
      <w:r w:rsidR="003E3174" w:rsidRPr="00EF2F7D">
        <w:rPr>
          <w:i/>
        </w:rPr>
        <w:t>Service Manager</w:t>
      </w:r>
      <w:r w:rsidR="003E3174" w:rsidRPr="00EF2F7D">
        <w:t xml:space="preserve"> </w:t>
      </w:r>
      <w:r w:rsidRPr="00EF2F7D">
        <w:t xml:space="preserve">reasonably believes (or would be likely reasonably to believe) could directly impact on the continued performance of the </w:t>
      </w:r>
      <w:r w:rsidR="00246ACD">
        <w:rPr>
          <w:i/>
        </w:rPr>
        <w:t>Contractor</w:t>
      </w:r>
      <w:r w:rsidRPr="00EF2F7D">
        <w:t xml:space="preserve"> in accordance with th</w:t>
      </w:r>
      <w:r w:rsidR="00B12656" w:rsidRPr="00EF2F7D">
        <w:t>is c</w:t>
      </w:r>
      <w:r w:rsidRPr="00EF2F7D">
        <w:t>ontract</w:t>
      </w:r>
    </w:p>
    <w:p w:rsidR="00B12656" w:rsidRPr="00EF2F7D" w:rsidRDefault="00B12656" w:rsidP="00B12656">
      <w:pPr>
        <w:pStyle w:val="BodyText"/>
        <w:kinsoku w:val="0"/>
        <w:overflowPunct w:val="0"/>
        <w:spacing w:before="23" w:line="256" w:lineRule="auto"/>
      </w:pPr>
    </w:p>
    <w:p w:rsidR="00B12656" w:rsidRPr="00EF2F7D" w:rsidRDefault="00B752D3" w:rsidP="00B752D3">
      <w:pPr>
        <w:pStyle w:val="BodyText"/>
        <w:kinsoku w:val="0"/>
        <w:overflowPunct w:val="0"/>
        <w:spacing w:before="23" w:line="256" w:lineRule="auto"/>
      </w:pPr>
      <w:r w:rsidRPr="00EF2F7D">
        <w:lastRenderedPageBreak/>
        <w:t xml:space="preserve">then, immediately upon notification of the Financial Distress Event (or if the </w:t>
      </w:r>
      <w:r w:rsidRPr="00EF2F7D">
        <w:rPr>
          <w:i/>
        </w:rPr>
        <w:t>Client</w:t>
      </w:r>
      <w:r w:rsidRPr="00EF2F7D">
        <w:t xml:space="preserve"> </w:t>
      </w:r>
      <w:r w:rsidR="00B12656" w:rsidRPr="00EF2F7D">
        <w:t xml:space="preserve">or the </w:t>
      </w:r>
      <w:r w:rsidR="00B12656" w:rsidRPr="00EF2F7D">
        <w:rPr>
          <w:i/>
        </w:rPr>
        <w:t>Service Manager</w:t>
      </w:r>
      <w:r w:rsidR="00B12656" w:rsidRPr="00EF2F7D">
        <w:t xml:space="preserve"> </w:t>
      </w:r>
      <w:r w:rsidRPr="00EF2F7D">
        <w:t xml:space="preserve">becomes aware of the Financial Distress Event without notification and brings the event </w:t>
      </w:r>
    </w:p>
    <w:p w:rsidR="00B12656" w:rsidRPr="00EF2F7D" w:rsidRDefault="00B12656"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to the attention of the </w:t>
      </w:r>
      <w:r w:rsidR="00246ACD">
        <w:rPr>
          <w:i/>
        </w:rPr>
        <w:t>Contractor</w:t>
      </w:r>
      <w:r w:rsidRPr="00EF2F7D">
        <w:t xml:space="preserve">), the </w:t>
      </w:r>
      <w:r w:rsidR="00246ACD">
        <w:rPr>
          <w:i/>
        </w:rPr>
        <w:t>Contractor</w:t>
      </w:r>
      <w:r w:rsidRPr="00EF2F7D">
        <w:t xml:space="preserve"> shall have the</w:t>
      </w:r>
      <w:r w:rsidR="00B12656" w:rsidRPr="00EF2F7D">
        <w:t xml:space="preserve"> </w:t>
      </w:r>
      <w:r w:rsidRPr="00EF2F7D">
        <w:t xml:space="preserve">obligations and the </w:t>
      </w:r>
      <w:r w:rsidRPr="00EF2F7D">
        <w:rPr>
          <w:i/>
        </w:rPr>
        <w:t>Client</w:t>
      </w:r>
      <w:r w:rsidRPr="00EF2F7D">
        <w:t xml:space="preserve"> shall have the rights and remedies as set out in paragraphs</w:t>
      </w:r>
      <w:r w:rsidR="00B12656" w:rsidRPr="00EF2F7D">
        <w:t xml:space="preserve"> 3.2 – 3.6.</w:t>
      </w:r>
    </w:p>
    <w:p w:rsidR="00B12656" w:rsidRPr="00EF2F7D" w:rsidRDefault="00B12656"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3.2. The </w:t>
      </w:r>
      <w:r w:rsidR="00246ACD">
        <w:rPr>
          <w:i/>
        </w:rPr>
        <w:t>Contractor</w:t>
      </w:r>
      <w:r w:rsidRPr="00EF2F7D">
        <w:t>:</w:t>
      </w:r>
    </w:p>
    <w:p w:rsidR="00B12656" w:rsidRPr="00EF2F7D" w:rsidRDefault="00B12656"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rsidRPr="00EF2F7D">
        <w:t xml:space="preserve">3.2.1 at the request of the </w:t>
      </w:r>
      <w:r w:rsidRPr="00EF2F7D">
        <w:rPr>
          <w:i/>
        </w:rPr>
        <w:t>Client</w:t>
      </w:r>
      <w:r w:rsidRPr="00EF2F7D">
        <w:t xml:space="preserve"> meet</w:t>
      </w:r>
      <w:r w:rsidR="00B12656" w:rsidRPr="00EF2F7D">
        <w:t>s</w:t>
      </w:r>
      <w:r w:rsidRPr="00EF2F7D">
        <w:t xml:space="preserve"> the </w:t>
      </w:r>
      <w:r w:rsidRPr="00EF2F7D">
        <w:rPr>
          <w:i/>
        </w:rPr>
        <w:t>Client</w:t>
      </w:r>
      <w:r w:rsidRPr="00EF2F7D">
        <w:t xml:space="preserve"> </w:t>
      </w:r>
      <w:r w:rsidR="00B12656" w:rsidRPr="00EF2F7D">
        <w:t xml:space="preserve">and the </w:t>
      </w:r>
      <w:r w:rsidR="00B12656" w:rsidRPr="00EF2F7D">
        <w:rPr>
          <w:i/>
        </w:rPr>
        <w:t>Service Manager</w:t>
      </w:r>
      <w:r w:rsidR="00B12656" w:rsidRPr="00EF2F7D">
        <w:t xml:space="preserve"> </w:t>
      </w:r>
      <w:r w:rsidRPr="00EF2F7D">
        <w:t xml:space="preserve">as soon as reasonably practicable (and in any event within three </w:t>
      </w:r>
      <w:r w:rsidR="00B12656" w:rsidRPr="00EF2F7D">
        <w:t>working d</w:t>
      </w:r>
      <w:r w:rsidRPr="00EF2F7D">
        <w:t xml:space="preserve">ays of the initial notification (or awareness) of the Financial Distress Event or such other period as the </w:t>
      </w:r>
      <w:r w:rsidRPr="00EF2F7D">
        <w:rPr>
          <w:i/>
        </w:rPr>
        <w:t>Client</w:t>
      </w:r>
      <w:r w:rsidRPr="00EF2F7D">
        <w:t xml:space="preserve"> </w:t>
      </w:r>
      <w:r w:rsidR="00B12656" w:rsidRPr="00EF2F7D">
        <w:t xml:space="preserve">or the </w:t>
      </w:r>
      <w:r w:rsidR="00B12656" w:rsidRPr="00EF2F7D">
        <w:rPr>
          <w:i/>
        </w:rPr>
        <w:t>Service Manager</w:t>
      </w:r>
      <w:r w:rsidR="00B12656" w:rsidRPr="00EF2F7D">
        <w:t xml:space="preserve"> </w:t>
      </w:r>
      <w:r w:rsidRPr="00EF2F7D">
        <w:t xml:space="preserve">may permit and notify to the </w:t>
      </w:r>
      <w:r w:rsidR="00246ACD">
        <w:rPr>
          <w:i/>
        </w:rPr>
        <w:t>Contractor</w:t>
      </w:r>
      <w:r w:rsidRPr="00EF2F7D">
        <w:t xml:space="preserve"> in writing) to review the effect of the Financial Distress Event on its continued performance in accordance with th</w:t>
      </w:r>
      <w:r w:rsidR="00B12656" w:rsidRPr="00EF2F7D">
        <w:t>i</w:t>
      </w:r>
      <w:r w:rsidR="00B12656">
        <w:t>s contract</w:t>
      </w:r>
      <w:r>
        <w:t xml:space="preserve"> and</w:t>
      </w:r>
    </w:p>
    <w:p w:rsidR="00B12656" w:rsidRDefault="00B12656"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3.2.2. where the </w:t>
      </w:r>
      <w:r w:rsidRPr="00B12656">
        <w:rPr>
          <w:i/>
        </w:rPr>
        <w:t>Client</w:t>
      </w:r>
      <w:r>
        <w:t xml:space="preserve"> </w:t>
      </w:r>
      <w:r w:rsidR="00EA2F86">
        <w:t>or</w:t>
      </w:r>
      <w:r w:rsidR="00B12656">
        <w:t xml:space="preserve"> the </w:t>
      </w:r>
      <w:r w:rsidR="00B12656" w:rsidRPr="00CA3A39">
        <w:rPr>
          <w:i/>
        </w:rPr>
        <w:t>Service Manager</w:t>
      </w:r>
      <w:r w:rsidR="00B12656">
        <w:t xml:space="preserve"> </w:t>
      </w:r>
      <w:r>
        <w:t xml:space="preserve">reasonably believes (taking into account any discussions and representations under paragraph 3.2.1) that the Financial Distress Event could impact on the </w:t>
      </w:r>
      <w:r w:rsidR="00246ACD">
        <w:rPr>
          <w:i/>
        </w:rPr>
        <w:t>Contractor</w:t>
      </w:r>
      <w:r w:rsidRPr="00B12656">
        <w:rPr>
          <w:i/>
        </w:rPr>
        <w:t>’s</w:t>
      </w:r>
      <w:r>
        <w:t xml:space="preserve"> continued pe</w:t>
      </w:r>
      <w:r w:rsidR="00B12656">
        <w:t xml:space="preserve">rformance in accordance with this </w:t>
      </w:r>
      <w:r w:rsidR="000D20A6">
        <w:t>c</w:t>
      </w:r>
      <w:r>
        <w:t>ontract:</w:t>
      </w:r>
    </w:p>
    <w:p w:rsidR="00B12656" w:rsidRDefault="00B12656" w:rsidP="00B752D3">
      <w:pPr>
        <w:pStyle w:val="BodyText"/>
        <w:kinsoku w:val="0"/>
        <w:overflowPunct w:val="0"/>
        <w:spacing w:before="23" w:line="256" w:lineRule="auto"/>
      </w:pPr>
    </w:p>
    <w:p w:rsidR="00B752D3" w:rsidRDefault="00B752D3" w:rsidP="005526B0">
      <w:pPr>
        <w:pStyle w:val="BodyText"/>
        <w:numPr>
          <w:ilvl w:val="0"/>
          <w:numId w:val="42"/>
        </w:numPr>
        <w:kinsoku w:val="0"/>
        <w:overflowPunct w:val="0"/>
        <w:spacing w:before="23" w:line="256" w:lineRule="auto"/>
      </w:pPr>
      <w:r>
        <w:t>submit</w:t>
      </w:r>
      <w:r w:rsidR="00B12656">
        <w:t>s</w:t>
      </w:r>
      <w:r>
        <w:t xml:space="preserve"> to the </w:t>
      </w:r>
      <w:r w:rsidRPr="00B12656">
        <w:rPr>
          <w:i/>
        </w:rPr>
        <w:t xml:space="preserve">Client </w:t>
      </w:r>
      <w:r w:rsidR="00B12656">
        <w:t xml:space="preserve">and the </w:t>
      </w:r>
      <w:r w:rsidR="00B12656" w:rsidRPr="00CA3A39">
        <w:rPr>
          <w:i/>
        </w:rPr>
        <w:t>Service Manager</w:t>
      </w:r>
      <w:r w:rsidR="00B12656">
        <w:t xml:space="preserve"> </w:t>
      </w:r>
      <w:r>
        <w:t>for approval, a draft Financial Distress Service Continuity Plan as soon as reasonably practic</w:t>
      </w:r>
      <w:r w:rsidR="00B12656">
        <w:t>able (and in any event, within 14 d</w:t>
      </w:r>
      <w:r>
        <w:t xml:space="preserve">ays from the initial notification (or awareness) of the Financial Distress Event or such other period as the </w:t>
      </w:r>
      <w:r w:rsidRPr="00B12656">
        <w:rPr>
          <w:i/>
        </w:rPr>
        <w:t>Client</w:t>
      </w:r>
      <w:r>
        <w:t xml:space="preserve"> </w:t>
      </w:r>
      <w:r w:rsidR="00B12656">
        <w:t xml:space="preserve">or the </w:t>
      </w:r>
      <w:r w:rsidR="00B12656" w:rsidRPr="00CA3A39">
        <w:rPr>
          <w:i/>
        </w:rPr>
        <w:t>Service Manager</w:t>
      </w:r>
      <w:r w:rsidR="00B12656">
        <w:t xml:space="preserve"> </w:t>
      </w:r>
      <w:r>
        <w:t xml:space="preserve">may permit and notify to the </w:t>
      </w:r>
      <w:r w:rsidR="00246ACD">
        <w:rPr>
          <w:i/>
        </w:rPr>
        <w:t>Contractor</w:t>
      </w:r>
      <w:r w:rsidR="00B12656">
        <w:t xml:space="preserve"> in writing)</w:t>
      </w:r>
    </w:p>
    <w:p w:rsidR="00B752D3" w:rsidRDefault="00B752D3" w:rsidP="005526B0">
      <w:pPr>
        <w:pStyle w:val="BodyText"/>
        <w:numPr>
          <w:ilvl w:val="0"/>
          <w:numId w:val="42"/>
        </w:numPr>
        <w:kinsoku w:val="0"/>
        <w:overflowPunct w:val="0"/>
        <w:spacing w:before="23" w:line="256" w:lineRule="auto"/>
      </w:pPr>
      <w:r>
        <w:t>provide</w:t>
      </w:r>
      <w:r w:rsidR="00B12656">
        <w:t>s</w:t>
      </w:r>
      <w:r>
        <w:t xml:space="preserve"> such financial information relating to the </w:t>
      </w:r>
      <w:r w:rsidR="00246ACD">
        <w:rPr>
          <w:i/>
        </w:rPr>
        <w:t>Contractor</w:t>
      </w:r>
      <w:r>
        <w:t xml:space="preserve"> as the </w:t>
      </w:r>
      <w:r w:rsidRPr="00B12656">
        <w:rPr>
          <w:i/>
        </w:rPr>
        <w:t xml:space="preserve">Client </w:t>
      </w:r>
      <w:r w:rsidR="00B12656">
        <w:t xml:space="preserve">or the </w:t>
      </w:r>
      <w:r w:rsidR="00B12656" w:rsidRPr="00CA3A39">
        <w:rPr>
          <w:i/>
        </w:rPr>
        <w:t>Service Manager</w:t>
      </w:r>
      <w:r w:rsidR="00B12656">
        <w:t xml:space="preserve"> </w:t>
      </w:r>
      <w:r>
        <w:t>may reasonably require.</w:t>
      </w:r>
    </w:p>
    <w:p w:rsidR="00B12656" w:rsidRDefault="00B12656" w:rsidP="00B12656">
      <w:pPr>
        <w:pStyle w:val="BodyText"/>
        <w:kinsoku w:val="0"/>
        <w:overflowPunct w:val="0"/>
        <w:spacing w:before="23" w:line="256" w:lineRule="auto"/>
        <w:ind w:left="720"/>
      </w:pPr>
    </w:p>
    <w:p w:rsidR="00B12656" w:rsidRDefault="00B752D3" w:rsidP="00B752D3">
      <w:pPr>
        <w:pStyle w:val="BodyText"/>
        <w:kinsoku w:val="0"/>
        <w:overflowPunct w:val="0"/>
        <w:spacing w:before="23" w:line="256" w:lineRule="auto"/>
      </w:pPr>
      <w:r>
        <w:t xml:space="preserve">3.3. The </w:t>
      </w:r>
      <w:r w:rsidRPr="00B12656">
        <w:rPr>
          <w:i/>
        </w:rPr>
        <w:t>Client</w:t>
      </w:r>
      <w:r>
        <w:t xml:space="preserve"> </w:t>
      </w:r>
      <w:r w:rsidR="00B12656">
        <w:t xml:space="preserve">and the </w:t>
      </w:r>
      <w:r w:rsidR="00B12656" w:rsidRPr="00CA3A39">
        <w:rPr>
          <w:i/>
        </w:rPr>
        <w:t>Service Manager</w:t>
      </w:r>
      <w:r w:rsidR="00B12656">
        <w:t xml:space="preserve"> do</w:t>
      </w:r>
      <w:r>
        <w:t xml:space="preserve"> not withhold approval of a draft Financial Distress Service Continuity Plan unreasonably. If the </w:t>
      </w:r>
      <w:r w:rsidRPr="00B12656">
        <w:rPr>
          <w:i/>
        </w:rPr>
        <w:t>Client</w:t>
      </w:r>
      <w:r>
        <w:t xml:space="preserve"> </w:t>
      </w:r>
      <w:r w:rsidR="00B12656">
        <w:t xml:space="preserve">and/or the </w:t>
      </w:r>
      <w:r w:rsidR="00B12656" w:rsidRPr="00CA3A39">
        <w:rPr>
          <w:i/>
        </w:rPr>
        <w:t>Service Manager</w:t>
      </w:r>
      <w:r w:rsidR="00B12656">
        <w:t xml:space="preserve"> </w:t>
      </w:r>
      <w:r>
        <w:t xml:space="preserve">do not approve the draft Financial Distress Service Continuity Plan, </w:t>
      </w:r>
      <w:r w:rsidR="00B12656">
        <w:t xml:space="preserve">the </w:t>
      </w:r>
      <w:r w:rsidR="00B12656" w:rsidRPr="00B12656">
        <w:rPr>
          <w:i/>
        </w:rPr>
        <w:t>Client</w:t>
      </w:r>
      <w:r w:rsidR="00B12656">
        <w:t xml:space="preserve"> and/or the </w:t>
      </w:r>
      <w:r w:rsidR="00B12656" w:rsidRPr="00CA3A39">
        <w:rPr>
          <w:i/>
        </w:rPr>
        <w:t>Service Manager</w:t>
      </w:r>
      <w:r w:rsidR="00B12656">
        <w:t xml:space="preserve"> </w:t>
      </w:r>
      <w:r>
        <w:t xml:space="preserve"> inform the </w:t>
      </w:r>
      <w:r w:rsidR="00246ACD">
        <w:t>Contractor</w:t>
      </w:r>
      <w:r w:rsidR="00B12656">
        <w:t xml:space="preserve"> of the</w:t>
      </w:r>
      <w:r>
        <w:t xml:space="preserve"> reasons and the </w:t>
      </w:r>
      <w:r w:rsidR="00246ACD">
        <w:rPr>
          <w:i/>
        </w:rPr>
        <w:t>Contractor</w:t>
      </w:r>
      <w:r>
        <w:t xml:space="preserve"> take</w:t>
      </w:r>
      <w:r w:rsidR="00B12656">
        <w:t>s</w:t>
      </w:r>
      <w:r>
        <w:t xml:space="preserve"> those reasons into account in the preparation of a further draft Financial Distress Service Continuity Plan, which </w:t>
      </w:r>
      <w:r w:rsidR="00B12656">
        <w:t xml:space="preserve">the </w:t>
      </w:r>
      <w:r w:rsidR="00246ACD">
        <w:rPr>
          <w:i/>
        </w:rPr>
        <w:t>Contractor</w:t>
      </w:r>
      <w:r w:rsidR="00B12656" w:rsidRPr="00B12656">
        <w:rPr>
          <w:i/>
        </w:rPr>
        <w:t xml:space="preserve"> </w:t>
      </w:r>
      <w:r w:rsidR="00B12656">
        <w:t xml:space="preserve"> resubmi</w:t>
      </w:r>
      <w:r>
        <w:t>t</w:t>
      </w:r>
      <w:r w:rsidR="00B12656">
        <w:t>s</w:t>
      </w:r>
      <w:r>
        <w:t xml:space="preserve"> to the </w:t>
      </w:r>
      <w:r w:rsidR="00B12656" w:rsidRPr="00B12656">
        <w:rPr>
          <w:i/>
        </w:rPr>
        <w:t>Client</w:t>
      </w:r>
      <w:r w:rsidR="00B12656">
        <w:t xml:space="preserve"> and the </w:t>
      </w:r>
      <w:r w:rsidR="00B12656" w:rsidRPr="00CA3A39">
        <w:rPr>
          <w:i/>
        </w:rPr>
        <w:t>Service Manager</w:t>
      </w:r>
      <w:r w:rsidR="00B12656">
        <w:t xml:space="preserve"> </w:t>
      </w:r>
      <w:r>
        <w:t xml:space="preserve">within </w:t>
      </w:r>
      <w:r w:rsidR="00B12656">
        <w:t>seven d</w:t>
      </w:r>
      <w:r>
        <w:t xml:space="preserve">ays of the rejection of the first or subsequent (as the case may be) drafts. This process </w:t>
      </w:r>
      <w:r w:rsidR="00B12656">
        <w:t>is</w:t>
      </w:r>
      <w:r>
        <w:t xml:space="preserve"> repeated until the Financial Distress Service Continuity Plan is approved by the </w:t>
      </w:r>
      <w:r w:rsidR="00B12656" w:rsidRPr="00B12656">
        <w:rPr>
          <w:i/>
        </w:rPr>
        <w:t>Client</w:t>
      </w:r>
      <w:r w:rsidR="00B12656">
        <w:t xml:space="preserve"> and/or the </w:t>
      </w:r>
      <w:r w:rsidR="00B12656" w:rsidRPr="00CA3A39">
        <w:rPr>
          <w:i/>
        </w:rPr>
        <w:t>Service Manager</w:t>
      </w:r>
      <w:r w:rsidR="00B12656">
        <w:t xml:space="preserve"> </w:t>
      </w:r>
      <w:r>
        <w:t>or referred to the dispute resolution procedure</w:t>
      </w:r>
      <w:r w:rsidR="00B12656">
        <w:t>.</w:t>
      </w:r>
    </w:p>
    <w:p w:rsidR="00B752D3" w:rsidRDefault="00B752D3"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3.4. If </w:t>
      </w:r>
      <w:r w:rsidR="00B12656">
        <w:t xml:space="preserve">the </w:t>
      </w:r>
      <w:r w:rsidR="00B12656" w:rsidRPr="00B12656">
        <w:rPr>
          <w:i/>
        </w:rPr>
        <w:t>Client</w:t>
      </w:r>
      <w:r w:rsidR="00B12656">
        <w:t xml:space="preserve"> and/or the </w:t>
      </w:r>
      <w:r w:rsidR="00B12656" w:rsidRPr="00CA3A39">
        <w:rPr>
          <w:i/>
        </w:rPr>
        <w:t>Service Manager</w:t>
      </w:r>
      <w:r w:rsidR="00B12656">
        <w:t xml:space="preserve"> </w:t>
      </w:r>
      <w:r>
        <w:t xml:space="preserve">consider that the draft Financial Distress Service Continuity Plan is insufficiently detailed to be properly evaluated, will take too long to complete or will not remedy the relevant Financial Distress Event, </w:t>
      </w:r>
      <w:r w:rsidR="00380C4A">
        <w:t xml:space="preserve">the </w:t>
      </w:r>
      <w:r w:rsidR="00380C4A" w:rsidRPr="00B12656">
        <w:rPr>
          <w:i/>
        </w:rPr>
        <w:t>Client</w:t>
      </w:r>
      <w:r w:rsidR="00380C4A">
        <w:t xml:space="preserve"> and/or the </w:t>
      </w:r>
      <w:r w:rsidR="00380C4A" w:rsidRPr="00CA3A39">
        <w:rPr>
          <w:i/>
        </w:rPr>
        <w:t>Service Manager</w:t>
      </w:r>
      <w:r w:rsidR="00380C4A">
        <w:t xml:space="preserve"> </w:t>
      </w:r>
      <w:r>
        <w:t>may either agree a further time period for the development and agreement of the Financial Distress Service Continuity Plan or escalate any issues with the draft Financial Distress Service Continuity Plan using t</w:t>
      </w:r>
      <w:r w:rsidR="00380C4A">
        <w:t>he dispute resolution procedure</w:t>
      </w:r>
      <w:r>
        <w:t>.</w:t>
      </w:r>
    </w:p>
    <w:p w:rsidR="00380C4A" w:rsidRDefault="00380C4A"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3.5. Following approval of the Financial Distress Service Continuity Plan by the </w:t>
      </w:r>
      <w:r w:rsidRPr="00673C54">
        <w:rPr>
          <w:i/>
        </w:rPr>
        <w:t>Client</w:t>
      </w:r>
      <w:r w:rsidR="00673C54">
        <w:t xml:space="preserve"> or</w:t>
      </w:r>
      <w:r w:rsidR="00673C54" w:rsidRPr="00C07FF0">
        <w:t xml:space="preserve"> the </w:t>
      </w:r>
      <w:r w:rsidR="00673C54" w:rsidRPr="00C07FF0">
        <w:rPr>
          <w:i/>
        </w:rPr>
        <w:t>Service Manager</w:t>
      </w:r>
      <w:r>
        <w:t xml:space="preserve">, the </w:t>
      </w:r>
      <w:r w:rsidR="00246ACD">
        <w:rPr>
          <w:i/>
        </w:rPr>
        <w:t>Contractor</w:t>
      </w:r>
      <w:r>
        <w:t xml:space="preserve"> </w:t>
      </w:r>
    </w:p>
    <w:p w:rsidR="00673C54" w:rsidRDefault="00673C54" w:rsidP="00B752D3">
      <w:pPr>
        <w:pStyle w:val="BodyText"/>
        <w:kinsoku w:val="0"/>
        <w:overflowPunct w:val="0"/>
        <w:spacing w:before="23" w:line="256" w:lineRule="auto"/>
      </w:pPr>
    </w:p>
    <w:p w:rsidR="00B752D3" w:rsidRDefault="00380C4A" w:rsidP="005526B0">
      <w:pPr>
        <w:pStyle w:val="BodyText"/>
        <w:numPr>
          <w:ilvl w:val="0"/>
          <w:numId w:val="43"/>
        </w:numPr>
        <w:kinsoku w:val="0"/>
        <w:overflowPunct w:val="0"/>
        <w:spacing w:before="23" w:line="256" w:lineRule="auto"/>
      </w:pPr>
      <w:r>
        <w:t xml:space="preserve">reviews </w:t>
      </w:r>
      <w:r w:rsidR="00B752D3">
        <w:t>on a regular basis (which shall not be less than monthly)</w:t>
      </w:r>
      <w:r>
        <w:t xml:space="preserve"> </w:t>
      </w:r>
      <w:r w:rsidR="00B752D3">
        <w:t xml:space="preserve">the Financial Distress </w:t>
      </w:r>
      <w:r w:rsidR="00B752D3">
        <w:lastRenderedPageBreak/>
        <w:t>Service Continuity Plan and assess</w:t>
      </w:r>
      <w:r>
        <w:t>es</w:t>
      </w:r>
      <w:r w:rsidR="00B752D3">
        <w:t xml:space="preserve"> whether it remains adequate and up to date to ensure the continued performance in accordance with th</w:t>
      </w:r>
      <w:r w:rsidR="000D20A6">
        <w:t>is c</w:t>
      </w:r>
      <w:r w:rsidR="00B752D3">
        <w:t>ontract</w:t>
      </w:r>
    </w:p>
    <w:p w:rsidR="00380C4A" w:rsidRDefault="00380C4A" w:rsidP="00380C4A">
      <w:pPr>
        <w:pStyle w:val="BodyText"/>
        <w:kinsoku w:val="0"/>
        <w:overflowPunct w:val="0"/>
        <w:spacing w:before="23" w:line="256" w:lineRule="auto"/>
        <w:ind w:left="720"/>
      </w:pPr>
    </w:p>
    <w:p w:rsidR="00B752D3" w:rsidRDefault="00B752D3" w:rsidP="005526B0">
      <w:pPr>
        <w:pStyle w:val="BodyText"/>
        <w:numPr>
          <w:ilvl w:val="0"/>
          <w:numId w:val="43"/>
        </w:numPr>
        <w:kinsoku w:val="0"/>
        <w:overflowPunct w:val="0"/>
        <w:spacing w:before="23" w:line="256" w:lineRule="auto"/>
      </w:pPr>
      <w:r>
        <w:t>where the Financial Distress Service Continuity Plan is not adequate or up to date in, submit</w:t>
      </w:r>
      <w:r w:rsidR="00380C4A">
        <w:t>s</w:t>
      </w:r>
      <w:r>
        <w:t xml:space="preserve"> an updated Financial Distress</w:t>
      </w:r>
      <w:r w:rsidR="00380C4A">
        <w:t xml:space="preserve"> Service Continuity Plan to the </w:t>
      </w:r>
      <w:r w:rsidR="00380C4A" w:rsidRPr="00B12656">
        <w:rPr>
          <w:i/>
        </w:rPr>
        <w:t>Client</w:t>
      </w:r>
      <w:r w:rsidR="00380C4A">
        <w:t xml:space="preserve"> and the </w:t>
      </w:r>
      <w:r w:rsidR="00380C4A" w:rsidRPr="00CA3A39">
        <w:rPr>
          <w:i/>
        </w:rPr>
        <w:t>Service Manager</w:t>
      </w:r>
      <w:r w:rsidR="00380C4A">
        <w:t xml:space="preserve"> for </w:t>
      </w:r>
      <w:r>
        <w:t>approval, and the provisions of shall apply to the review and approval process for the updated Financial D</w:t>
      </w:r>
      <w:r w:rsidR="00380C4A">
        <w:t>istress Service Continuity Plan</w:t>
      </w:r>
      <w:r>
        <w:t xml:space="preserve"> and</w:t>
      </w:r>
    </w:p>
    <w:p w:rsidR="00380C4A" w:rsidRDefault="00380C4A" w:rsidP="00380C4A">
      <w:pPr>
        <w:pStyle w:val="BodyText"/>
        <w:kinsoku w:val="0"/>
        <w:overflowPunct w:val="0"/>
        <w:spacing w:before="23" w:line="256" w:lineRule="auto"/>
      </w:pPr>
    </w:p>
    <w:p w:rsidR="00B752D3" w:rsidRDefault="00B752D3" w:rsidP="005526B0">
      <w:pPr>
        <w:pStyle w:val="BodyText"/>
        <w:numPr>
          <w:ilvl w:val="0"/>
          <w:numId w:val="43"/>
        </w:numPr>
        <w:kinsoku w:val="0"/>
        <w:overflowPunct w:val="0"/>
        <w:spacing w:before="23" w:line="256" w:lineRule="auto"/>
      </w:pPr>
      <w:r>
        <w:t>compl</w:t>
      </w:r>
      <w:r w:rsidR="00380C4A">
        <w:t>ies</w:t>
      </w:r>
      <w:r>
        <w:t xml:space="preserve"> with the Financial Distress Service Continuity Plan (including any updated Financial Distress Service Continuity Plan).</w:t>
      </w:r>
    </w:p>
    <w:p w:rsidR="00380C4A" w:rsidRDefault="00380C4A" w:rsidP="00380C4A">
      <w:pPr>
        <w:pStyle w:val="BodyText"/>
        <w:kinsoku w:val="0"/>
        <w:overflowPunct w:val="0"/>
        <w:spacing w:before="23" w:line="256" w:lineRule="auto"/>
        <w:ind w:left="720"/>
      </w:pPr>
    </w:p>
    <w:p w:rsidR="00B752D3" w:rsidRDefault="00B752D3" w:rsidP="00B752D3">
      <w:pPr>
        <w:pStyle w:val="BodyText"/>
        <w:kinsoku w:val="0"/>
        <w:overflowPunct w:val="0"/>
        <w:spacing w:before="23" w:line="256" w:lineRule="auto"/>
      </w:pPr>
      <w:r>
        <w:t xml:space="preserve">3.6. Where the </w:t>
      </w:r>
      <w:r w:rsidR="00246ACD">
        <w:rPr>
          <w:i/>
        </w:rPr>
        <w:t>Contractor</w:t>
      </w:r>
      <w:r>
        <w:t xml:space="preserve"> reasonably believes that the relevant Financial Distress Event (or the circumstance or matter which has caused or otherwise led to it) no longer</w:t>
      </w:r>
      <w:r w:rsidR="00380C4A">
        <w:t xml:space="preserve"> exists, the </w:t>
      </w:r>
      <w:r w:rsidR="00246ACD">
        <w:t>Contractor</w:t>
      </w:r>
      <w:r w:rsidR="00380C4A">
        <w:t xml:space="preserve"> notifies the </w:t>
      </w:r>
      <w:r w:rsidR="00380C4A" w:rsidRPr="00B12656">
        <w:rPr>
          <w:i/>
        </w:rPr>
        <w:t>Client</w:t>
      </w:r>
      <w:r w:rsidR="00380C4A">
        <w:t xml:space="preserve"> and the </w:t>
      </w:r>
      <w:r w:rsidR="00380C4A" w:rsidRPr="00CA3A39">
        <w:rPr>
          <w:i/>
        </w:rPr>
        <w:t>Service Manager</w:t>
      </w:r>
      <w:r w:rsidR="00380C4A">
        <w:t xml:space="preserve"> </w:t>
      </w:r>
      <w:r>
        <w:t xml:space="preserve">and subject to the agreement of </w:t>
      </w:r>
      <w:r w:rsidR="00380C4A">
        <w:t xml:space="preserve">the </w:t>
      </w:r>
      <w:r w:rsidR="00380C4A" w:rsidRPr="00B12656">
        <w:rPr>
          <w:i/>
        </w:rPr>
        <w:t>Client</w:t>
      </w:r>
      <w:r w:rsidR="00380C4A">
        <w:t xml:space="preserve"> and/or the </w:t>
      </w:r>
      <w:r w:rsidR="00380C4A" w:rsidRPr="00CA3A39">
        <w:rPr>
          <w:i/>
        </w:rPr>
        <w:t>Service Manager</w:t>
      </w:r>
      <w:r>
        <w:t xml:space="preserve">, the </w:t>
      </w:r>
      <w:r w:rsidR="00246ACD">
        <w:t>Contractor</w:t>
      </w:r>
      <w:r>
        <w:t xml:space="preserve"> </w:t>
      </w:r>
      <w:r w:rsidR="00380C4A">
        <w:t>is r</w:t>
      </w:r>
      <w:r>
        <w:t>elieved of its obligations under</w:t>
      </w:r>
      <w:r w:rsidR="00380C4A">
        <w:t xml:space="preserve"> </w:t>
      </w:r>
      <w:r>
        <w:t>paragraph 3.</w:t>
      </w:r>
    </w:p>
    <w:p w:rsidR="00380C4A" w:rsidRDefault="00380C4A" w:rsidP="00B752D3">
      <w:pPr>
        <w:pStyle w:val="BodyText"/>
        <w:kinsoku w:val="0"/>
        <w:overflowPunct w:val="0"/>
        <w:spacing w:before="23" w:line="256" w:lineRule="auto"/>
      </w:pPr>
    </w:p>
    <w:p w:rsidR="00B752D3" w:rsidRPr="00380C4A" w:rsidRDefault="00B752D3" w:rsidP="00B752D3">
      <w:pPr>
        <w:pStyle w:val="BodyText"/>
        <w:kinsoku w:val="0"/>
        <w:overflowPunct w:val="0"/>
        <w:spacing w:before="23" w:line="256" w:lineRule="auto"/>
        <w:rPr>
          <w:b/>
        </w:rPr>
      </w:pPr>
      <w:r w:rsidRPr="00380C4A">
        <w:rPr>
          <w:b/>
        </w:rPr>
        <w:t>4. Termination rights</w:t>
      </w:r>
    </w:p>
    <w:p w:rsidR="00380C4A" w:rsidRDefault="00380C4A"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4.1. The </w:t>
      </w:r>
      <w:r w:rsidRPr="00673C54">
        <w:rPr>
          <w:i/>
        </w:rPr>
        <w:t>Client</w:t>
      </w:r>
      <w:r>
        <w:t xml:space="preserve"> </w:t>
      </w:r>
      <w:r w:rsidR="00380C4A">
        <w:t xml:space="preserve">may terminate the </w:t>
      </w:r>
      <w:r w:rsidR="00246ACD">
        <w:rPr>
          <w:i/>
        </w:rPr>
        <w:t>Contractor</w:t>
      </w:r>
      <w:r w:rsidR="00380C4A" w:rsidRPr="005C7D9E">
        <w:rPr>
          <w:i/>
        </w:rPr>
        <w:t>’s</w:t>
      </w:r>
      <w:r w:rsidR="00380C4A">
        <w:t xml:space="preserve"> </w:t>
      </w:r>
      <w:r w:rsidR="00380C4A" w:rsidRPr="005C7D9E">
        <w:t>obligation to Provide the Service (which shall take effect as termination under reason R11)</w:t>
      </w:r>
      <w:r w:rsidR="00380C4A">
        <w:t xml:space="preserve"> if</w:t>
      </w:r>
    </w:p>
    <w:p w:rsidR="00380C4A" w:rsidRDefault="00380C4A" w:rsidP="00B752D3">
      <w:pPr>
        <w:pStyle w:val="BodyText"/>
        <w:kinsoku w:val="0"/>
        <w:overflowPunct w:val="0"/>
        <w:spacing w:before="23" w:line="256" w:lineRule="auto"/>
      </w:pPr>
    </w:p>
    <w:p w:rsidR="00B752D3" w:rsidRDefault="00B752D3" w:rsidP="005526B0">
      <w:pPr>
        <w:pStyle w:val="BodyText"/>
        <w:numPr>
          <w:ilvl w:val="0"/>
          <w:numId w:val="44"/>
        </w:numPr>
        <w:kinsoku w:val="0"/>
        <w:overflowPunct w:val="0"/>
        <w:spacing w:before="23" w:line="256" w:lineRule="auto"/>
      </w:pPr>
      <w:r>
        <w:t xml:space="preserve">the </w:t>
      </w:r>
      <w:r w:rsidR="00246ACD">
        <w:rPr>
          <w:i/>
        </w:rPr>
        <w:t>Contractor</w:t>
      </w:r>
      <w:r>
        <w:t xml:space="preserve"> fails to notify </w:t>
      </w:r>
      <w:r w:rsidR="00380C4A">
        <w:t xml:space="preserve">the </w:t>
      </w:r>
      <w:r w:rsidR="00380C4A" w:rsidRPr="00CA3A39">
        <w:rPr>
          <w:i/>
        </w:rPr>
        <w:t xml:space="preserve">Client </w:t>
      </w:r>
      <w:r w:rsidR="00380C4A">
        <w:t xml:space="preserve">and the </w:t>
      </w:r>
      <w:r w:rsidR="00380C4A" w:rsidRPr="00CA3A39">
        <w:rPr>
          <w:i/>
        </w:rPr>
        <w:t>Service Manager</w:t>
      </w:r>
      <w:r>
        <w:t xml:space="preserve"> of a Financial Distress Event in accordance with paragraph 2.2;</w:t>
      </w:r>
    </w:p>
    <w:p w:rsidR="00380C4A" w:rsidRDefault="00380C4A" w:rsidP="00380C4A">
      <w:pPr>
        <w:pStyle w:val="BodyText"/>
        <w:kinsoku w:val="0"/>
        <w:overflowPunct w:val="0"/>
        <w:spacing w:before="23" w:line="256" w:lineRule="auto"/>
        <w:ind w:left="720"/>
      </w:pPr>
    </w:p>
    <w:p w:rsidR="00B752D3" w:rsidRDefault="00B752D3" w:rsidP="005526B0">
      <w:pPr>
        <w:pStyle w:val="BodyText"/>
        <w:numPr>
          <w:ilvl w:val="0"/>
          <w:numId w:val="44"/>
        </w:numPr>
        <w:kinsoku w:val="0"/>
        <w:overflowPunct w:val="0"/>
        <w:spacing w:before="23" w:line="256" w:lineRule="auto"/>
      </w:pPr>
      <w:r>
        <w:t xml:space="preserve">the </w:t>
      </w:r>
      <w:r w:rsidR="00380C4A" w:rsidRPr="00CA3A39">
        <w:rPr>
          <w:i/>
        </w:rPr>
        <w:t xml:space="preserve">Client </w:t>
      </w:r>
      <w:r w:rsidR="00380C4A">
        <w:t xml:space="preserve">and the </w:t>
      </w:r>
      <w:r w:rsidR="00380C4A" w:rsidRPr="00CA3A39">
        <w:rPr>
          <w:i/>
        </w:rPr>
        <w:t>Service Manager</w:t>
      </w:r>
      <w:r>
        <w:t xml:space="preserve"> fail to agree a Financial Distress Service Continuity Plan (or any updated Financial Distress Service Continuity Plan)</w:t>
      </w:r>
      <w:r w:rsidR="00380C4A">
        <w:t xml:space="preserve"> in accordance with paragraph 3</w:t>
      </w:r>
      <w:r>
        <w:t xml:space="preserve"> and/or</w:t>
      </w:r>
    </w:p>
    <w:p w:rsidR="00380C4A" w:rsidRDefault="00380C4A" w:rsidP="00380C4A">
      <w:pPr>
        <w:pStyle w:val="BodyText"/>
        <w:kinsoku w:val="0"/>
        <w:overflowPunct w:val="0"/>
        <w:spacing w:before="23" w:line="256" w:lineRule="auto"/>
      </w:pPr>
    </w:p>
    <w:p w:rsidR="00B752D3" w:rsidRDefault="00B752D3" w:rsidP="005526B0">
      <w:pPr>
        <w:pStyle w:val="BodyText"/>
        <w:numPr>
          <w:ilvl w:val="0"/>
          <w:numId w:val="44"/>
        </w:numPr>
        <w:kinsoku w:val="0"/>
        <w:overflowPunct w:val="0"/>
        <w:spacing w:before="23" w:line="256" w:lineRule="auto"/>
      </w:pPr>
      <w:r>
        <w:t xml:space="preserve">the </w:t>
      </w:r>
      <w:r w:rsidR="00246ACD">
        <w:rPr>
          <w:i/>
        </w:rPr>
        <w:t>Contractor</w:t>
      </w:r>
      <w:r>
        <w:t xml:space="preserve"> fails to comply with the terms of the Financial Distress Service Continuity Plan (or any updated Financial Distress Service Continuity Plan) in accordance with paragraph 3.</w:t>
      </w:r>
    </w:p>
    <w:p w:rsidR="00380C4A" w:rsidRDefault="00380C4A" w:rsidP="00380C4A">
      <w:pPr>
        <w:pStyle w:val="BodyText"/>
        <w:kinsoku w:val="0"/>
        <w:overflowPunct w:val="0"/>
        <w:spacing w:before="23" w:line="256" w:lineRule="auto"/>
        <w:ind w:left="720"/>
      </w:pPr>
    </w:p>
    <w:p w:rsidR="00B752D3" w:rsidRPr="00380C4A" w:rsidRDefault="00B752D3" w:rsidP="00B752D3">
      <w:pPr>
        <w:pStyle w:val="BodyText"/>
        <w:kinsoku w:val="0"/>
        <w:overflowPunct w:val="0"/>
        <w:spacing w:before="23" w:line="256" w:lineRule="auto"/>
        <w:rPr>
          <w:b/>
        </w:rPr>
      </w:pPr>
      <w:r w:rsidRPr="00380C4A">
        <w:rPr>
          <w:b/>
        </w:rPr>
        <w:t>5. Primacy of credit ratings</w:t>
      </w:r>
    </w:p>
    <w:p w:rsidR="00380C4A" w:rsidRDefault="00380C4A" w:rsidP="00B752D3">
      <w:pPr>
        <w:pStyle w:val="BodyText"/>
        <w:kinsoku w:val="0"/>
        <w:overflowPunct w:val="0"/>
        <w:spacing w:before="23" w:line="256" w:lineRule="auto"/>
      </w:pPr>
    </w:p>
    <w:p w:rsidR="00B752D3" w:rsidRDefault="00380C4A" w:rsidP="00B752D3">
      <w:pPr>
        <w:pStyle w:val="BodyText"/>
        <w:kinsoku w:val="0"/>
        <w:overflowPunct w:val="0"/>
        <w:spacing w:before="23" w:line="256" w:lineRule="auto"/>
      </w:pPr>
      <w:r>
        <w:t>5</w:t>
      </w:r>
      <w:r w:rsidR="00B752D3">
        <w:t xml:space="preserve">.1. Without prejudice to the </w:t>
      </w:r>
      <w:r w:rsidR="00246ACD">
        <w:rPr>
          <w:i/>
        </w:rPr>
        <w:t>Contractor</w:t>
      </w:r>
      <w:r w:rsidR="00B752D3" w:rsidRPr="00380C4A">
        <w:rPr>
          <w:i/>
        </w:rPr>
        <w:t>’s</w:t>
      </w:r>
      <w:r w:rsidR="00B752D3">
        <w:t xml:space="preserve"> obligations and the </w:t>
      </w:r>
      <w:r w:rsidR="00B752D3" w:rsidRPr="00380C4A">
        <w:rPr>
          <w:i/>
        </w:rPr>
        <w:t>Client’s</w:t>
      </w:r>
      <w:r w:rsidR="00B752D3">
        <w:t xml:space="preserve"> rights and remedies under paragraph </w:t>
      </w:r>
      <w:r>
        <w:t>3</w:t>
      </w:r>
      <w:r w:rsidR="00B752D3">
        <w:t>, if, following the occurrence of a Financial Distress Event pursuant to paragraph 2 to the Rating Agencies review and report subsequently that the credit ratings do not drop below the relevant Credit Rating Threshold, then:</w:t>
      </w:r>
    </w:p>
    <w:p w:rsidR="00380C4A" w:rsidRDefault="00380C4A" w:rsidP="00B752D3">
      <w:pPr>
        <w:pStyle w:val="BodyText"/>
        <w:kinsoku w:val="0"/>
        <w:overflowPunct w:val="0"/>
        <w:spacing w:before="23" w:line="256" w:lineRule="auto"/>
      </w:pPr>
    </w:p>
    <w:p w:rsidR="00B752D3" w:rsidRDefault="00B752D3" w:rsidP="005526B0">
      <w:pPr>
        <w:pStyle w:val="BodyText"/>
        <w:numPr>
          <w:ilvl w:val="0"/>
          <w:numId w:val="45"/>
        </w:numPr>
        <w:kinsoku w:val="0"/>
        <w:overflowPunct w:val="0"/>
        <w:spacing w:before="23" w:line="256" w:lineRule="auto"/>
      </w:pPr>
      <w:r>
        <w:t xml:space="preserve">the </w:t>
      </w:r>
      <w:r w:rsidR="00246ACD">
        <w:rPr>
          <w:i/>
        </w:rPr>
        <w:t>Contractor</w:t>
      </w:r>
      <w:r>
        <w:t xml:space="preserve"> </w:t>
      </w:r>
      <w:r w:rsidR="00380C4A">
        <w:t xml:space="preserve">is </w:t>
      </w:r>
      <w:r>
        <w:t>relieved automatically of its obligations under paragraph 3 and</w:t>
      </w:r>
    </w:p>
    <w:p w:rsidR="00B752D3" w:rsidRDefault="00B752D3" w:rsidP="005526B0">
      <w:pPr>
        <w:pStyle w:val="BodyText"/>
        <w:numPr>
          <w:ilvl w:val="0"/>
          <w:numId w:val="45"/>
        </w:numPr>
        <w:kinsoku w:val="0"/>
        <w:overflowPunct w:val="0"/>
        <w:spacing w:before="23" w:line="256" w:lineRule="auto"/>
      </w:pPr>
      <w:r>
        <w:t xml:space="preserve">the </w:t>
      </w:r>
      <w:r w:rsidRPr="00673C54">
        <w:rPr>
          <w:i/>
        </w:rPr>
        <w:t>Client</w:t>
      </w:r>
      <w:r>
        <w:t xml:space="preserve"> </w:t>
      </w:r>
      <w:r w:rsidR="00380C4A">
        <w:t xml:space="preserve">is </w:t>
      </w:r>
      <w:r>
        <w:t xml:space="preserve">not entitled to require the </w:t>
      </w:r>
      <w:r w:rsidR="00246ACD">
        <w:t>Contractor</w:t>
      </w:r>
      <w:r>
        <w:t xml:space="preserve"> to provide financial information in accordance with paragraph 2.3.</w:t>
      </w:r>
    </w:p>
    <w:p w:rsidR="00B752D3" w:rsidRDefault="00B752D3"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p>
    <w:p w:rsidR="00B752D3" w:rsidRPr="00DC5284" w:rsidRDefault="00B752D3" w:rsidP="00B752D3">
      <w:pPr>
        <w:pStyle w:val="BodyText"/>
        <w:kinsoku w:val="0"/>
        <w:overflowPunct w:val="0"/>
        <w:spacing w:before="23" w:line="256" w:lineRule="auto"/>
        <w:rPr>
          <w:b/>
        </w:rPr>
      </w:pPr>
      <w:r w:rsidRPr="00DC5284">
        <w:rPr>
          <w:b/>
        </w:rPr>
        <w:t>ANNEX 1: CREDIT RATINGS &amp; CREDIT RATING THRESHOLDS</w:t>
      </w:r>
    </w:p>
    <w:p w:rsidR="00B752D3" w:rsidRPr="00DC5284" w:rsidRDefault="00B752D3" w:rsidP="00B752D3">
      <w:pPr>
        <w:pStyle w:val="BodyText"/>
        <w:kinsoku w:val="0"/>
        <w:overflowPunct w:val="0"/>
        <w:spacing w:before="23" w:line="256" w:lineRule="auto"/>
        <w:rPr>
          <w:b/>
        </w:rPr>
      </w:pPr>
    </w:p>
    <w:p w:rsidR="00B752D3" w:rsidRDefault="00B752D3" w:rsidP="00B752D3">
      <w:pPr>
        <w:pStyle w:val="BodyText"/>
        <w:kinsoku w:val="0"/>
        <w:overflowPunct w:val="0"/>
        <w:spacing w:before="23" w:line="256" w:lineRule="auto"/>
      </w:pPr>
    </w:p>
    <w:p w:rsidR="00CA3A39" w:rsidRDefault="00246ACD" w:rsidP="00B752D3">
      <w:pPr>
        <w:pStyle w:val="BodyText"/>
        <w:kinsoku w:val="0"/>
        <w:overflowPunct w:val="0"/>
        <w:spacing w:before="23" w:line="256" w:lineRule="auto"/>
      </w:pPr>
      <w:r>
        <w:rPr>
          <w:i/>
        </w:rPr>
        <w:t>Contractor</w:t>
      </w:r>
      <w:r w:rsidR="00B752D3">
        <w:t xml:space="preserve"> Credit </w:t>
      </w:r>
      <w:r w:rsidR="00CA3A39">
        <w:t xml:space="preserve">current </w:t>
      </w:r>
      <w:r w:rsidR="00B752D3">
        <w:t xml:space="preserve">rating (long term) </w:t>
      </w:r>
      <w:r w:rsidR="00CA3A39">
        <w:t>[ ]</w:t>
      </w:r>
      <w:r w:rsidR="000E3DC4">
        <w:t xml:space="preserve"> </w:t>
      </w:r>
    </w:p>
    <w:p w:rsidR="00CA3A39" w:rsidRDefault="00CA3A39" w:rsidP="00B752D3">
      <w:pPr>
        <w:pStyle w:val="BodyText"/>
        <w:kinsoku w:val="0"/>
        <w:overflowPunct w:val="0"/>
        <w:spacing w:before="23" w:line="256" w:lineRule="auto"/>
      </w:pPr>
    </w:p>
    <w:p w:rsidR="00594642" w:rsidRDefault="00CA3A39" w:rsidP="00934983">
      <w:pPr>
        <w:pStyle w:val="BodyText"/>
        <w:kinsoku w:val="0"/>
        <w:overflowPunct w:val="0"/>
        <w:spacing w:before="23" w:line="256" w:lineRule="auto"/>
      </w:pPr>
      <w:r>
        <w:t xml:space="preserve">Credit Rating </w:t>
      </w:r>
      <w:r w:rsidR="00B752D3">
        <w:t>Threshold</w:t>
      </w:r>
      <w:r>
        <w:t xml:space="preserve">   [ </w:t>
      </w:r>
      <w:r w:rsidR="00B752D3">
        <w:t xml:space="preserve">] </w:t>
      </w:r>
      <w:r w:rsidR="000E3DC4">
        <w:br w:type="page"/>
      </w:r>
    </w:p>
    <w:p w:rsidR="00934983" w:rsidRDefault="00934983" w:rsidP="00594642">
      <w:pPr>
        <w:widowControl/>
        <w:autoSpaceDE/>
        <w:autoSpaceDN/>
        <w:adjustRightInd/>
        <w:spacing w:after="160" w:line="259" w:lineRule="auto"/>
        <w:jc w:val="center"/>
        <w:rPr>
          <w:b/>
          <w:bCs/>
        </w:rPr>
      </w:pPr>
    </w:p>
    <w:p w:rsidR="00CB75FD" w:rsidRDefault="00DF0329" w:rsidP="00594642">
      <w:pPr>
        <w:widowControl/>
        <w:autoSpaceDE/>
        <w:autoSpaceDN/>
        <w:adjustRightInd/>
        <w:spacing w:after="160" w:line="259" w:lineRule="auto"/>
        <w:jc w:val="center"/>
        <w:rPr>
          <w:b/>
          <w:bCs/>
        </w:rPr>
      </w:pPr>
      <w:r>
        <w:rPr>
          <w:b/>
          <w:bCs/>
        </w:rPr>
        <w:t>SCHEDULE</w:t>
      </w:r>
      <w:r>
        <w:t>[Guidance: insert schedule</w:t>
      </w:r>
      <w:r>
        <w:rPr>
          <w:spacing w:val="-9"/>
        </w:rPr>
        <w:t xml:space="preserve"> </w:t>
      </w:r>
      <w:r>
        <w:t>ref</w:t>
      </w:r>
      <w:r>
        <w:rPr>
          <w:spacing w:val="-1"/>
        </w:rPr>
        <w:t xml:space="preserve"> </w:t>
      </w:r>
      <w:r>
        <w:t>here]</w:t>
      </w:r>
      <w:r w:rsidR="00FB79A8">
        <w:t xml:space="preserve"> </w:t>
      </w:r>
      <w:r>
        <w:rPr>
          <w:b/>
          <w:bCs/>
        </w:rPr>
        <w:t>GDPR</w:t>
      </w:r>
    </w:p>
    <w:p w:rsidR="00CB75FD" w:rsidRDefault="00CB75FD">
      <w:pPr>
        <w:pStyle w:val="BodyText"/>
        <w:kinsoku w:val="0"/>
        <w:overflowPunct w:val="0"/>
        <w:spacing w:before="8"/>
        <w:rPr>
          <w:b/>
          <w:bCs/>
        </w:rPr>
      </w:pPr>
    </w:p>
    <w:p w:rsidR="00CB75FD" w:rsidRDefault="00DF0329">
      <w:pPr>
        <w:pStyle w:val="BodyText"/>
        <w:kinsoku w:val="0"/>
        <w:overflowPunct w:val="0"/>
        <w:ind w:left="220" w:right="518"/>
        <w:rPr>
          <w:sz w:val="24"/>
          <w:szCs w:val="24"/>
        </w:rPr>
      </w:pPr>
      <w:r>
        <w:t xml:space="preserve">The following definitions shall apply to this Schedule </w:t>
      </w:r>
      <w:r>
        <w:rPr>
          <w:sz w:val="24"/>
          <w:szCs w:val="24"/>
        </w:rPr>
        <w:t>[Guidance: insert  schedule  ref here]</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pPr>
      <w:r>
        <w:rPr>
          <w:b/>
          <w:bCs/>
        </w:rPr>
        <w:t xml:space="preserve">Agreement </w:t>
      </w:r>
      <w:r>
        <w:t>: this contract;</w:t>
      </w:r>
    </w:p>
    <w:p w:rsidR="00CB75FD" w:rsidRDefault="00CB75FD">
      <w:pPr>
        <w:pStyle w:val="BodyText"/>
        <w:kinsoku w:val="0"/>
        <w:overflowPunct w:val="0"/>
        <w:spacing w:before="7"/>
      </w:pPr>
    </w:p>
    <w:p w:rsidR="00CB75FD" w:rsidRDefault="00DF0329">
      <w:pPr>
        <w:pStyle w:val="BodyText"/>
        <w:kinsoku w:val="0"/>
        <w:overflowPunct w:val="0"/>
        <w:spacing w:before="1" w:line="259" w:lineRule="auto"/>
        <w:ind w:left="220" w:right="278"/>
      </w:pPr>
      <w:r>
        <w:rPr>
          <w:b/>
          <w:bCs/>
        </w:rPr>
        <w:t xml:space="preserve">Processor Personnel </w:t>
      </w:r>
      <w:r>
        <w:t xml:space="preserve">: means all directors, officers, employees, agents, </w:t>
      </w:r>
      <w:r w:rsidR="00246ACD">
        <w:t>Contractor</w:t>
      </w:r>
      <w:r>
        <w:t>s and contractors of the Processor and/or of any Sub-Processor engaged in the performance of its obligations under this Agreement</w:t>
      </w:r>
    </w:p>
    <w:p w:rsidR="00CB75FD" w:rsidRDefault="00CB75FD">
      <w:pPr>
        <w:pStyle w:val="BodyText"/>
        <w:kinsoku w:val="0"/>
        <w:overflowPunct w:val="0"/>
        <w:spacing w:before="8"/>
        <w:rPr>
          <w:sz w:val="20"/>
          <w:szCs w:val="20"/>
        </w:rPr>
      </w:pPr>
    </w:p>
    <w:p w:rsidR="00CB75FD" w:rsidRDefault="00DF0329">
      <w:pPr>
        <w:pStyle w:val="Heading1"/>
        <w:kinsoku w:val="0"/>
        <w:overflowPunct w:val="0"/>
      </w:pPr>
      <w:r>
        <w:t>GDPR CLAUSE DEFINITIONS:</w:t>
      </w:r>
    </w:p>
    <w:p w:rsidR="00CB75FD" w:rsidRDefault="00CB75FD">
      <w:pPr>
        <w:pStyle w:val="BodyText"/>
        <w:kinsoku w:val="0"/>
        <w:overflowPunct w:val="0"/>
        <w:spacing w:before="11"/>
        <w:rPr>
          <w:b/>
          <w:bCs/>
        </w:rPr>
      </w:pPr>
    </w:p>
    <w:p w:rsidR="00CB75FD" w:rsidRDefault="00DF0329">
      <w:pPr>
        <w:pStyle w:val="BodyText"/>
        <w:kinsoku w:val="0"/>
        <w:overflowPunct w:val="0"/>
        <w:spacing w:line="259" w:lineRule="auto"/>
        <w:ind w:left="220" w:right="279"/>
      </w:pPr>
      <w:r>
        <w:t xml:space="preserve">Data Protection Legislation : (i) the GDPR, </w:t>
      </w:r>
      <w:r w:rsidR="00085497">
        <w:t>(ii) the DPA 2018</w:t>
      </w:r>
      <w:r>
        <w:t xml:space="preserve"> to the extent that it relates to processing of personal data and privacy; (iii) all applicable Law about the processing of personal data and privacy</w:t>
      </w:r>
      <w:r w:rsidR="00085497">
        <w:t xml:space="preserve"> </w:t>
      </w:r>
      <w:r w:rsidR="00085497" w:rsidRPr="00085497">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462"/>
      </w:pPr>
      <w:r>
        <w:t>Data Protection Impact Assessment : an assessment by the Controller of the impact of the envisaged processing on the protection of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085497">
        <w:t>Data Protection Legislation</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ind w:left="220"/>
      </w:pPr>
      <w:r>
        <w:t>DPA 2018 : Data Protection Act 2018</w:t>
      </w:r>
    </w:p>
    <w:p w:rsidR="00CB75FD" w:rsidRDefault="00CB75FD">
      <w:pPr>
        <w:pStyle w:val="BodyText"/>
        <w:kinsoku w:val="0"/>
        <w:overflowPunct w:val="0"/>
        <w:spacing w:before="8"/>
      </w:pPr>
    </w:p>
    <w:p w:rsidR="00CB75FD" w:rsidRDefault="00DF0329">
      <w:pPr>
        <w:pStyle w:val="BodyText"/>
        <w:kinsoku w:val="0"/>
        <w:overflowPunct w:val="0"/>
        <w:ind w:left="220"/>
      </w:pPr>
      <w:r>
        <w:t>GDPR : the General Data Protection Regulation (Regulation (EU) 2016/679)</w:t>
      </w:r>
      <w:r w:rsidR="00085497">
        <w:t xml:space="preserve"> </w:t>
      </w:r>
      <w:r w:rsidR="00085497" w:rsidRPr="00085497">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CB75FD" w:rsidRDefault="00CB75FD">
      <w:pPr>
        <w:pStyle w:val="BodyText"/>
        <w:kinsoku w:val="0"/>
        <w:overflowPunct w:val="0"/>
        <w:spacing w:before="8"/>
      </w:pPr>
    </w:p>
    <w:p w:rsidR="00CB75FD" w:rsidRDefault="00DF0329">
      <w:pPr>
        <w:pStyle w:val="BodyText"/>
        <w:kinsoku w:val="0"/>
        <w:overflowPunct w:val="0"/>
        <w:spacing w:line="256" w:lineRule="auto"/>
        <w:ind w:left="220" w:right="425"/>
      </w:pPr>
      <w:r>
        <w:t>Joint Controllers: where two or more Controllers jointly determine the purposes and means of processing</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56"/>
      </w:pPr>
      <w:r>
        <w:t xml:space="preserve">Protective Measures : appropriate technical and organisational measures which may include: </w:t>
      </w:r>
      <w:proofErr w:type="spellStart"/>
      <w:r>
        <w:t>pseudonymis</w:t>
      </w:r>
      <w:r w:rsidR="00EF2F7D">
        <w:t>ation</w:t>
      </w:r>
      <w:proofErr w:type="spellEnd"/>
      <w:r w:rsidR="00EF2F7D">
        <w:t xml:space="preserve"> and/or </w:t>
      </w:r>
      <w:r>
        <w:t>encrypti</w:t>
      </w:r>
      <w:r w:rsidR="00EF2F7D">
        <w:t>on of</w:t>
      </w:r>
      <w:r>
        <w:t xml:space="preserve"> Personal Data, ensuring confidentiality, integrity, availability and resilience of systems and services, ensuring that availability of and access to Personal Data can be restored in a timely manner after an incident, and regularly </w:t>
      </w:r>
      <w:r>
        <w:lastRenderedPageBreak/>
        <w:t>assessing and evaluating the effectiveness of the such measures adopted by it including those outlined in Schedule [</w:t>
      </w:r>
      <w:r w:rsidR="00934983">
        <w:t xml:space="preserve"> </w:t>
      </w:r>
      <w:r>
        <w:t>]</w:t>
      </w:r>
      <w:r w:rsidR="00934983" w:rsidRPr="00934983">
        <w:t>[Guidance:</w:t>
      </w:r>
      <w:r w:rsidR="00934983">
        <w:t xml:space="preserve"> See below and</w:t>
      </w:r>
      <w:r w:rsidR="00934983" w:rsidRPr="00934983">
        <w:t xml:space="preserve"> insert schedule ref here]</w:t>
      </w:r>
      <w:r>
        <w:rPr>
          <w:spacing w:val="-2"/>
        </w:rPr>
        <w:t xml:space="preserve"> </w:t>
      </w:r>
      <w:r>
        <w:t>(Security).</w:t>
      </w:r>
    </w:p>
    <w:p w:rsidR="00CB75FD" w:rsidRDefault="00CB75FD">
      <w:pPr>
        <w:pStyle w:val="BodyText"/>
        <w:kinsoku w:val="0"/>
        <w:overflowPunct w:val="0"/>
        <w:spacing w:line="259" w:lineRule="auto"/>
        <w:ind w:left="220" w:right="256"/>
      </w:pPr>
    </w:p>
    <w:p w:rsidR="00CB75FD" w:rsidRDefault="00DF0329">
      <w:pPr>
        <w:pStyle w:val="BodyText"/>
        <w:kinsoku w:val="0"/>
        <w:overflowPunct w:val="0"/>
        <w:spacing w:before="1" w:line="259" w:lineRule="auto"/>
        <w:ind w:left="220" w:right="1024"/>
      </w:pPr>
      <w:r>
        <w:t>Sub-processor : any third party appointed to process Personal Data on behalf of that Processor related to this Agreement</w:t>
      </w:r>
    </w:p>
    <w:p w:rsidR="00CB75FD" w:rsidRDefault="00CB75FD">
      <w:pPr>
        <w:pStyle w:val="BodyText"/>
        <w:kinsoku w:val="0"/>
        <w:overflowPunct w:val="0"/>
        <w:spacing w:before="8"/>
        <w:rPr>
          <w:sz w:val="20"/>
          <w:szCs w:val="20"/>
        </w:rPr>
      </w:pPr>
    </w:p>
    <w:p w:rsidR="00CB75FD" w:rsidRDefault="00DF0329">
      <w:pPr>
        <w:pStyle w:val="Heading1"/>
        <w:numPr>
          <w:ilvl w:val="0"/>
          <w:numId w:val="24"/>
        </w:numPr>
        <w:tabs>
          <w:tab w:val="left" w:pos="468"/>
        </w:tabs>
        <w:kinsoku w:val="0"/>
        <w:overflowPunct w:val="0"/>
      </w:pPr>
      <w:r>
        <w:t>DATA</w:t>
      </w:r>
      <w:r>
        <w:rPr>
          <w:spacing w:val="-6"/>
        </w:rPr>
        <w:t xml:space="preserve"> </w:t>
      </w:r>
      <w:r>
        <w:t>PROTECTION</w:t>
      </w:r>
    </w:p>
    <w:p w:rsidR="00CB75FD" w:rsidRDefault="00CB75FD">
      <w:pPr>
        <w:pStyle w:val="BodyText"/>
        <w:kinsoku w:val="0"/>
        <w:overflowPunct w:val="0"/>
        <w:spacing w:before="8"/>
        <w:rPr>
          <w:b/>
          <w:bCs/>
        </w:rPr>
      </w:pPr>
    </w:p>
    <w:p w:rsidR="00CB75FD" w:rsidRDefault="00DF0329">
      <w:pPr>
        <w:pStyle w:val="ListParagraph"/>
        <w:numPr>
          <w:ilvl w:val="1"/>
          <w:numId w:val="24"/>
        </w:numPr>
        <w:tabs>
          <w:tab w:val="left" w:pos="588"/>
        </w:tabs>
        <w:kinsoku w:val="0"/>
        <w:overflowPunct w:val="0"/>
        <w:spacing w:line="259" w:lineRule="auto"/>
        <w:ind w:right="600" w:firstLine="0"/>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246ACD">
        <w:rPr>
          <w:i/>
          <w:iCs/>
          <w:sz w:val="22"/>
          <w:szCs w:val="22"/>
        </w:rPr>
        <w:t>Contractor</w:t>
      </w:r>
      <w:r>
        <w:rPr>
          <w:i/>
          <w:iCs/>
          <w:sz w:val="22"/>
          <w:szCs w:val="22"/>
        </w:rPr>
        <w:t xml:space="preserve"> </w:t>
      </w:r>
      <w:r>
        <w:rPr>
          <w:sz w:val="22"/>
          <w:szCs w:val="22"/>
        </w:rPr>
        <w:t>is the Processor unless otherwise specified in Schedule</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535"/>
      </w:pPr>
      <w:r>
        <w:t>[X]. The only processing that the Processor is authorised to do is listed in Schedule [X]</w:t>
      </w:r>
      <w:r w:rsidR="00934983" w:rsidRPr="00934983">
        <w:t>[Guidance:</w:t>
      </w:r>
      <w:r w:rsidR="00934983">
        <w:t xml:space="preserve"> See below and</w:t>
      </w:r>
      <w:r w:rsidR="00934983" w:rsidRPr="00934983">
        <w:t xml:space="preserve"> insert schedule ref here]</w:t>
      </w:r>
      <w:r>
        <w:t xml:space="preserve"> by the Controller and may not be determined by the Processor.</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CB75FD" w:rsidRDefault="00CB75FD">
      <w:pPr>
        <w:pStyle w:val="BodyText"/>
        <w:kinsoku w:val="0"/>
        <w:overflowPunct w:val="0"/>
        <w:rPr>
          <w:sz w:val="21"/>
          <w:szCs w:val="21"/>
        </w:rPr>
      </w:pPr>
    </w:p>
    <w:p w:rsidR="00CB75FD" w:rsidRDefault="00DF0329">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CB75FD" w:rsidRDefault="00CB75FD">
      <w:pPr>
        <w:pStyle w:val="BodyText"/>
        <w:kinsoku w:val="0"/>
        <w:overflowPunct w:val="0"/>
        <w:spacing w:before="8"/>
        <w:rPr>
          <w:sz w:val="20"/>
          <w:szCs w:val="20"/>
        </w:rPr>
      </w:pPr>
    </w:p>
    <w:p w:rsidR="00CB75FD" w:rsidRDefault="00DF0329">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CB75FD" w:rsidRDefault="00CB75FD">
      <w:pPr>
        <w:pStyle w:val="BodyText"/>
        <w:kinsoku w:val="0"/>
        <w:overflowPunct w:val="0"/>
        <w:spacing w:before="9"/>
        <w:rPr>
          <w:sz w:val="20"/>
          <w:szCs w:val="20"/>
        </w:rPr>
      </w:pPr>
    </w:p>
    <w:p w:rsidR="00CB75FD" w:rsidRDefault="00DF0329">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CB75FD" w:rsidRDefault="00CB75FD">
      <w:pPr>
        <w:pStyle w:val="BodyText"/>
        <w:kinsoku w:val="0"/>
        <w:overflowPunct w:val="0"/>
        <w:spacing w:before="8"/>
      </w:pPr>
    </w:p>
    <w:p w:rsidR="00CB75FD" w:rsidRDefault="00DF0329">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5"/>
          <w:sz w:val="22"/>
          <w:szCs w:val="22"/>
        </w:rPr>
        <w:t xml:space="preserve"> </w:t>
      </w:r>
      <w:r>
        <w:rPr>
          <w:sz w:val="22"/>
          <w:szCs w:val="22"/>
        </w:rPr>
        <w:t>Data.</w:t>
      </w:r>
    </w:p>
    <w:p w:rsidR="00CB75FD" w:rsidRDefault="00CB75FD">
      <w:pPr>
        <w:pStyle w:val="BodyText"/>
        <w:kinsoku w:val="0"/>
        <w:overflowPunct w:val="0"/>
        <w:spacing w:before="1"/>
        <w:rPr>
          <w:sz w:val="21"/>
          <w:szCs w:val="21"/>
        </w:rPr>
      </w:pPr>
    </w:p>
    <w:p w:rsidR="00CB75FD" w:rsidRDefault="00DF0329">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w:t>
      </w:r>
      <w:r w:rsidR="00934983">
        <w:rPr>
          <w:sz w:val="22"/>
          <w:szCs w:val="22"/>
        </w:rPr>
        <w:t>y in accordance with Schedule [</w:t>
      </w:r>
      <w:r>
        <w:rPr>
          <w:sz w:val="22"/>
          <w:szCs w:val="22"/>
        </w:rPr>
        <w:t>X],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CB75FD" w:rsidRDefault="00CB75FD">
      <w:pPr>
        <w:pStyle w:val="BodyText"/>
        <w:kinsoku w:val="0"/>
        <w:overflowPunct w:val="0"/>
        <w:spacing w:before="9"/>
        <w:rPr>
          <w:sz w:val="20"/>
          <w:szCs w:val="20"/>
        </w:rPr>
      </w:pPr>
    </w:p>
    <w:p w:rsidR="00CB75FD" w:rsidRDefault="00DF0329">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CB75FD" w:rsidRDefault="00CB75FD">
      <w:pPr>
        <w:pStyle w:val="BodyText"/>
        <w:kinsoku w:val="0"/>
        <w:overflowPunct w:val="0"/>
        <w:spacing w:before="10"/>
        <w:rPr>
          <w:sz w:val="20"/>
          <w:szCs w:val="20"/>
        </w:rPr>
      </w:pPr>
    </w:p>
    <w:p w:rsidR="00CB75FD" w:rsidRDefault="00DF0329">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CB75FD" w:rsidRDefault="00CB75FD">
      <w:pPr>
        <w:pStyle w:val="BodyText"/>
        <w:kinsoku w:val="0"/>
        <w:overflowPunct w:val="0"/>
        <w:spacing w:before="7"/>
      </w:pPr>
    </w:p>
    <w:p w:rsidR="00CB75FD" w:rsidRDefault="00DF0329">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8"/>
          <w:sz w:val="22"/>
          <w:szCs w:val="22"/>
        </w:rPr>
        <w:t xml:space="preserve"> </w:t>
      </w:r>
      <w:r>
        <w:rPr>
          <w:sz w:val="22"/>
          <w:szCs w:val="22"/>
        </w:rPr>
        <w:t>Event;</w:t>
      </w:r>
    </w:p>
    <w:p w:rsidR="00CB75FD" w:rsidRDefault="00CB75FD">
      <w:pPr>
        <w:pStyle w:val="BodyText"/>
        <w:kinsoku w:val="0"/>
        <w:overflowPunct w:val="0"/>
        <w:spacing w:before="5"/>
      </w:pPr>
    </w:p>
    <w:p w:rsidR="00CB75FD" w:rsidRDefault="00DF0329">
      <w:pPr>
        <w:pStyle w:val="ListParagraph"/>
        <w:numPr>
          <w:ilvl w:val="0"/>
          <w:numId w:val="21"/>
        </w:numPr>
        <w:tabs>
          <w:tab w:val="left" w:pos="575"/>
        </w:tabs>
        <w:kinsoku w:val="0"/>
        <w:overflowPunct w:val="0"/>
        <w:ind w:left="574" w:hanging="355"/>
        <w:rPr>
          <w:sz w:val="22"/>
          <w:szCs w:val="22"/>
        </w:rPr>
      </w:pPr>
      <w:r>
        <w:rPr>
          <w:sz w:val="22"/>
          <w:szCs w:val="22"/>
        </w:rPr>
        <w:lastRenderedPageBreak/>
        <w:t>state of technological development;</w:t>
      </w:r>
      <w:r>
        <w:rPr>
          <w:spacing w:val="-4"/>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CB75FD" w:rsidRDefault="00CB75FD">
      <w:pPr>
        <w:pStyle w:val="BodyText"/>
        <w:kinsoku w:val="0"/>
        <w:overflowPunct w:val="0"/>
        <w:spacing w:before="9"/>
        <w:rPr>
          <w:sz w:val="19"/>
          <w:szCs w:val="19"/>
        </w:rPr>
      </w:pPr>
    </w:p>
    <w:p w:rsidR="00CB75FD" w:rsidRDefault="00DF0329">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CB75FD" w:rsidRDefault="00CB75FD">
      <w:pPr>
        <w:pStyle w:val="BodyText"/>
        <w:kinsoku w:val="0"/>
        <w:overflowPunct w:val="0"/>
        <w:spacing w:before="7"/>
      </w:pPr>
    </w:p>
    <w:p w:rsidR="00CB75FD" w:rsidRDefault="00DF0329">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sidR="00934983">
        <w:rPr>
          <w:spacing w:val="-3"/>
          <w:sz w:val="22"/>
          <w:szCs w:val="22"/>
        </w:rPr>
        <w:t>[</w:t>
      </w:r>
      <w:r>
        <w:rPr>
          <w:sz w:val="22"/>
          <w:szCs w:val="22"/>
        </w:rPr>
        <w:t>X</w:t>
      </w:r>
      <w:r w:rsidR="00934983">
        <w:rPr>
          <w:sz w:val="22"/>
          <w:szCs w:val="22"/>
        </w:rPr>
        <w:t>]</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CB75FD" w:rsidRDefault="00CB75FD">
      <w:pPr>
        <w:pStyle w:val="BodyText"/>
        <w:kinsoku w:val="0"/>
        <w:overflowPunct w:val="0"/>
        <w:spacing w:before="10"/>
        <w:rPr>
          <w:sz w:val="20"/>
          <w:szCs w:val="20"/>
        </w:rPr>
      </w:pPr>
    </w:p>
    <w:p w:rsidR="00CB75FD" w:rsidRDefault="00DF0329">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CB75FD" w:rsidRDefault="00CB75FD">
      <w:pPr>
        <w:pStyle w:val="BodyText"/>
        <w:kinsoku w:val="0"/>
        <w:overflowPunct w:val="0"/>
        <w:spacing w:before="8"/>
      </w:pPr>
    </w:p>
    <w:p w:rsidR="00CB75FD" w:rsidRDefault="00DF0329">
      <w:pPr>
        <w:pStyle w:val="ListParagraph"/>
        <w:numPr>
          <w:ilvl w:val="0"/>
          <w:numId w:val="19"/>
        </w:numPr>
        <w:tabs>
          <w:tab w:val="left" w:pos="579"/>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CB75FD" w:rsidRDefault="00CB75FD">
      <w:pPr>
        <w:pStyle w:val="BodyText"/>
        <w:kinsoku w:val="0"/>
        <w:overflowPunct w:val="0"/>
        <w:spacing w:before="2"/>
        <w:rPr>
          <w:sz w:val="21"/>
          <w:szCs w:val="21"/>
        </w:rPr>
      </w:pPr>
    </w:p>
    <w:p w:rsidR="00CB75FD" w:rsidRDefault="00DF0329">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6E4E54">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CB75FD" w:rsidRDefault="00CB75FD">
      <w:pPr>
        <w:pStyle w:val="BodyText"/>
        <w:kinsoku w:val="0"/>
        <w:overflowPunct w:val="0"/>
        <w:spacing w:before="8"/>
        <w:rPr>
          <w:sz w:val="20"/>
          <w:szCs w:val="20"/>
        </w:rPr>
      </w:pPr>
    </w:p>
    <w:p w:rsidR="00CB75FD" w:rsidRDefault="00DF0329">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w:t>
      </w:r>
      <w:r w:rsidR="00085497">
        <w:rPr>
          <w:sz w:val="22"/>
          <w:szCs w:val="22"/>
        </w:rPr>
        <w:t>lation to the transfer (</w:t>
      </w:r>
      <w:r>
        <w:rPr>
          <w:sz w:val="22"/>
          <w:szCs w:val="22"/>
        </w:rPr>
        <w:t xml:space="preserve">in accordance with </w:t>
      </w:r>
      <w:r w:rsidR="00085497">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CB75FD" w:rsidRDefault="00CB75FD">
      <w:pPr>
        <w:pStyle w:val="BodyText"/>
        <w:kinsoku w:val="0"/>
        <w:overflowPunct w:val="0"/>
        <w:rPr>
          <w:sz w:val="21"/>
          <w:szCs w:val="21"/>
        </w:rPr>
      </w:pPr>
    </w:p>
    <w:p w:rsidR="00CB75FD" w:rsidRDefault="00DF0329">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CB75FD" w:rsidRDefault="00CB75FD">
      <w:pPr>
        <w:pStyle w:val="BodyText"/>
        <w:kinsoku w:val="0"/>
        <w:overflowPunct w:val="0"/>
        <w:spacing w:before="5"/>
      </w:pPr>
    </w:p>
    <w:p w:rsidR="00CB75FD" w:rsidRDefault="00DF0329">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CB75FD" w:rsidRDefault="00CB75FD">
      <w:pPr>
        <w:pStyle w:val="BodyText"/>
        <w:kinsoku w:val="0"/>
        <w:overflowPunct w:val="0"/>
        <w:spacing w:before="9"/>
        <w:rPr>
          <w:sz w:val="20"/>
          <w:szCs w:val="20"/>
        </w:rPr>
      </w:pPr>
    </w:p>
    <w:p w:rsidR="00CB75FD" w:rsidRDefault="00DF0329">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CB75FD" w:rsidRDefault="00CB75FD">
      <w:pPr>
        <w:pStyle w:val="BodyText"/>
        <w:kinsoku w:val="0"/>
        <w:overflowPunct w:val="0"/>
        <w:spacing w:before="7"/>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CB75FD" w:rsidRDefault="00CB75FD">
      <w:pPr>
        <w:pStyle w:val="BodyText"/>
        <w:kinsoku w:val="0"/>
        <w:overflowPunct w:val="0"/>
        <w:spacing w:before="8"/>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CB75FD" w:rsidRDefault="00CB75FD">
      <w:pPr>
        <w:pStyle w:val="BodyText"/>
        <w:kinsoku w:val="0"/>
        <w:overflowPunct w:val="0"/>
        <w:spacing w:before="5"/>
      </w:pPr>
    </w:p>
    <w:p w:rsidR="00CB75FD" w:rsidRDefault="00DF0329">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lastRenderedPageBreak/>
        <w:t>receives any other request, complaint or communication relating to either Party's obligations under the Data Protection</w:t>
      </w:r>
      <w:r>
        <w:rPr>
          <w:spacing w:val="-3"/>
          <w:sz w:val="22"/>
          <w:szCs w:val="22"/>
        </w:rPr>
        <w:t xml:space="preserve"> </w:t>
      </w:r>
      <w:r>
        <w:rPr>
          <w:sz w:val="22"/>
          <w:szCs w:val="22"/>
        </w:rPr>
        <w:t>Legislation;</w:t>
      </w:r>
    </w:p>
    <w:p w:rsidR="00CB75FD" w:rsidRDefault="00CB75FD">
      <w:pPr>
        <w:pStyle w:val="ListParagraph"/>
        <w:numPr>
          <w:ilvl w:val="0"/>
          <w:numId w:val="17"/>
        </w:numPr>
        <w:tabs>
          <w:tab w:val="left" w:pos="540"/>
        </w:tabs>
        <w:kinsoku w:val="0"/>
        <w:overflowPunct w:val="0"/>
        <w:spacing w:line="259" w:lineRule="auto"/>
        <w:ind w:left="220" w:right="1108" w:firstLine="0"/>
        <w:rPr>
          <w:sz w:val="22"/>
          <w:szCs w:val="22"/>
        </w:rPr>
        <w:sectPr w:rsidR="00CB75FD" w:rsidSect="00B94078">
          <w:pgSz w:w="11910" w:h="16840"/>
          <w:pgMar w:top="2269"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CB75FD" w:rsidRDefault="00CB75FD">
      <w:pPr>
        <w:pStyle w:val="BodyText"/>
        <w:kinsoku w:val="0"/>
        <w:overflowPunct w:val="0"/>
        <w:spacing w:before="2"/>
        <w:rPr>
          <w:sz w:val="21"/>
          <w:szCs w:val="21"/>
        </w:rPr>
      </w:pPr>
    </w:p>
    <w:p w:rsidR="00CB75FD" w:rsidRDefault="00DF0329">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rsidR="00CB75FD" w:rsidRDefault="00CB75FD">
      <w:pPr>
        <w:pStyle w:val="BodyText"/>
        <w:kinsoku w:val="0"/>
        <w:overflowPunct w:val="0"/>
        <w:spacing w:before="8"/>
      </w:pPr>
    </w:p>
    <w:p w:rsidR="00CB75FD" w:rsidRDefault="00DF0329">
      <w:pPr>
        <w:pStyle w:val="ListParagraph"/>
        <w:numPr>
          <w:ilvl w:val="1"/>
          <w:numId w:val="24"/>
        </w:numPr>
        <w:tabs>
          <w:tab w:val="left" w:pos="588"/>
        </w:tabs>
        <w:kinsoku w:val="0"/>
        <w:overflowPunct w:val="0"/>
        <w:spacing w:line="259" w:lineRule="auto"/>
        <w:ind w:right="250"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2"/>
          <w:sz w:val="22"/>
          <w:szCs w:val="22"/>
        </w:rPr>
        <w:t xml:space="preserve"> </w:t>
      </w:r>
      <w:r>
        <w:rPr>
          <w:sz w:val="22"/>
          <w:szCs w:val="22"/>
        </w:rPr>
        <w:t>providing:</w:t>
      </w:r>
    </w:p>
    <w:p w:rsidR="00CB75FD" w:rsidRDefault="00CB75FD">
      <w:pPr>
        <w:pStyle w:val="BodyText"/>
        <w:kinsoku w:val="0"/>
        <w:overflowPunct w:val="0"/>
        <w:spacing w:before="10"/>
        <w:rPr>
          <w:sz w:val="20"/>
          <w:szCs w:val="20"/>
        </w:rPr>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CB75FD" w:rsidRDefault="00CB75FD">
      <w:pPr>
        <w:pStyle w:val="BodyText"/>
        <w:kinsoku w:val="0"/>
        <w:overflowPunct w:val="0"/>
        <w:spacing w:before="9"/>
        <w:rPr>
          <w:sz w:val="20"/>
          <w:szCs w:val="20"/>
        </w:rPr>
      </w:pPr>
    </w:p>
    <w:p w:rsidR="00CB75FD" w:rsidRDefault="00DF0329">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CB75FD" w:rsidRDefault="00CB75FD">
      <w:pPr>
        <w:pStyle w:val="BodyText"/>
        <w:kinsoku w:val="0"/>
        <w:overflowPunct w:val="0"/>
        <w:spacing w:before="8"/>
      </w:pPr>
    </w:p>
    <w:p w:rsidR="00CB75FD" w:rsidRDefault="00DF0329">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rsidR="00CB75FD" w:rsidRDefault="00CB75FD">
      <w:pPr>
        <w:pStyle w:val="ListParagraph"/>
        <w:numPr>
          <w:ilvl w:val="1"/>
          <w:numId w:val="24"/>
        </w:numPr>
        <w:tabs>
          <w:tab w:val="left" w:pos="588"/>
        </w:tabs>
        <w:kinsoku w:val="0"/>
        <w:overflowPunct w:val="0"/>
        <w:spacing w:line="256" w:lineRule="auto"/>
        <w:ind w:right="539"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1"/>
          <w:numId w:val="24"/>
        </w:numPr>
        <w:tabs>
          <w:tab w:val="left" w:pos="713"/>
        </w:tabs>
        <w:kinsoku w:val="0"/>
        <w:overflowPunct w:val="0"/>
        <w:spacing w:before="1" w:line="259" w:lineRule="auto"/>
        <w:ind w:right="997"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CB75FD" w:rsidRDefault="00CB75FD">
      <w:pPr>
        <w:pStyle w:val="BodyText"/>
        <w:kinsoku w:val="0"/>
        <w:overflowPunct w:val="0"/>
        <w:spacing w:before="8"/>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5"/>
          <w:sz w:val="22"/>
          <w:szCs w:val="22"/>
        </w:rPr>
        <w:t xml:space="preserve"> </w:t>
      </w:r>
      <w:r>
        <w:rPr>
          <w:sz w:val="22"/>
          <w:szCs w:val="22"/>
        </w:rPr>
        <w:t>Controller;</w:t>
      </w:r>
    </w:p>
    <w:p w:rsidR="00CB75FD" w:rsidRDefault="00CB75FD">
      <w:pPr>
        <w:pStyle w:val="BodyText"/>
        <w:kinsoku w:val="0"/>
        <w:overflowPunct w:val="0"/>
        <w:spacing w:before="8"/>
      </w:pPr>
    </w:p>
    <w:p w:rsidR="00CB75FD" w:rsidRDefault="00DF0329">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spacing w:line="259" w:lineRule="auto"/>
        <w:ind w:left="220" w:right="1167"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710"/>
        </w:tabs>
        <w:kinsoku w:val="0"/>
        <w:overflowPunct w:val="0"/>
        <w:spacing w:line="259" w:lineRule="auto"/>
        <w:ind w:right="353"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CB75FD" w:rsidRDefault="00CB75FD">
      <w:pPr>
        <w:pStyle w:val="BodyText"/>
        <w:kinsoku w:val="0"/>
        <w:overflowPunct w:val="0"/>
        <w:spacing w:before="6"/>
        <w:rPr>
          <w:sz w:val="20"/>
          <w:szCs w:val="20"/>
        </w:rPr>
      </w:pPr>
    </w:p>
    <w:p w:rsidR="00CB75FD" w:rsidRDefault="00DF0329">
      <w:pPr>
        <w:pStyle w:val="Heading1"/>
        <w:kinsoku w:val="0"/>
        <w:overflowPunct w:val="0"/>
        <w:spacing w:line="487" w:lineRule="auto"/>
        <w:ind w:right="1344"/>
      </w:pPr>
      <w:r>
        <w:t>Annex A - Part 2: Schedule of Processing, Personal Data and Data Subjects Schedule [X]</w:t>
      </w:r>
      <w:r w:rsidR="00934983" w:rsidRPr="00934983">
        <w:rPr>
          <w:b w:val="0"/>
        </w:rPr>
        <w:t>[Guidance: insert schedule</w:t>
      </w:r>
      <w:r w:rsidR="00934983" w:rsidRPr="00934983">
        <w:rPr>
          <w:b w:val="0"/>
          <w:spacing w:val="-9"/>
        </w:rPr>
        <w:t xml:space="preserve"> </w:t>
      </w:r>
      <w:r w:rsidR="00934983" w:rsidRPr="00934983">
        <w:rPr>
          <w:b w:val="0"/>
        </w:rPr>
        <w:t>ref</w:t>
      </w:r>
      <w:r w:rsidR="00934983" w:rsidRPr="00934983">
        <w:rPr>
          <w:b w:val="0"/>
          <w:spacing w:val="-1"/>
        </w:rPr>
        <w:t xml:space="preserve"> </w:t>
      </w:r>
      <w:r w:rsidR="00934983" w:rsidRPr="00934983">
        <w:rPr>
          <w:b w:val="0"/>
        </w:rPr>
        <w:t>here]</w:t>
      </w:r>
      <w:r>
        <w:t xml:space="preserve"> Processing, Personal Data and Data Subjects</w:t>
      </w:r>
    </w:p>
    <w:p w:rsidR="00CB75FD" w:rsidRDefault="00DF0329">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rsidR="00CB75FD" w:rsidRDefault="00CB75FD">
      <w:pPr>
        <w:pStyle w:val="BodyText"/>
        <w:kinsoku w:val="0"/>
        <w:overflowPunct w:val="0"/>
        <w:spacing w:before="7"/>
        <w:rPr>
          <w:sz w:val="20"/>
          <w:szCs w:val="20"/>
        </w:rPr>
      </w:pPr>
    </w:p>
    <w:p w:rsidR="00CB75FD" w:rsidRDefault="00DF0329">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CB75FD" w:rsidRDefault="00CB75FD">
      <w:pPr>
        <w:pStyle w:val="BodyText"/>
        <w:kinsoku w:val="0"/>
        <w:overflowPunct w:val="0"/>
        <w:spacing w:before="10"/>
        <w:rPr>
          <w:sz w:val="20"/>
          <w:szCs w:val="20"/>
        </w:rPr>
      </w:pPr>
    </w:p>
    <w:p w:rsidR="00CB75FD" w:rsidRDefault="00DF0329">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CB75FD" w:rsidRDefault="00CB75FD">
      <w:pPr>
        <w:pStyle w:val="ListParagraph"/>
        <w:numPr>
          <w:ilvl w:val="0"/>
          <w:numId w:val="13"/>
        </w:numPr>
        <w:tabs>
          <w:tab w:val="left" w:pos="941"/>
        </w:tabs>
        <w:kinsoku w:val="0"/>
        <w:overflowPunct w:val="0"/>
        <w:ind w:right="22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CB75FD" w:rsidRDefault="00CB75FD">
      <w:pPr>
        <w:pStyle w:val="BodyText"/>
        <w:kinsoku w:val="0"/>
        <w:overflowPunct w:val="0"/>
        <w:spacing w:before="11"/>
        <w:rPr>
          <w:sz w:val="20"/>
          <w:szCs w:val="20"/>
        </w:rPr>
      </w:pPr>
    </w:p>
    <w:p w:rsidR="00CB75FD" w:rsidRDefault="00DF0329">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rsidR="00CB75FD" w:rsidRDefault="00CB75FD">
      <w:pPr>
        <w:pStyle w:val="BodyText"/>
        <w:kinsoku w:val="0"/>
        <w:overflowPunct w:val="0"/>
        <w:rPr>
          <w:sz w:val="20"/>
          <w:szCs w:val="20"/>
        </w:rPr>
      </w:pPr>
    </w:p>
    <w:p w:rsidR="00CB75FD" w:rsidRDefault="00CB75F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2905" w:right="2898"/>
              <w:jc w:val="center"/>
              <w:rPr>
                <w:sz w:val="22"/>
                <w:szCs w:val="22"/>
              </w:rPr>
            </w:pPr>
            <w:r>
              <w:rPr>
                <w:sz w:val="22"/>
                <w:szCs w:val="22"/>
              </w:rPr>
              <w:t>Details</w:t>
            </w:r>
          </w:p>
        </w:tc>
      </w:tr>
      <w:tr w:rsidR="00CB75FD">
        <w:trPr>
          <w:trHeight w:val="529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666"/>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246ACD">
              <w:rPr>
                <w:i/>
                <w:iCs/>
                <w:sz w:val="22"/>
                <w:szCs w:val="22"/>
              </w:rPr>
              <w:t>Contractor</w:t>
            </w:r>
            <w:r>
              <w:rPr>
                <w:i/>
                <w:iCs/>
                <w:sz w:val="22"/>
                <w:szCs w:val="22"/>
              </w:rPr>
              <w:t xml:space="preserve"> </w:t>
            </w:r>
            <w:r>
              <w:rPr>
                <w:sz w:val="22"/>
                <w:szCs w:val="22"/>
              </w:rPr>
              <w:t>is the Processor in accordance with Clause 1.1.</w:t>
            </w:r>
          </w:p>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before="0" w:line="259" w:lineRule="auto"/>
              <w:ind w:left="108" w:right="176"/>
              <w:rPr>
                <w:sz w:val="22"/>
                <w:szCs w:val="22"/>
              </w:rPr>
            </w:pPr>
            <w:r>
              <w:rPr>
                <w:sz w:val="22"/>
                <w:szCs w:val="22"/>
              </w:rPr>
              <w:t xml:space="preserve">[Guidance: You may need to vary this section where (in the rare case) the </w:t>
            </w:r>
            <w:r>
              <w:rPr>
                <w:i/>
                <w:iCs/>
                <w:sz w:val="22"/>
                <w:szCs w:val="22"/>
              </w:rPr>
              <w:t xml:space="preserve">Client </w:t>
            </w:r>
            <w:r>
              <w:rPr>
                <w:sz w:val="22"/>
                <w:szCs w:val="22"/>
              </w:rPr>
              <w:t xml:space="preserve">and </w:t>
            </w:r>
            <w:r w:rsidR="00246ACD">
              <w:rPr>
                <w:i/>
                <w:iCs/>
                <w:sz w:val="22"/>
                <w:szCs w:val="22"/>
              </w:rPr>
              <w:t>Contractor</w:t>
            </w:r>
            <w:r>
              <w:rPr>
                <w:i/>
                <w:iCs/>
                <w:sz w:val="22"/>
                <w:szCs w:val="22"/>
              </w:rPr>
              <w:t xml:space="preserve"> </w:t>
            </w:r>
            <w:r>
              <w:rPr>
                <w:sz w:val="22"/>
                <w:szCs w:val="22"/>
              </w:rPr>
              <w:t>have a different relationship.</w:t>
            </w:r>
          </w:p>
          <w:p w:rsidR="00CB75FD" w:rsidRDefault="00DF0329">
            <w:pPr>
              <w:pStyle w:val="TableParagraph"/>
              <w:kinsoku w:val="0"/>
              <w:overflowPunct w:val="0"/>
              <w:spacing w:line="256" w:lineRule="auto"/>
              <w:ind w:left="108" w:right="629"/>
              <w:rPr>
                <w:sz w:val="22"/>
                <w:szCs w:val="22"/>
              </w:rPr>
            </w:pPr>
            <w:r>
              <w:rPr>
                <w:sz w:val="22"/>
                <w:szCs w:val="22"/>
              </w:rPr>
              <w:t>For example where the Parties are Joint Controller of some Personal Data:</w:t>
            </w:r>
          </w:p>
          <w:p w:rsidR="00CB75FD" w:rsidRDefault="00CB75FD">
            <w:pPr>
              <w:pStyle w:val="TableParagraph"/>
              <w:kinsoku w:val="0"/>
              <w:overflowPunct w:val="0"/>
              <w:rPr>
                <w:sz w:val="21"/>
                <w:szCs w:val="21"/>
              </w:rPr>
            </w:pPr>
          </w:p>
          <w:p w:rsidR="00CB75FD" w:rsidRDefault="00DF0329">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before="0" w:line="259" w:lineRule="auto"/>
              <w:ind w:left="391" w:right="370"/>
              <w:rPr>
                <w:sz w:val="22"/>
                <w:szCs w:val="22"/>
              </w:rPr>
            </w:pPr>
            <w:r>
              <w:rPr>
                <w:sz w:val="22"/>
                <w:szCs w:val="22"/>
              </w:rPr>
              <w:t>[Insert the scope of Personal Data which the purposes and means of the processing is determined by the both Parties]</w:t>
            </w:r>
          </w:p>
          <w:p w:rsidR="00CB75FD" w:rsidRDefault="00CB75FD">
            <w:pPr>
              <w:pStyle w:val="TableParagraph"/>
              <w:kinsoku w:val="0"/>
              <w:overflowPunct w:val="0"/>
              <w:spacing w:before="0"/>
              <w:rPr>
                <w:sz w:val="21"/>
                <w:szCs w:val="21"/>
              </w:rPr>
            </w:pPr>
          </w:p>
          <w:p w:rsidR="00CB75FD" w:rsidRDefault="00DF0329">
            <w:pPr>
              <w:pStyle w:val="TableParagraph"/>
              <w:kinsoku w:val="0"/>
              <w:overflowPunct w:val="0"/>
              <w:spacing w:before="0"/>
              <w:ind w:left="108"/>
              <w:rPr>
                <w:sz w:val="22"/>
                <w:szCs w:val="22"/>
              </w:rPr>
            </w:pPr>
            <w:r>
              <w:rPr>
                <w:sz w:val="22"/>
                <w:szCs w:val="22"/>
              </w:rPr>
              <w:t>In respect of Personal Data under Joint Control, Clause 1.1-1.15</w:t>
            </w:r>
          </w:p>
          <w:p w:rsidR="00CB75FD" w:rsidRDefault="00DF0329">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CB75FD">
        <w:trPr>
          <w:trHeight w:val="1845"/>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849"/>
              <w:rPr>
                <w:sz w:val="22"/>
                <w:szCs w:val="22"/>
              </w:rPr>
            </w:pPr>
            <w:r>
              <w:rPr>
                <w:sz w:val="22"/>
                <w:szCs w:val="22"/>
              </w:rPr>
              <w:t>[This should be a high level, short description of what the processing is about i.e. its subject matter of the contract.</w:t>
            </w:r>
          </w:p>
          <w:p w:rsidR="00CB75FD" w:rsidRDefault="00CB75FD">
            <w:pPr>
              <w:pStyle w:val="TableParagraph"/>
              <w:kinsoku w:val="0"/>
              <w:overflowPunct w:val="0"/>
              <w:spacing w:before="10"/>
              <w:rPr>
                <w:sz w:val="20"/>
                <w:szCs w:val="20"/>
              </w:rPr>
            </w:pPr>
          </w:p>
          <w:p w:rsidR="00CB75FD" w:rsidRDefault="00DF0329">
            <w:pPr>
              <w:pStyle w:val="TableParagraph"/>
              <w:kinsoku w:val="0"/>
              <w:overflowPunct w:val="0"/>
              <w:spacing w:before="0"/>
              <w:ind w:left="108"/>
              <w:rPr>
                <w:sz w:val="22"/>
                <w:szCs w:val="22"/>
              </w:rPr>
            </w:pPr>
            <w:r>
              <w:rPr>
                <w:sz w:val="22"/>
                <w:szCs w:val="22"/>
              </w:rPr>
              <w:t>Example: The processing is needed in order to ensure that the</w:t>
            </w:r>
          </w:p>
          <w:p w:rsidR="00CB75FD" w:rsidRDefault="00DF0329">
            <w:pPr>
              <w:pStyle w:val="TableParagraph"/>
              <w:kinsoku w:val="0"/>
              <w:overflowPunct w:val="0"/>
              <w:spacing w:before="4" w:line="270" w:lineRule="atLeast"/>
              <w:ind w:left="108" w:right="666"/>
              <w:rPr>
                <w:sz w:val="22"/>
                <w:szCs w:val="22"/>
              </w:rPr>
            </w:pPr>
            <w:r>
              <w:rPr>
                <w:sz w:val="22"/>
                <w:szCs w:val="22"/>
              </w:rPr>
              <w:t>Processor can effectively deliver the contract to provide a service to members of the public. ]</w:t>
            </w:r>
          </w:p>
        </w:tc>
      </w:tr>
      <w:tr w:rsidR="00CB75FD">
        <w:trPr>
          <w:trHeight w:val="786"/>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sz w:val="19"/>
                <w:szCs w:val="19"/>
              </w:rPr>
            </w:pPr>
          </w:p>
          <w:p w:rsidR="00CB75FD" w:rsidRDefault="00DF0329">
            <w:pPr>
              <w:pStyle w:val="TableParagraph"/>
              <w:kinsoku w:val="0"/>
              <w:overflowPunct w:val="0"/>
              <w:spacing w:before="0"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8"/>
              <w:rPr>
                <w:sz w:val="22"/>
                <w:szCs w:val="22"/>
              </w:rPr>
            </w:pPr>
            <w:r>
              <w:rPr>
                <w:sz w:val="22"/>
                <w:szCs w:val="22"/>
              </w:rPr>
              <w:t>[Clearly set out the duration of the processing including dates]</w:t>
            </w:r>
          </w:p>
        </w:tc>
      </w:tr>
      <w:tr w:rsidR="00CB75FD">
        <w:trPr>
          <w:trHeight w:val="266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140"/>
              <w:rPr>
                <w:sz w:val="22"/>
                <w:szCs w:val="22"/>
              </w:rPr>
            </w:pPr>
            <w:r>
              <w:rPr>
                <w:sz w:val="22"/>
                <w:szCs w:val="22"/>
              </w:rPr>
              <w:t>[Please be as specific as possible, but make sure that you cover all intended purposes.</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CB75FD" w:rsidRDefault="00DF0329">
            <w:pPr>
              <w:pStyle w:val="TableParagraph"/>
              <w:kinsoku w:val="0"/>
              <w:overflowPunct w:val="0"/>
              <w:spacing w:before="0" w:line="252" w:lineRule="exact"/>
              <w:ind w:left="108"/>
              <w:rPr>
                <w:sz w:val="22"/>
                <w:szCs w:val="22"/>
              </w:rPr>
            </w:pPr>
            <w:r>
              <w:rPr>
                <w:sz w:val="22"/>
                <w:szCs w:val="22"/>
              </w:rPr>
              <w:t>data (whether or not by automated means) etc.</w:t>
            </w:r>
          </w:p>
        </w:tc>
      </w:tr>
    </w:tbl>
    <w:p w:rsidR="00CB75FD" w:rsidRDefault="00CB75FD">
      <w:pPr>
        <w:rPr>
          <w:sz w:val="23"/>
          <w:szCs w:val="23"/>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1521"/>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384"/>
              <w:rPr>
                <w:sz w:val="22"/>
                <w:szCs w:val="22"/>
              </w:rPr>
            </w:pPr>
            <w:r>
              <w:rPr>
                <w:sz w:val="22"/>
                <w:szCs w:val="22"/>
              </w:rPr>
              <w:t>The purpose might include: employment processing, statutory obligation, recruitment assessment etc]</w:t>
            </w:r>
          </w:p>
        </w:tc>
      </w:tr>
      <w:tr w:rsidR="00CB75FD">
        <w:trPr>
          <w:trHeight w:val="78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8" w:right="519"/>
              <w:rPr>
                <w:sz w:val="22"/>
                <w:szCs w:val="22"/>
              </w:rPr>
            </w:pPr>
            <w:r>
              <w:rPr>
                <w:sz w:val="22"/>
                <w:szCs w:val="22"/>
              </w:rPr>
              <w:t>[Examples here include: name, address, date of birth, NI number, telephone number, pay, images, biometric data etc]</w:t>
            </w:r>
          </w:p>
        </w:tc>
      </w:tr>
      <w:tr w:rsidR="00CB75FD">
        <w:trPr>
          <w:trHeight w:val="1332"/>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CB75FD" w:rsidRDefault="00DF0329">
            <w:pPr>
              <w:pStyle w:val="TableParagraph"/>
              <w:kinsoku w:val="0"/>
              <w:overflowPunct w:val="0"/>
              <w:spacing w:line="251" w:lineRule="exact"/>
              <w:ind w:left="108"/>
              <w:rPr>
                <w:sz w:val="22"/>
                <w:szCs w:val="22"/>
              </w:rPr>
            </w:pPr>
            <w:r>
              <w:rPr>
                <w:sz w:val="22"/>
                <w:szCs w:val="22"/>
              </w:rPr>
              <w:t>website etc]</w:t>
            </w:r>
          </w:p>
        </w:tc>
      </w:tr>
      <w:tr w:rsidR="00CB75FD">
        <w:trPr>
          <w:trHeight w:val="1447"/>
        </w:trPr>
        <w:tc>
          <w:tcPr>
            <w:tcW w:w="2491"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6" w:lineRule="auto"/>
              <w:ind w:left="108" w:right="812"/>
              <w:rPr>
                <w:sz w:val="22"/>
                <w:szCs w:val="22"/>
              </w:rPr>
            </w:pPr>
            <w:r>
              <w:rPr>
                <w:sz w:val="22"/>
                <w:szCs w:val="22"/>
              </w:rPr>
              <w:t>[Describe how long the data will be retained for, how it be returned or destroyed]</w:t>
            </w:r>
          </w:p>
        </w:tc>
      </w:tr>
      <w:tr w:rsidR="00CB75FD">
        <w:trPr>
          <w:trHeight w:val="1492"/>
        </w:trPr>
        <w:tc>
          <w:tcPr>
            <w:tcW w:w="2491" w:type="dxa"/>
            <w:tcBorders>
              <w:top w:val="none" w:sz="6" w:space="0" w:color="auto"/>
              <w:left w:val="single" w:sz="4" w:space="0" w:color="000000"/>
              <w:bottom w:val="single" w:sz="4" w:space="0" w:color="000000"/>
              <w:right w:val="single" w:sz="4" w:space="0" w:color="000000"/>
            </w:tcBorders>
          </w:tcPr>
          <w:p w:rsidR="00CB75FD" w:rsidRDefault="00DF0329">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CB75FD" w:rsidRDefault="00DF0329">
            <w:pPr>
              <w:pStyle w:val="TableParagraph"/>
              <w:kinsoku w:val="0"/>
              <w:overflowPunct w:val="0"/>
              <w:spacing w:before="0"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r>
    </w:tbl>
    <w:p w:rsidR="00CB75FD" w:rsidRDefault="00CB75FD">
      <w:pPr>
        <w:rPr>
          <w:rFonts w:ascii="Times New Roman" w:hAnsi="Times New Roman" w:cs="Times New Roman"/>
          <w:sz w:val="19"/>
          <w:szCs w:val="19"/>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DF0329">
      <w:pPr>
        <w:pStyle w:val="Heading1"/>
        <w:kinsoku w:val="0"/>
        <w:overflowPunct w:val="0"/>
        <w:ind w:left="0"/>
        <w:jc w:val="center"/>
      </w:pPr>
      <w:r>
        <w:t xml:space="preserve">SCHEDULE </w:t>
      </w:r>
      <w:r w:rsidR="00CA2143" w:rsidRPr="00CA2143">
        <w:t>[Guidance: insert schedule ref here]</w:t>
      </w:r>
    </w:p>
    <w:p w:rsidR="00CB75FD" w:rsidRDefault="00CB75FD">
      <w:pPr>
        <w:pStyle w:val="BodyText"/>
        <w:kinsoku w:val="0"/>
        <w:overflowPunct w:val="0"/>
        <w:spacing w:before="8"/>
        <w:rPr>
          <w:b/>
          <w:bCs/>
        </w:rPr>
      </w:pPr>
    </w:p>
    <w:p w:rsidR="00CB75FD" w:rsidRDefault="00DF0329">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CA2143" w:rsidRPr="00CA2143">
        <w:rPr>
          <w:sz w:val="22"/>
          <w:szCs w:val="22"/>
        </w:rPr>
        <w:t>[Guidance: insert schedule ref here]</w:t>
      </w:r>
      <w:r>
        <w:rPr>
          <w:sz w:val="22"/>
          <w:szCs w:val="22"/>
        </w:rPr>
        <w:t xml:space="preserve"> - SECURITY PROVISIONS</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rsidR="00CB75FD" w:rsidRDefault="00CB75FD">
      <w:pPr>
        <w:pStyle w:val="BodyText"/>
        <w:kinsoku w:val="0"/>
        <w:overflowPunct w:val="0"/>
        <w:rPr>
          <w:sz w:val="21"/>
          <w:szCs w:val="21"/>
        </w:rPr>
      </w:pPr>
    </w:p>
    <w:p w:rsidR="00CB75FD" w:rsidRDefault="00DF0329">
      <w:pPr>
        <w:pStyle w:val="BodyText"/>
        <w:kinsoku w:val="0"/>
        <w:overflowPunct w:val="0"/>
        <w:ind w:left="220"/>
      </w:pPr>
      <w:r>
        <w:t>For the purposes of this schedule the following terms shall have the meanings given below:</w:t>
      </w:r>
    </w:p>
    <w:p w:rsidR="00CB75FD" w:rsidRDefault="00CB75FD">
      <w:pPr>
        <w:pStyle w:val="BodyText"/>
        <w:kinsoku w:val="0"/>
        <w:overflowPunct w:val="0"/>
        <w:rPr>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346"/>
      </w:tblGrid>
      <w:tr w:rsidR="00B724FF" w:rsidTr="0072653F">
        <w:tc>
          <w:tcPr>
            <w:tcW w:w="3114" w:type="dxa"/>
          </w:tcPr>
          <w:p w:rsidR="00B724FF" w:rsidRPr="00065515" w:rsidRDefault="00B724FF" w:rsidP="0072653F">
            <w:pPr>
              <w:pStyle w:val="BodyText"/>
              <w:kinsoku w:val="0"/>
              <w:overflowPunct w:val="0"/>
              <w:spacing w:after="240"/>
              <w:ind w:left="176" w:right="29"/>
              <w:rPr>
                <w:b/>
              </w:rPr>
            </w:pPr>
            <w:r w:rsidRPr="00065515">
              <w:rPr>
                <w:b/>
                <w:bCs/>
              </w:rPr>
              <w:t>"Affiliates"</w:t>
            </w:r>
          </w:p>
        </w:tc>
        <w:tc>
          <w:tcPr>
            <w:tcW w:w="6346" w:type="dxa"/>
          </w:tcPr>
          <w:p w:rsidR="00B724FF" w:rsidRPr="00B724FF" w:rsidRDefault="00065515" w:rsidP="0072653F">
            <w:pPr>
              <w:pStyle w:val="BodyText"/>
              <w:tabs>
                <w:tab w:val="left" w:pos="2988"/>
              </w:tabs>
              <w:kinsoku w:val="0"/>
              <w:overflowPunct w:val="0"/>
              <w:spacing w:after="240"/>
              <w:ind w:right="141"/>
              <w:jc w:val="both"/>
            </w:pPr>
            <w:r>
              <w:t xml:space="preserve">means </w:t>
            </w:r>
            <w:r w:rsidR="00B724FF" w:rsidRPr="00B724FF">
              <w:t>in relation to a body corporate, any other entity</w:t>
            </w:r>
            <w:r w:rsidR="00B724FF" w:rsidRPr="00B724FF">
              <w:rPr>
                <w:spacing w:val="-11"/>
              </w:rPr>
              <w:t xml:space="preserve"> </w:t>
            </w:r>
            <w:r w:rsidR="00B724FF" w:rsidRPr="00B724FF">
              <w:t>which</w:t>
            </w:r>
            <w:r>
              <w:t xml:space="preserve"> </w:t>
            </w:r>
            <w:r w:rsidR="00B724FF" w:rsidRPr="00B724FF">
              <w:t>directly or indirectly Controls, is Controlled by, or is under direct or indirect common Control with, that body corporate from time to time;</w:t>
            </w:r>
          </w:p>
        </w:tc>
      </w:tr>
      <w:tr w:rsidR="00B724FF" w:rsidTr="0072653F">
        <w:tc>
          <w:tcPr>
            <w:tcW w:w="3114" w:type="dxa"/>
          </w:tcPr>
          <w:p w:rsidR="00B724FF" w:rsidRPr="00065515" w:rsidRDefault="00B724FF" w:rsidP="0072653F">
            <w:pPr>
              <w:pStyle w:val="BodyText"/>
              <w:kinsoku w:val="0"/>
              <w:overflowPunct w:val="0"/>
              <w:spacing w:after="240"/>
              <w:ind w:left="176" w:right="29"/>
              <w:rPr>
                <w:b/>
              </w:rPr>
            </w:pPr>
            <w:r w:rsidRPr="00065515">
              <w:rPr>
                <w:b/>
                <w:bCs/>
              </w:rPr>
              <w:t>"Breach</w:t>
            </w:r>
            <w:r w:rsidRPr="00065515">
              <w:rPr>
                <w:b/>
                <w:bCs/>
                <w:spacing w:val="-3"/>
              </w:rPr>
              <w:t xml:space="preserve"> </w:t>
            </w:r>
            <w:r w:rsidRPr="00065515">
              <w:rPr>
                <w:b/>
                <w:bCs/>
              </w:rPr>
              <w:t>of</w:t>
            </w:r>
            <w:r w:rsidRPr="00065515">
              <w:rPr>
                <w:b/>
                <w:bCs/>
                <w:spacing w:val="-1"/>
              </w:rPr>
              <w:t xml:space="preserve"> </w:t>
            </w:r>
            <w:r w:rsidRPr="00065515">
              <w:rPr>
                <w:b/>
                <w:bCs/>
              </w:rPr>
              <w:t>Security"</w:t>
            </w:r>
          </w:p>
        </w:tc>
        <w:tc>
          <w:tcPr>
            <w:tcW w:w="6346" w:type="dxa"/>
          </w:tcPr>
          <w:p w:rsidR="00B724FF" w:rsidRPr="00B724FF" w:rsidRDefault="00065515" w:rsidP="0072653F">
            <w:pPr>
              <w:pStyle w:val="BodyText"/>
              <w:tabs>
                <w:tab w:val="left" w:pos="2988"/>
              </w:tabs>
              <w:kinsoku w:val="0"/>
              <w:overflowPunct w:val="0"/>
              <w:spacing w:after="240"/>
              <w:ind w:right="141"/>
              <w:jc w:val="both"/>
            </w:pPr>
            <w:r>
              <w:t xml:space="preserve">means </w:t>
            </w:r>
            <w:r w:rsidR="00B724FF" w:rsidRPr="00B724FF">
              <w:t>in accordance with the Security Requirements and</w:t>
            </w:r>
            <w:r w:rsidR="00B724FF" w:rsidRPr="00B724FF">
              <w:rPr>
                <w:spacing w:val="-5"/>
              </w:rPr>
              <w:t xml:space="preserve"> </w:t>
            </w:r>
            <w:r w:rsidR="00B724FF" w:rsidRPr="00B724FF">
              <w:t>the Security Policy, the occurrence of:</w:t>
            </w:r>
          </w:p>
          <w:p w:rsidR="00B724FF" w:rsidRPr="00B724FF" w:rsidRDefault="00B724FF" w:rsidP="0072653F">
            <w:pPr>
              <w:pStyle w:val="ListParagraph"/>
              <w:numPr>
                <w:ilvl w:val="0"/>
                <w:numId w:val="49"/>
              </w:numPr>
              <w:tabs>
                <w:tab w:val="left" w:pos="3709"/>
              </w:tabs>
              <w:kinsoku w:val="0"/>
              <w:overflowPunct w:val="0"/>
              <w:spacing w:after="240"/>
              <w:ind w:right="141"/>
              <w:jc w:val="both"/>
              <w:rPr>
                <w:sz w:val="22"/>
                <w:szCs w:val="22"/>
              </w:rPr>
            </w:pPr>
            <w:r w:rsidRPr="00B724FF">
              <w:rPr>
                <w:sz w:val="22"/>
                <w:szCs w:val="22"/>
              </w:rPr>
              <w:t xml:space="preserve">any unauthorised access to or use of the service the Client Premises, the Sites, the Contractor System and/or any ICT, information or data (including the Confidential Information and the Client Data) used by the </w:t>
            </w:r>
            <w:r w:rsidRPr="00B724FF">
              <w:rPr>
                <w:i/>
                <w:iCs/>
                <w:sz w:val="22"/>
                <w:szCs w:val="22"/>
              </w:rPr>
              <w:t xml:space="preserve">Client </w:t>
            </w:r>
            <w:r w:rsidRPr="00B724FF">
              <w:rPr>
                <w:sz w:val="22"/>
                <w:szCs w:val="22"/>
              </w:rPr>
              <w:t xml:space="preserve">and/or the </w:t>
            </w:r>
            <w:r w:rsidRPr="00B724FF">
              <w:rPr>
                <w:i/>
                <w:iCs/>
                <w:sz w:val="22"/>
                <w:szCs w:val="22"/>
              </w:rPr>
              <w:t xml:space="preserve">Contractor </w:t>
            </w:r>
            <w:r w:rsidRPr="00B724FF">
              <w:rPr>
                <w:sz w:val="22"/>
                <w:szCs w:val="22"/>
              </w:rPr>
              <w:t>in connection with this contract;</w:t>
            </w:r>
            <w:r w:rsidRPr="00B724FF">
              <w:rPr>
                <w:spacing w:val="-1"/>
                <w:sz w:val="22"/>
                <w:szCs w:val="22"/>
              </w:rPr>
              <w:t xml:space="preserve"> </w:t>
            </w:r>
            <w:r w:rsidRPr="00B724FF">
              <w:rPr>
                <w:sz w:val="22"/>
                <w:szCs w:val="22"/>
              </w:rPr>
              <w:t xml:space="preserve">and/or </w:t>
            </w:r>
          </w:p>
          <w:p w:rsidR="00B724FF" w:rsidRPr="00B724FF" w:rsidRDefault="00B724FF" w:rsidP="0072653F">
            <w:pPr>
              <w:pStyle w:val="ListParagraph"/>
              <w:numPr>
                <w:ilvl w:val="0"/>
                <w:numId w:val="49"/>
              </w:numPr>
              <w:tabs>
                <w:tab w:val="left" w:pos="3709"/>
              </w:tabs>
              <w:kinsoku w:val="0"/>
              <w:overflowPunct w:val="0"/>
              <w:spacing w:after="240"/>
              <w:ind w:right="141"/>
              <w:jc w:val="both"/>
              <w:rPr>
                <w:sz w:val="22"/>
                <w:szCs w:val="22"/>
              </w:rPr>
            </w:pPr>
            <w:r w:rsidRPr="00B724FF">
              <w:rPr>
                <w:sz w:val="22"/>
                <w:szCs w:val="22"/>
              </w:rPr>
              <w:t xml:space="preserve">the loss and/or unauthorised disclosure of any information or data (including the Confidential Information and the Client Data), including any copies of such information or data, used by the </w:t>
            </w:r>
            <w:r w:rsidRPr="00B724FF">
              <w:rPr>
                <w:i/>
                <w:iCs/>
                <w:sz w:val="22"/>
                <w:szCs w:val="22"/>
              </w:rPr>
              <w:t xml:space="preserve">Client </w:t>
            </w:r>
            <w:r w:rsidRPr="00B724FF">
              <w:rPr>
                <w:sz w:val="22"/>
                <w:szCs w:val="22"/>
              </w:rPr>
              <w:t xml:space="preserve">and/or the </w:t>
            </w:r>
            <w:r w:rsidRPr="00B724FF">
              <w:rPr>
                <w:i/>
                <w:iCs/>
                <w:sz w:val="22"/>
                <w:szCs w:val="22"/>
              </w:rPr>
              <w:t xml:space="preserve">Contractor </w:t>
            </w:r>
            <w:r w:rsidRPr="00B724FF">
              <w:rPr>
                <w:sz w:val="22"/>
                <w:szCs w:val="22"/>
              </w:rPr>
              <w:t>in connection with this contract.</w:t>
            </w:r>
          </w:p>
        </w:tc>
      </w:tr>
      <w:tr w:rsidR="00B724FF" w:rsidTr="0072653F">
        <w:tc>
          <w:tcPr>
            <w:tcW w:w="3114" w:type="dxa"/>
          </w:tcPr>
          <w:p w:rsidR="00B724FF" w:rsidRPr="00065515" w:rsidRDefault="00B724FF" w:rsidP="0072653F">
            <w:pPr>
              <w:pStyle w:val="BodyText"/>
              <w:kinsoku w:val="0"/>
              <w:overflowPunct w:val="0"/>
              <w:spacing w:after="240"/>
              <w:ind w:left="176" w:right="29"/>
              <w:rPr>
                <w:b/>
              </w:rPr>
            </w:pPr>
            <w:r w:rsidRPr="00065515">
              <w:rPr>
                <w:b/>
                <w:bCs/>
              </w:rPr>
              <w:t>"Clearance"</w:t>
            </w:r>
          </w:p>
        </w:tc>
        <w:tc>
          <w:tcPr>
            <w:tcW w:w="6346" w:type="dxa"/>
          </w:tcPr>
          <w:p w:rsidR="00B724FF" w:rsidRPr="00B724FF" w:rsidRDefault="00B724FF" w:rsidP="0072653F">
            <w:pPr>
              <w:pStyle w:val="BodyText"/>
              <w:kinsoku w:val="0"/>
              <w:overflowPunct w:val="0"/>
              <w:spacing w:after="240"/>
              <w:ind w:right="141"/>
              <w:jc w:val="both"/>
            </w:pPr>
            <w:r>
              <w:t>means national security clearance and employment checks undertaken by and/or obtained from the Defence Vetting Agency;</w:t>
            </w:r>
          </w:p>
        </w:tc>
      </w:tr>
      <w:tr w:rsidR="00C04BCF" w:rsidTr="0072653F">
        <w:tc>
          <w:tcPr>
            <w:tcW w:w="3114" w:type="dxa"/>
          </w:tcPr>
          <w:p w:rsidR="00C04BCF" w:rsidRPr="00065515" w:rsidRDefault="00C04BCF" w:rsidP="0072653F">
            <w:pPr>
              <w:pStyle w:val="BodyText"/>
              <w:kinsoku w:val="0"/>
              <w:overflowPunct w:val="0"/>
              <w:spacing w:after="240"/>
              <w:ind w:left="176" w:right="29"/>
              <w:rPr>
                <w:b/>
                <w:bCs/>
              </w:rPr>
            </w:pPr>
            <w:r w:rsidRPr="00C04BCF">
              <w:rPr>
                <w:b/>
                <w:bCs/>
              </w:rPr>
              <w:t>"Client Premises"</w:t>
            </w:r>
          </w:p>
        </w:tc>
        <w:tc>
          <w:tcPr>
            <w:tcW w:w="6346" w:type="dxa"/>
          </w:tcPr>
          <w:p w:rsidR="00C04BCF" w:rsidRDefault="00C04BCF" w:rsidP="0072653F">
            <w:pPr>
              <w:pStyle w:val="BodyText"/>
              <w:kinsoku w:val="0"/>
              <w:overflowPunct w:val="0"/>
              <w:spacing w:after="240"/>
              <w:ind w:right="141"/>
              <w:jc w:val="both"/>
            </w:pPr>
            <w:r w:rsidRPr="00C04BCF">
              <w:t>means premises owned, controlled or occupied by the Client or its Affiliates which are made available for use by the Contractor or its Subcontractors for carrying out of the service (or any of them) on the terms set out in this contract or any separate agreement or licence;</w:t>
            </w:r>
          </w:p>
        </w:tc>
      </w:tr>
      <w:tr w:rsidR="00C04BCF" w:rsidTr="0072653F">
        <w:tc>
          <w:tcPr>
            <w:tcW w:w="3114" w:type="dxa"/>
          </w:tcPr>
          <w:p w:rsidR="00C04BCF" w:rsidRPr="00065515" w:rsidRDefault="00C04BCF" w:rsidP="0072653F">
            <w:pPr>
              <w:pStyle w:val="BodyText"/>
              <w:kinsoku w:val="0"/>
              <w:overflowPunct w:val="0"/>
              <w:spacing w:after="240"/>
              <w:ind w:left="176" w:right="29"/>
              <w:rPr>
                <w:b/>
                <w:bCs/>
              </w:rPr>
            </w:pPr>
            <w:r w:rsidRPr="00C04BCF">
              <w:rPr>
                <w:b/>
                <w:bCs/>
              </w:rPr>
              <w:t>"Client System"</w:t>
            </w:r>
          </w:p>
        </w:tc>
        <w:tc>
          <w:tcPr>
            <w:tcW w:w="6346" w:type="dxa"/>
          </w:tcPr>
          <w:p w:rsidR="00C04BCF" w:rsidRDefault="00C04BCF" w:rsidP="0072653F">
            <w:pPr>
              <w:pStyle w:val="BodyText"/>
              <w:kinsoku w:val="0"/>
              <w:overflowPunct w:val="0"/>
              <w:spacing w:after="240"/>
              <w:ind w:right="141"/>
              <w:jc w:val="both"/>
            </w:pPr>
            <w:r w:rsidRPr="00C04BCF">
              <w:t>means the Client's computing environment (consisting of hardware, software and/or telecommunications networks or equipment) used by the Client or the Contractor in connection with this contract which is owned by or licensed to the Client by a third party and which interfaces with the Contractor System or which is necessary for the Client to receive the service;</w:t>
            </w:r>
          </w:p>
        </w:tc>
      </w:tr>
      <w:tr w:rsidR="00B724FF" w:rsidTr="0072653F">
        <w:tc>
          <w:tcPr>
            <w:tcW w:w="3114" w:type="dxa"/>
          </w:tcPr>
          <w:p w:rsidR="00B724FF" w:rsidRPr="00065515" w:rsidRDefault="00B724FF" w:rsidP="0072653F">
            <w:pPr>
              <w:pStyle w:val="BodyText"/>
              <w:kinsoku w:val="0"/>
              <w:overflowPunct w:val="0"/>
              <w:spacing w:after="240"/>
              <w:ind w:left="176" w:right="29"/>
              <w:rPr>
                <w:b/>
              </w:rPr>
            </w:pPr>
            <w:r w:rsidRPr="00065515">
              <w:rPr>
                <w:b/>
              </w:rPr>
              <w:t>"Contractor Equipment"</w:t>
            </w:r>
          </w:p>
        </w:tc>
        <w:tc>
          <w:tcPr>
            <w:tcW w:w="6346" w:type="dxa"/>
          </w:tcPr>
          <w:p w:rsidR="00B724FF" w:rsidRPr="00B724FF" w:rsidRDefault="00065515" w:rsidP="0072653F">
            <w:pPr>
              <w:pStyle w:val="BodyText"/>
              <w:kinsoku w:val="0"/>
              <w:overflowPunct w:val="0"/>
              <w:spacing w:after="240"/>
              <w:ind w:right="141"/>
              <w:jc w:val="both"/>
            </w:pPr>
            <w:r>
              <w:t xml:space="preserve">means </w:t>
            </w:r>
            <w:r w:rsidR="00B724FF" w:rsidRPr="00B724FF">
              <w:t>the hardware, computer and telecoms devices and equipment supplied by the Contractor or its Subcontractors (but not hired, leased or loaned from the Client) for the carrying out of the service;</w:t>
            </w:r>
            <w:r w:rsidR="00B724FF">
              <w:rPr>
                <w:b/>
                <w:bCs/>
              </w:rPr>
              <w:t xml:space="preserve"> </w:t>
            </w:r>
          </w:p>
        </w:tc>
      </w:tr>
      <w:tr w:rsidR="00B724FF" w:rsidTr="0072653F">
        <w:tc>
          <w:tcPr>
            <w:tcW w:w="3114" w:type="dxa"/>
          </w:tcPr>
          <w:p w:rsidR="00B724FF" w:rsidRPr="00065515" w:rsidRDefault="00B724FF" w:rsidP="0072653F">
            <w:pPr>
              <w:pStyle w:val="BodyText"/>
              <w:kinsoku w:val="0"/>
              <w:overflowPunct w:val="0"/>
              <w:spacing w:after="240"/>
              <w:ind w:left="176" w:right="29"/>
              <w:rPr>
                <w:b/>
              </w:rPr>
            </w:pPr>
            <w:r w:rsidRPr="00065515">
              <w:rPr>
                <w:b/>
                <w:bCs/>
              </w:rPr>
              <w:lastRenderedPageBreak/>
              <w:t>"Contractor Software"</w:t>
            </w:r>
          </w:p>
        </w:tc>
        <w:tc>
          <w:tcPr>
            <w:tcW w:w="6346" w:type="dxa"/>
          </w:tcPr>
          <w:p w:rsidR="00B724FF" w:rsidRPr="00B724FF" w:rsidRDefault="00065515" w:rsidP="0072653F">
            <w:pPr>
              <w:pStyle w:val="BodyText"/>
              <w:kinsoku w:val="0"/>
              <w:overflowPunct w:val="0"/>
              <w:spacing w:after="240"/>
              <w:ind w:right="141"/>
              <w:jc w:val="both"/>
            </w:pPr>
            <w:r>
              <w:t xml:space="preserve">means </w:t>
            </w:r>
            <w:r w:rsidR="00B724FF">
              <w:t>software which is proprietary to the Contractor, including software which is or will be used by the Contractor for the purposes of carrying out of the service;</w:t>
            </w:r>
          </w:p>
        </w:tc>
      </w:tr>
      <w:tr w:rsidR="00B724FF" w:rsidTr="0072653F">
        <w:tc>
          <w:tcPr>
            <w:tcW w:w="3114" w:type="dxa"/>
          </w:tcPr>
          <w:p w:rsidR="00B724FF" w:rsidRPr="00065515" w:rsidRDefault="00B724FF" w:rsidP="0072653F">
            <w:pPr>
              <w:pStyle w:val="BodyText"/>
              <w:kinsoku w:val="0"/>
              <w:overflowPunct w:val="0"/>
              <w:spacing w:after="240"/>
              <w:ind w:left="176" w:right="29"/>
              <w:rPr>
                <w:b/>
              </w:rPr>
            </w:pPr>
            <w:r w:rsidRPr="00065515">
              <w:rPr>
                <w:b/>
              </w:rPr>
              <w:t>"Contractor System"</w:t>
            </w:r>
          </w:p>
        </w:tc>
        <w:tc>
          <w:tcPr>
            <w:tcW w:w="6346" w:type="dxa"/>
          </w:tcPr>
          <w:p w:rsidR="00B724FF" w:rsidRPr="00B724FF" w:rsidRDefault="00065515" w:rsidP="0072653F">
            <w:pPr>
              <w:pStyle w:val="BodyText"/>
              <w:kinsoku w:val="0"/>
              <w:overflowPunct w:val="0"/>
              <w:spacing w:after="240"/>
              <w:ind w:right="141"/>
              <w:jc w:val="both"/>
            </w:pPr>
            <w:r>
              <w:t xml:space="preserve">means </w:t>
            </w:r>
            <w:r w:rsidR="00B724FF">
              <w:t>the information and communications technology system used by the Contractor in carrying out of the service including the Software, the Contractor Equipment and related cabling (but excluding the Client System);</w:t>
            </w:r>
          </w:p>
        </w:tc>
      </w:tr>
      <w:tr w:rsidR="00B724FF" w:rsidTr="0072653F">
        <w:tc>
          <w:tcPr>
            <w:tcW w:w="3114" w:type="dxa"/>
          </w:tcPr>
          <w:p w:rsidR="00B724FF" w:rsidRPr="00065515" w:rsidRDefault="00B724FF" w:rsidP="0072653F">
            <w:pPr>
              <w:pStyle w:val="BodyText"/>
              <w:kinsoku w:val="0"/>
              <w:overflowPunct w:val="0"/>
              <w:spacing w:after="240"/>
              <w:ind w:left="176" w:right="29"/>
              <w:rPr>
                <w:b/>
              </w:rPr>
            </w:pPr>
            <w:r w:rsidRPr="00065515">
              <w:rPr>
                <w:b/>
                <w:bCs/>
              </w:rPr>
              <w:t>"Control"</w:t>
            </w:r>
          </w:p>
        </w:tc>
        <w:tc>
          <w:tcPr>
            <w:tcW w:w="6346" w:type="dxa"/>
          </w:tcPr>
          <w:p w:rsidR="00B724FF" w:rsidRPr="00B724FF" w:rsidRDefault="007E5B43" w:rsidP="0072653F">
            <w:pPr>
              <w:pStyle w:val="BodyText"/>
              <w:kinsoku w:val="0"/>
              <w:overflowPunct w:val="0"/>
              <w:spacing w:after="240"/>
              <w:ind w:right="141"/>
              <w:jc w:val="both"/>
            </w:pPr>
            <w:r w:rsidRPr="007E5B43">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r w:rsidR="00065515">
              <w:t>;</w:t>
            </w:r>
          </w:p>
        </w:tc>
      </w:tr>
      <w:tr w:rsidR="00B724FF" w:rsidTr="0072653F">
        <w:tc>
          <w:tcPr>
            <w:tcW w:w="3114" w:type="dxa"/>
          </w:tcPr>
          <w:p w:rsidR="00B724FF" w:rsidRPr="00065515" w:rsidRDefault="007E5B43" w:rsidP="0072653F">
            <w:pPr>
              <w:pStyle w:val="BodyText"/>
              <w:kinsoku w:val="0"/>
              <w:overflowPunct w:val="0"/>
              <w:spacing w:after="240"/>
              <w:ind w:left="176" w:right="29"/>
              <w:rPr>
                <w:b/>
              </w:rPr>
            </w:pPr>
            <w:r w:rsidRPr="00065515">
              <w:rPr>
                <w:b/>
              </w:rPr>
              <w:t>"Default"</w:t>
            </w:r>
          </w:p>
        </w:tc>
        <w:tc>
          <w:tcPr>
            <w:tcW w:w="6346" w:type="dxa"/>
          </w:tcPr>
          <w:p w:rsidR="00B724FF" w:rsidRPr="00B724FF" w:rsidRDefault="00065515" w:rsidP="0072653F">
            <w:pPr>
              <w:pStyle w:val="BodyText"/>
              <w:kinsoku w:val="0"/>
              <w:overflowPunct w:val="0"/>
              <w:spacing w:after="240"/>
              <w:ind w:right="141"/>
              <w:jc w:val="both"/>
            </w:pPr>
            <w:r>
              <w:t xml:space="preserve">means </w:t>
            </w:r>
            <w:r w:rsidR="007E5B43" w:rsidRPr="007E5B43">
              <w:t>any breach of the obligations of the relevant party (including but not limited to fundamental breach or breach of a fundamental term) or any other default, act, omission, negligence or statement of the relevant party, its employees, servants, agents or Sub Contractors in connection with or in relation to the subject-matter of this contract and in respect of which such party is liable to the other;</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rPr>
              <w:t>"Dispute Resolution Procedure"</w:t>
            </w:r>
          </w:p>
        </w:tc>
        <w:tc>
          <w:tcPr>
            <w:tcW w:w="6346" w:type="dxa"/>
          </w:tcPr>
          <w:p w:rsidR="007E5B43" w:rsidRPr="007E5B43" w:rsidRDefault="00065515" w:rsidP="0072653F">
            <w:pPr>
              <w:pStyle w:val="BodyText"/>
              <w:kinsoku w:val="0"/>
              <w:overflowPunct w:val="0"/>
              <w:spacing w:after="240"/>
              <w:ind w:right="141"/>
              <w:jc w:val="both"/>
            </w:pPr>
            <w:r>
              <w:t xml:space="preserve">means </w:t>
            </w:r>
            <w:r w:rsidR="007E5B43">
              <w:t>the dispute resolution procedure set out in this contract (if any) or as agreed between the parties;</w:t>
            </w:r>
          </w:p>
        </w:tc>
      </w:tr>
      <w:tr w:rsidR="007E5B43" w:rsidTr="0072653F">
        <w:tc>
          <w:tcPr>
            <w:tcW w:w="3114" w:type="dxa"/>
          </w:tcPr>
          <w:p w:rsidR="007E5B43" w:rsidRPr="00065515" w:rsidRDefault="007E5B43" w:rsidP="0072653F">
            <w:pPr>
              <w:pStyle w:val="Heading1"/>
              <w:kinsoku w:val="0"/>
              <w:overflowPunct w:val="0"/>
              <w:spacing w:after="240"/>
              <w:ind w:left="176" w:right="29"/>
              <w:outlineLvl w:val="0"/>
            </w:pPr>
            <w:r w:rsidRPr="00065515">
              <w:t>"Environmental Information Regulations"</w:t>
            </w:r>
          </w:p>
          <w:p w:rsidR="007E5B43" w:rsidRPr="00065515" w:rsidRDefault="007E5B43" w:rsidP="0072653F">
            <w:pPr>
              <w:pStyle w:val="BodyText"/>
              <w:kinsoku w:val="0"/>
              <w:overflowPunct w:val="0"/>
              <w:spacing w:after="240"/>
              <w:ind w:left="176" w:right="29"/>
              <w:rPr>
                <w:b/>
              </w:rPr>
            </w:pPr>
          </w:p>
        </w:tc>
        <w:tc>
          <w:tcPr>
            <w:tcW w:w="6346" w:type="dxa"/>
          </w:tcPr>
          <w:p w:rsidR="007E5B43" w:rsidRDefault="00065515" w:rsidP="0072653F">
            <w:pPr>
              <w:pStyle w:val="BodyText"/>
              <w:kinsoku w:val="0"/>
              <w:overflowPunct w:val="0"/>
              <w:spacing w:after="240"/>
              <w:ind w:right="141"/>
              <w:jc w:val="both"/>
            </w:pPr>
            <w:r>
              <w:t xml:space="preserve">means </w:t>
            </w:r>
            <w:r w:rsidR="007E5B43">
              <w:t>the Environmental Information Regulations 2004 together with any guidance and/or codes of practice issues by the Information Commissioner or relevant Government Department in relation to such regulations;</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"FOIA"</w:t>
            </w:r>
          </w:p>
        </w:tc>
        <w:tc>
          <w:tcPr>
            <w:tcW w:w="6346" w:type="dxa"/>
          </w:tcPr>
          <w:p w:rsidR="007E5B43" w:rsidRDefault="00065515" w:rsidP="0072653F">
            <w:pPr>
              <w:pStyle w:val="BodyText"/>
              <w:kinsoku w:val="0"/>
              <w:overflowPunct w:val="0"/>
              <w:spacing w:after="240"/>
              <w:ind w:right="141"/>
              <w:jc w:val="both"/>
            </w:pPr>
            <w:r>
              <w:t>means T</w:t>
            </w:r>
            <w:r w:rsidR="007E5B43">
              <w:t>he Freedom of Information Act 2000 and any subordinate legislation made under this Act from time to time together with any guidance and/or codes of practice issued by the Information Commissioner or relevant Government Department in relation to such</w:t>
            </w:r>
            <w:r w:rsidR="007E5B43">
              <w:rPr>
                <w:spacing w:val="-6"/>
              </w:rPr>
              <w:t xml:space="preserve"> </w:t>
            </w:r>
            <w:r w:rsidR="007E5B43">
              <w:t>legislation;</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rPr>
              <w:t>"Good Industry Practice"</w:t>
            </w:r>
          </w:p>
        </w:tc>
        <w:tc>
          <w:tcPr>
            <w:tcW w:w="6346" w:type="dxa"/>
          </w:tcPr>
          <w:p w:rsidR="007E5B43" w:rsidRDefault="00065515" w:rsidP="0072653F">
            <w:pPr>
              <w:pStyle w:val="BodyText"/>
              <w:kinsoku w:val="0"/>
              <w:overflowPunct w:val="0"/>
              <w:spacing w:after="240"/>
              <w:ind w:right="141"/>
              <w:jc w:val="both"/>
            </w:pPr>
            <w:r>
              <w:t xml:space="preserve">means </w:t>
            </w:r>
            <w:r w:rsidR="007E5B43">
              <w:t>the exercise of that degree of skill, care, prudence, efficiency, foresight and timeliness as would be expected from a leading company within the relevant industry or business sector;</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"ICT"</w:t>
            </w:r>
          </w:p>
        </w:tc>
        <w:tc>
          <w:tcPr>
            <w:tcW w:w="6346" w:type="dxa"/>
          </w:tcPr>
          <w:p w:rsidR="007E5B43" w:rsidRDefault="00065515" w:rsidP="0072653F">
            <w:pPr>
              <w:pStyle w:val="BodyText"/>
              <w:kinsoku w:val="0"/>
              <w:overflowPunct w:val="0"/>
              <w:spacing w:after="240"/>
              <w:ind w:right="141"/>
              <w:jc w:val="both"/>
            </w:pPr>
            <w:r>
              <w:t xml:space="preserve">means </w:t>
            </w:r>
            <w:r w:rsidR="007E5B43">
              <w:t>information and communications technology;</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"ICT</w:t>
            </w:r>
            <w:r w:rsidRPr="00065515">
              <w:rPr>
                <w:b/>
                <w:bCs/>
                <w:spacing w:val="-3"/>
              </w:rPr>
              <w:t xml:space="preserve"> </w:t>
            </w:r>
            <w:r w:rsidRPr="00065515">
              <w:rPr>
                <w:b/>
                <w:bCs/>
              </w:rPr>
              <w:t>Environment"</w:t>
            </w:r>
          </w:p>
        </w:tc>
        <w:tc>
          <w:tcPr>
            <w:tcW w:w="6346" w:type="dxa"/>
          </w:tcPr>
          <w:p w:rsidR="007E5B43" w:rsidRDefault="00065515" w:rsidP="0072653F">
            <w:pPr>
              <w:pStyle w:val="BodyText"/>
              <w:kinsoku w:val="0"/>
              <w:overflowPunct w:val="0"/>
              <w:spacing w:after="240"/>
              <w:ind w:right="141"/>
              <w:jc w:val="both"/>
            </w:pPr>
            <w:r>
              <w:t xml:space="preserve">means </w:t>
            </w:r>
            <w:r w:rsidR="007E5B43">
              <w:t xml:space="preserve">the Client System and the </w:t>
            </w:r>
            <w:r w:rsidR="007E5B43">
              <w:rPr>
                <w:i/>
                <w:iCs/>
              </w:rPr>
              <w:t>Contractor S</w:t>
            </w:r>
            <w:r w:rsidR="007E5B43">
              <w:t>ystem;</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"Information"</w:t>
            </w:r>
          </w:p>
        </w:tc>
        <w:tc>
          <w:tcPr>
            <w:tcW w:w="6346" w:type="dxa"/>
          </w:tcPr>
          <w:p w:rsidR="007E5B43" w:rsidRDefault="007E5B43" w:rsidP="0072653F">
            <w:pPr>
              <w:pStyle w:val="BodyText"/>
              <w:tabs>
                <w:tab w:val="left" w:pos="2988"/>
              </w:tabs>
              <w:kinsoku w:val="0"/>
              <w:overflowPunct w:val="0"/>
              <w:spacing w:after="240"/>
              <w:ind w:right="141"/>
              <w:jc w:val="both"/>
            </w:pPr>
            <w:r>
              <w:t>has the meaning given under section 84 of the Freedom</w:t>
            </w:r>
            <w:r>
              <w:rPr>
                <w:spacing w:val="16"/>
              </w:rPr>
              <w:t xml:space="preserve"> </w:t>
            </w:r>
            <w:r>
              <w:t>of</w:t>
            </w:r>
            <w:r w:rsidR="00065515">
              <w:t xml:space="preserve"> </w:t>
            </w:r>
            <w:r>
              <w:t>Information Act 2000;</w:t>
            </w:r>
          </w:p>
        </w:tc>
      </w:tr>
      <w:tr w:rsidR="007E5B43" w:rsidTr="0072653F">
        <w:tc>
          <w:tcPr>
            <w:tcW w:w="3114" w:type="dxa"/>
          </w:tcPr>
          <w:p w:rsidR="007E5B43" w:rsidRPr="00065515" w:rsidRDefault="007E5B43" w:rsidP="0072653F">
            <w:pPr>
              <w:pStyle w:val="Heading1"/>
              <w:kinsoku w:val="0"/>
              <w:overflowPunct w:val="0"/>
              <w:spacing w:after="240"/>
              <w:ind w:left="176" w:right="29"/>
              <w:outlineLvl w:val="0"/>
            </w:pPr>
            <w:r w:rsidRPr="00065515">
              <w:t>"Information Assets Register"</w:t>
            </w:r>
          </w:p>
          <w:p w:rsidR="007E5B43" w:rsidRPr="00065515" w:rsidRDefault="007E5B43" w:rsidP="0072653F">
            <w:pPr>
              <w:pStyle w:val="BodyText"/>
              <w:kinsoku w:val="0"/>
              <w:overflowPunct w:val="0"/>
              <w:spacing w:after="240"/>
              <w:ind w:left="176" w:right="29"/>
              <w:rPr>
                <w:b/>
              </w:rPr>
            </w:pPr>
          </w:p>
        </w:tc>
        <w:tc>
          <w:tcPr>
            <w:tcW w:w="6346" w:type="dxa"/>
          </w:tcPr>
          <w:p w:rsidR="007E5B43" w:rsidRDefault="00065515" w:rsidP="0072653F">
            <w:pPr>
              <w:pStyle w:val="BodyText"/>
              <w:kinsoku w:val="0"/>
              <w:overflowPunct w:val="0"/>
              <w:spacing w:after="240"/>
              <w:ind w:right="141"/>
              <w:jc w:val="both"/>
            </w:pPr>
            <w:r>
              <w:t xml:space="preserve">means </w:t>
            </w:r>
            <w:r w:rsidR="007E5B43">
              <w:t>the register of information assets to be created and maintained</w:t>
            </w:r>
            <w:r w:rsidR="007E5B43">
              <w:rPr>
                <w:spacing w:val="-6"/>
              </w:rPr>
              <w:t xml:space="preserve"> </w:t>
            </w:r>
            <w:r w:rsidR="007E5B43">
              <w:t>by</w:t>
            </w:r>
            <w:r w:rsidR="007E5B43">
              <w:rPr>
                <w:spacing w:val="-9"/>
              </w:rPr>
              <w:t xml:space="preserve"> </w:t>
            </w:r>
            <w:r w:rsidR="007E5B43">
              <w:t>the</w:t>
            </w:r>
            <w:r w:rsidR="007E5B43">
              <w:rPr>
                <w:spacing w:val="-6"/>
              </w:rPr>
              <w:t xml:space="preserve"> </w:t>
            </w:r>
            <w:r w:rsidR="007E5B43">
              <w:rPr>
                <w:i/>
                <w:iCs/>
              </w:rPr>
              <w:t>Contractor</w:t>
            </w:r>
            <w:r w:rsidR="007E5B43">
              <w:rPr>
                <w:i/>
                <w:iCs/>
                <w:spacing w:val="-7"/>
              </w:rPr>
              <w:t xml:space="preserve"> </w:t>
            </w:r>
            <w:r w:rsidR="007E5B43">
              <w:t>throughout</w:t>
            </w:r>
            <w:r w:rsidR="007E5B43">
              <w:rPr>
                <w:spacing w:val="-8"/>
              </w:rPr>
              <w:t xml:space="preserve"> </w:t>
            </w:r>
            <w:r w:rsidR="007E5B43">
              <w:t>the</w:t>
            </w:r>
            <w:r w:rsidR="007E5B43">
              <w:rPr>
                <w:spacing w:val="-7"/>
              </w:rPr>
              <w:t xml:space="preserve"> </w:t>
            </w:r>
            <w:r w:rsidR="007E5B43">
              <w:t>carrying</w:t>
            </w:r>
            <w:r w:rsidR="007E5B43">
              <w:rPr>
                <w:spacing w:val="-4"/>
              </w:rPr>
              <w:t xml:space="preserve"> </w:t>
            </w:r>
            <w:r w:rsidR="007E5B43">
              <w:t>out</w:t>
            </w:r>
            <w:r w:rsidR="007E5B43">
              <w:rPr>
                <w:spacing w:val="-5"/>
              </w:rPr>
              <w:t xml:space="preserve"> </w:t>
            </w:r>
            <w:r w:rsidR="007E5B43">
              <w:t xml:space="preserve">of the </w:t>
            </w:r>
            <w:r w:rsidR="007E5B43">
              <w:rPr>
                <w:i/>
                <w:iCs/>
              </w:rPr>
              <w:t xml:space="preserve">service </w:t>
            </w:r>
            <w:r w:rsidR="007E5B43">
              <w:t>as described in the contract (if any) or as otherwise agreed between the</w:t>
            </w:r>
            <w:r w:rsidR="007E5B43">
              <w:rPr>
                <w:spacing w:val="-3"/>
              </w:rPr>
              <w:t xml:space="preserve"> </w:t>
            </w:r>
            <w:r w:rsidR="007E5B43">
              <w:t>parties;</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lastRenderedPageBreak/>
              <w:t>"ISMS"</w:t>
            </w:r>
          </w:p>
        </w:tc>
        <w:tc>
          <w:tcPr>
            <w:tcW w:w="6346" w:type="dxa"/>
          </w:tcPr>
          <w:p w:rsidR="007E5B43" w:rsidRDefault="00065515" w:rsidP="0072653F">
            <w:pPr>
              <w:pStyle w:val="BodyText"/>
              <w:kinsoku w:val="0"/>
              <w:overflowPunct w:val="0"/>
              <w:spacing w:after="240"/>
              <w:ind w:right="141"/>
              <w:jc w:val="both"/>
            </w:pPr>
            <w:r>
              <w:t xml:space="preserve">means </w:t>
            </w:r>
            <w:r w:rsidR="007E5B43">
              <w:t>the Information Security Management System as defined by</w:t>
            </w:r>
            <w:r w:rsidR="007E5B43">
              <w:rPr>
                <w:spacing w:val="-18"/>
              </w:rPr>
              <w:t xml:space="preserve"> </w:t>
            </w:r>
            <w:r w:rsidR="007E5B43">
              <w:t>ISO/IEC</w:t>
            </w:r>
            <w:r w:rsidR="007E5B43">
              <w:rPr>
                <w:spacing w:val="-18"/>
              </w:rPr>
              <w:t xml:space="preserve"> </w:t>
            </w:r>
            <w:r w:rsidR="007E5B43">
              <w:t>27001.</w:t>
            </w:r>
            <w:r w:rsidR="007E5B43">
              <w:rPr>
                <w:spacing w:val="26"/>
              </w:rPr>
              <w:t xml:space="preserve"> </w:t>
            </w:r>
            <w:r w:rsidR="007E5B43">
              <w:t>The</w:t>
            </w:r>
            <w:r w:rsidR="007E5B43">
              <w:rPr>
                <w:spacing w:val="-18"/>
              </w:rPr>
              <w:t xml:space="preserve"> </w:t>
            </w:r>
            <w:r w:rsidR="007E5B43">
              <w:t>scope</w:t>
            </w:r>
            <w:r w:rsidR="007E5B43">
              <w:rPr>
                <w:spacing w:val="-15"/>
              </w:rPr>
              <w:t xml:space="preserve"> </w:t>
            </w:r>
            <w:r w:rsidR="007E5B43">
              <w:t>of</w:t>
            </w:r>
            <w:r w:rsidR="007E5B43">
              <w:rPr>
                <w:spacing w:val="-16"/>
              </w:rPr>
              <w:t xml:space="preserve"> </w:t>
            </w:r>
            <w:r w:rsidR="007E5B43">
              <w:t>the</w:t>
            </w:r>
            <w:r w:rsidR="007E5B43">
              <w:rPr>
                <w:spacing w:val="-18"/>
              </w:rPr>
              <w:t xml:space="preserve"> </w:t>
            </w:r>
            <w:r w:rsidR="007E5B43">
              <w:t>ISMS</w:t>
            </w:r>
            <w:r w:rsidR="007E5B43">
              <w:rPr>
                <w:spacing w:val="-16"/>
              </w:rPr>
              <w:t xml:space="preserve"> </w:t>
            </w:r>
            <w:r w:rsidR="007E5B43">
              <w:t>will</w:t>
            </w:r>
            <w:r w:rsidR="007E5B43">
              <w:rPr>
                <w:spacing w:val="-17"/>
              </w:rPr>
              <w:t xml:space="preserve"> </w:t>
            </w:r>
            <w:r w:rsidR="007E5B43">
              <w:t>be</w:t>
            </w:r>
            <w:r w:rsidR="007E5B43">
              <w:rPr>
                <w:spacing w:val="-15"/>
              </w:rPr>
              <w:t xml:space="preserve"> </w:t>
            </w:r>
            <w:r w:rsidR="007E5B43">
              <w:t>as</w:t>
            </w:r>
            <w:r w:rsidR="007E5B43">
              <w:rPr>
                <w:spacing w:val="-15"/>
              </w:rPr>
              <w:t xml:space="preserve"> </w:t>
            </w:r>
            <w:r w:rsidR="007E5B43">
              <w:t>agreed by</w:t>
            </w:r>
            <w:r w:rsidR="007E5B43">
              <w:rPr>
                <w:spacing w:val="-15"/>
              </w:rPr>
              <w:t xml:space="preserve"> </w:t>
            </w:r>
            <w:r w:rsidR="007E5B43">
              <w:t>the</w:t>
            </w:r>
            <w:r w:rsidR="007E5B43">
              <w:rPr>
                <w:spacing w:val="-13"/>
              </w:rPr>
              <w:t xml:space="preserve"> </w:t>
            </w:r>
            <w:r w:rsidR="007E5B43">
              <w:t>parties</w:t>
            </w:r>
            <w:r w:rsidR="007E5B43">
              <w:rPr>
                <w:spacing w:val="-11"/>
              </w:rPr>
              <w:t xml:space="preserve"> </w:t>
            </w:r>
            <w:r w:rsidR="007E5B43">
              <w:t>and</w:t>
            </w:r>
            <w:r w:rsidR="007E5B43">
              <w:rPr>
                <w:spacing w:val="-15"/>
              </w:rPr>
              <w:t xml:space="preserve"> </w:t>
            </w:r>
            <w:r w:rsidR="007E5B43">
              <w:t>will</w:t>
            </w:r>
            <w:r w:rsidR="007E5B43">
              <w:rPr>
                <w:spacing w:val="-13"/>
              </w:rPr>
              <w:t xml:space="preserve"> </w:t>
            </w:r>
            <w:r w:rsidR="007E5B43">
              <w:t>directly</w:t>
            </w:r>
            <w:r w:rsidR="007E5B43">
              <w:rPr>
                <w:spacing w:val="-14"/>
              </w:rPr>
              <w:t xml:space="preserve"> </w:t>
            </w:r>
            <w:r w:rsidR="007E5B43">
              <w:t>reflect</w:t>
            </w:r>
            <w:r w:rsidR="007E5B43">
              <w:rPr>
                <w:spacing w:val="-14"/>
              </w:rPr>
              <w:t xml:space="preserve"> </w:t>
            </w:r>
            <w:r w:rsidR="007E5B43">
              <w:t>the</w:t>
            </w:r>
            <w:r w:rsidR="007E5B43">
              <w:rPr>
                <w:spacing w:val="-14"/>
              </w:rPr>
              <w:t xml:space="preserve"> </w:t>
            </w:r>
            <w:r w:rsidR="007E5B43">
              <w:t>scope</w:t>
            </w:r>
            <w:r w:rsidR="007E5B43">
              <w:rPr>
                <w:spacing w:val="-15"/>
              </w:rPr>
              <w:t xml:space="preserve"> </w:t>
            </w:r>
            <w:r w:rsidR="007E5B43">
              <w:t>of</w:t>
            </w:r>
            <w:r w:rsidR="007E5B43">
              <w:rPr>
                <w:spacing w:val="-11"/>
              </w:rPr>
              <w:t xml:space="preserve"> </w:t>
            </w:r>
            <w:r w:rsidR="007E5B43">
              <w:t>the</w:t>
            </w:r>
            <w:r w:rsidR="007E5B43">
              <w:rPr>
                <w:spacing w:val="-8"/>
              </w:rPr>
              <w:t xml:space="preserve"> </w:t>
            </w:r>
            <w:r w:rsidR="007E5B43">
              <w:rPr>
                <w:i/>
                <w:iCs/>
              </w:rPr>
              <w:t>service;</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"Know-How"</w:t>
            </w:r>
          </w:p>
        </w:tc>
        <w:tc>
          <w:tcPr>
            <w:tcW w:w="6346" w:type="dxa"/>
          </w:tcPr>
          <w:p w:rsidR="007E5B43" w:rsidRDefault="00065515" w:rsidP="0072653F">
            <w:pPr>
              <w:pStyle w:val="BodyText"/>
              <w:tabs>
                <w:tab w:val="left" w:pos="2988"/>
              </w:tabs>
              <w:kinsoku w:val="0"/>
              <w:overflowPunct w:val="0"/>
              <w:spacing w:after="240"/>
              <w:ind w:right="141"/>
              <w:jc w:val="both"/>
            </w:pPr>
            <w:r>
              <w:t xml:space="preserve">means </w:t>
            </w:r>
            <w:r w:rsidR="007E5B43">
              <w:t>all   ideas,   concepts,   schemes,</w:t>
            </w:r>
            <w:r w:rsidR="007E5B43">
              <w:rPr>
                <w:spacing w:val="22"/>
              </w:rPr>
              <w:t xml:space="preserve"> </w:t>
            </w:r>
            <w:r w:rsidR="007E5B43">
              <w:t>information,  knowledge,</w:t>
            </w:r>
            <w:r>
              <w:t xml:space="preserve"> </w:t>
            </w:r>
            <w:r w:rsidR="007E5B43">
              <w:t xml:space="preserve">techniques, methodology, and anything else in the nature of know how relating to the </w:t>
            </w:r>
            <w:r w:rsidR="007E5B43">
              <w:rPr>
                <w:i/>
                <w:iCs/>
              </w:rPr>
              <w:t xml:space="preserve">service </w:t>
            </w:r>
            <w:r w:rsidR="007E5B43">
              <w:t>but excluding know how already</w:t>
            </w:r>
            <w:r w:rsidR="007E5B43">
              <w:rPr>
                <w:spacing w:val="-17"/>
              </w:rPr>
              <w:t xml:space="preserve"> </w:t>
            </w:r>
            <w:r w:rsidR="007E5B43">
              <w:t>in</w:t>
            </w:r>
            <w:r w:rsidR="007E5B43">
              <w:rPr>
                <w:spacing w:val="-13"/>
              </w:rPr>
              <w:t xml:space="preserve"> </w:t>
            </w:r>
            <w:r w:rsidR="007E5B43">
              <w:t>the</w:t>
            </w:r>
            <w:r w:rsidR="007E5B43">
              <w:rPr>
                <w:spacing w:val="-14"/>
              </w:rPr>
              <w:t xml:space="preserve"> </w:t>
            </w:r>
            <w:r w:rsidR="007E5B43">
              <w:rPr>
                <w:i/>
                <w:iCs/>
              </w:rPr>
              <w:t>Contractor</w:t>
            </w:r>
            <w:r w:rsidR="007E5B43">
              <w:t>’s</w:t>
            </w:r>
            <w:r w:rsidR="007E5B43">
              <w:rPr>
                <w:spacing w:val="-13"/>
              </w:rPr>
              <w:t xml:space="preserve"> </w:t>
            </w:r>
            <w:r w:rsidR="007E5B43">
              <w:t>or</w:t>
            </w:r>
            <w:r w:rsidR="007E5B43">
              <w:rPr>
                <w:spacing w:val="-16"/>
              </w:rPr>
              <w:t xml:space="preserve"> </w:t>
            </w:r>
            <w:r w:rsidR="007E5B43">
              <w:t>the</w:t>
            </w:r>
            <w:r w:rsidR="007E5B43">
              <w:rPr>
                <w:spacing w:val="-16"/>
              </w:rPr>
              <w:t xml:space="preserve"> </w:t>
            </w:r>
            <w:r w:rsidR="007E5B43">
              <w:rPr>
                <w:i/>
                <w:iCs/>
              </w:rPr>
              <w:t>Client</w:t>
            </w:r>
            <w:r w:rsidR="007E5B43">
              <w:t>’s</w:t>
            </w:r>
            <w:r w:rsidR="007E5B43">
              <w:rPr>
                <w:spacing w:val="-13"/>
              </w:rPr>
              <w:t xml:space="preserve"> </w:t>
            </w:r>
            <w:r w:rsidR="007E5B43">
              <w:t>possession</w:t>
            </w:r>
            <w:r w:rsidR="007E5B43">
              <w:rPr>
                <w:spacing w:val="-14"/>
              </w:rPr>
              <w:t xml:space="preserve"> </w:t>
            </w:r>
            <w:r w:rsidR="007E5B43">
              <w:t>before this contract;</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"List</w:t>
            </w:r>
            <w:r w:rsidRPr="00065515">
              <w:rPr>
                <w:b/>
                <w:bCs/>
                <w:spacing w:val="-1"/>
              </w:rPr>
              <w:t xml:space="preserve"> </w:t>
            </w:r>
            <w:r w:rsidRPr="00065515">
              <w:rPr>
                <w:b/>
                <w:bCs/>
              </w:rPr>
              <w:t>x"</w:t>
            </w:r>
          </w:p>
        </w:tc>
        <w:tc>
          <w:tcPr>
            <w:tcW w:w="6346" w:type="dxa"/>
          </w:tcPr>
          <w:p w:rsidR="007E5B43" w:rsidRDefault="007E5B43" w:rsidP="0072653F">
            <w:pPr>
              <w:pStyle w:val="BodyText"/>
              <w:kinsoku w:val="0"/>
              <w:overflowPunct w:val="0"/>
              <w:spacing w:after="240"/>
              <w:ind w:right="141"/>
              <w:jc w:val="both"/>
            </w:pPr>
            <w:r>
              <w:t>means, in relation to a Subcontractor, one who has been placed on List x in accordance with Ministry of Defence guidelines and procedures, due to that Subcontractor undertaking work on its premises marked as CONFIDENTIAL or above;</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"Malicious Software</w:t>
            </w:r>
          </w:p>
        </w:tc>
        <w:tc>
          <w:tcPr>
            <w:tcW w:w="6346" w:type="dxa"/>
          </w:tcPr>
          <w:p w:rsidR="007E5B43" w:rsidRDefault="0072653F" w:rsidP="0072653F">
            <w:pPr>
              <w:pStyle w:val="BodyText"/>
              <w:kinsoku w:val="0"/>
              <w:overflowPunct w:val="0"/>
              <w:spacing w:after="240"/>
              <w:ind w:right="141"/>
              <w:jc w:val="both"/>
            </w:pPr>
            <w:r>
              <w:t xml:space="preserve">means </w:t>
            </w:r>
            <w:r w:rsidR="007E5B43">
              <w:t>any software program or code intended to destroy, interfere</w:t>
            </w:r>
            <w:r w:rsidR="00065515">
              <w:t xml:space="preserve"> </w:t>
            </w:r>
            <w:r w:rsidR="007E5B43">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"Process"</w:t>
            </w:r>
          </w:p>
        </w:tc>
        <w:tc>
          <w:tcPr>
            <w:tcW w:w="6346" w:type="dxa"/>
          </w:tcPr>
          <w:p w:rsidR="007E5B43" w:rsidRDefault="007E5B43" w:rsidP="0072653F">
            <w:pPr>
              <w:pStyle w:val="BodyText"/>
              <w:tabs>
                <w:tab w:val="left" w:pos="2988"/>
              </w:tabs>
              <w:kinsoku w:val="0"/>
              <w:overflowPunct w:val="0"/>
              <w:spacing w:after="240"/>
              <w:ind w:right="141"/>
              <w:jc w:val="both"/>
            </w:pPr>
            <w:r>
              <w:t>has the meaning given to it under the Data</w:t>
            </w:r>
            <w:r>
              <w:rPr>
                <w:spacing w:val="20"/>
              </w:rPr>
              <w:t xml:space="preserve"> </w:t>
            </w:r>
            <w:r>
              <w:t>Protection</w:t>
            </w:r>
            <w:r w:rsidR="00065515">
              <w:t xml:space="preserve"> </w:t>
            </w:r>
            <w:r>
              <w:t>Legislation but, for the purposes of this contract, it shall include both manual and automatic processing;</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"Protectively</w:t>
            </w:r>
            <w:r w:rsidRPr="00065515">
              <w:rPr>
                <w:b/>
                <w:bCs/>
                <w:spacing w:val="-5"/>
              </w:rPr>
              <w:t xml:space="preserve"> </w:t>
            </w:r>
            <w:r w:rsidRPr="00065515">
              <w:rPr>
                <w:b/>
                <w:bCs/>
              </w:rPr>
              <w:t>Marked"</w:t>
            </w:r>
          </w:p>
        </w:tc>
        <w:tc>
          <w:tcPr>
            <w:tcW w:w="6346" w:type="dxa"/>
          </w:tcPr>
          <w:p w:rsidR="007E5B43" w:rsidRDefault="007E5B43" w:rsidP="0072653F">
            <w:pPr>
              <w:pStyle w:val="BodyText"/>
              <w:tabs>
                <w:tab w:val="left" w:pos="2988"/>
              </w:tabs>
              <w:kinsoku w:val="0"/>
              <w:overflowPunct w:val="0"/>
              <w:spacing w:after="240"/>
              <w:ind w:right="141"/>
              <w:jc w:val="both"/>
            </w:pP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r w:rsidR="0072653F">
              <w:t xml:space="preserve"> </w:t>
            </w:r>
            <w:r>
              <w:t>Framework;</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"Regulatory Bodies"</w:t>
            </w:r>
          </w:p>
        </w:tc>
        <w:tc>
          <w:tcPr>
            <w:tcW w:w="6346" w:type="dxa"/>
          </w:tcPr>
          <w:p w:rsidR="007E5B43" w:rsidRDefault="0072653F" w:rsidP="0072653F">
            <w:pPr>
              <w:pStyle w:val="BodyText"/>
              <w:tabs>
                <w:tab w:val="left" w:pos="2977"/>
              </w:tabs>
              <w:kinsoku w:val="0"/>
              <w:overflowPunct w:val="0"/>
              <w:spacing w:after="240"/>
              <w:ind w:right="141"/>
              <w:jc w:val="both"/>
            </w:pPr>
            <w:r>
              <w:t xml:space="preserve">means </w:t>
            </w:r>
            <w:r w:rsidR="007E5B43">
              <w:t>those government departments and regulatory, statutory</w:t>
            </w:r>
            <w:r>
              <w:t xml:space="preserve"> </w:t>
            </w:r>
            <w:r w:rsidR="007E5B43">
              <w:t>and other entities, committees and bodies which, whether under statut</w:t>
            </w:r>
            <w:r w:rsidR="007E5B43" w:rsidRPr="00902558">
              <w:t xml:space="preserve">e, rules, regulations, codes of practice or otherwise, are entitled to regulate, investigate, or influence the matters dealt with in this contract or any other affairs of the </w:t>
            </w:r>
            <w:r w:rsidR="007E5B43" w:rsidRPr="00902558">
              <w:rPr>
                <w:i/>
                <w:iCs/>
              </w:rPr>
              <w:t xml:space="preserve">Client </w:t>
            </w:r>
            <w:r w:rsidR="007E5B43" w:rsidRPr="00902558">
              <w:t>and "Regulatory Body"</w:t>
            </w:r>
            <w:r w:rsidR="007E5B43">
              <w:t xml:space="preserve"> shall be construed accordingly;</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rPr>
              <w:t>"Request for Information"</w:t>
            </w:r>
          </w:p>
        </w:tc>
        <w:tc>
          <w:tcPr>
            <w:tcW w:w="6346" w:type="dxa"/>
          </w:tcPr>
          <w:p w:rsidR="007E5B43" w:rsidRDefault="0072653F" w:rsidP="0072653F">
            <w:pPr>
              <w:pStyle w:val="BodyText"/>
              <w:kinsoku w:val="0"/>
              <w:overflowPunct w:val="0"/>
              <w:spacing w:after="240"/>
              <w:ind w:right="141"/>
              <w:jc w:val="both"/>
            </w:pPr>
            <w:r>
              <w:t xml:space="preserve">means </w:t>
            </w:r>
            <w:r w:rsidR="007E5B43" w:rsidRPr="00597EC9">
              <w:t>a request for information or an apparent request under the Code of Practice on Access to Government Information, FOIA or the Environmental Information Regulations</w:t>
            </w:r>
            <w:r w:rsidR="007E5B43">
              <w:t>;</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rPr>
              <w:t>"Security Management Plan"</w:t>
            </w:r>
          </w:p>
        </w:tc>
        <w:tc>
          <w:tcPr>
            <w:tcW w:w="6346" w:type="dxa"/>
          </w:tcPr>
          <w:p w:rsidR="007E5B43" w:rsidRDefault="007E5B43" w:rsidP="0072653F">
            <w:pPr>
              <w:pStyle w:val="BodyText"/>
              <w:kinsoku w:val="0"/>
              <w:overflowPunct w:val="0"/>
              <w:spacing w:after="240"/>
              <w:ind w:right="141"/>
              <w:jc w:val="both"/>
            </w:pPr>
            <w:r>
              <w:t xml:space="preserve">means the requirements in the contract relating to security of the carrying out of the </w:t>
            </w:r>
            <w:r>
              <w:rPr>
                <w:i/>
                <w:iCs/>
              </w:rPr>
              <w:t xml:space="preserve">service </w:t>
            </w:r>
            <w:r>
              <w:t xml:space="preserve">(if any) or such other </w:t>
            </w:r>
            <w:r w:rsidRPr="00597EC9">
              <w:t>requirements as the Client may notify to the Contractor from</w:t>
            </w:r>
            <w:r>
              <w:t xml:space="preserve"> time to</w:t>
            </w:r>
            <w:r>
              <w:rPr>
                <w:spacing w:val="-4"/>
              </w:rPr>
              <w:t xml:space="preserve"> </w:t>
            </w:r>
            <w:r>
              <w:t>time;</w:t>
            </w:r>
          </w:p>
        </w:tc>
      </w:tr>
      <w:tr w:rsidR="007E5B43" w:rsidTr="0072653F">
        <w:tc>
          <w:tcPr>
            <w:tcW w:w="3114" w:type="dxa"/>
          </w:tcPr>
          <w:p w:rsidR="007E5B43" w:rsidRPr="00065515" w:rsidRDefault="007E5B43" w:rsidP="0072653F">
            <w:pPr>
              <w:pStyle w:val="BodyText"/>
              <w:kinsoku w:val="0"/>
              <w:overflowPunct w:val="0"/>
              <w:spacing w:after="240"/>
              <w:ind w:left="176" w:right="29"/>
              <w:rPr>
                <w:b/>
              </w:rPr>
            </w:pPr>
            <w:r w:rsidRPr="00065515">
              <w:rPr>
                <w:b/>
                <w:bCs/>
              </w:rPr>
              <w:t>"Security</w:t>
            </w:r>
            <w:r w:rsidRPr="00065515">
              <w:rPr>
                <w:b/>
                <w:bCs/>
                <w:spacing w:val="-3"/>
              </w:rPr>
              <w:t xml:space="preserve"> </w:t>
            </w:r>
            <w:r w:rsidRPr="00065515">
              <w:rPr>
                <w:b/>
                <w:bCs/>
              </w:rPr>
              <w:t>Tests"</w:t>
            </w:r>
          </w:p>
        </w:tc>
        <w:tc>
          <w:tcPr>
            <w:tcW w:w="6346" w:type="dxa"/>
          </w:tcPr>
          <w:p w:rsidR="007E5B43" w:rsidRDefault="007E5B43" w:rsidP="0072653F">
            <w:pPr>
              <w:pStyle w:val="BodyText"/>
              <w:tabs>
                <w:tab w:val="left" w:pos="2988"/>
              </w:tabs>
              <w:kinsoku w:val="0"/>
              <w:overflowPunct w:val="0"/>
              <w:spacing w:after="240"/>
              <w:ind w:right="141"/>
              <w:jc w:val="both"/>
            </w:pPr>
            <w:r>
              <w:t>shall have the meaning set out in Appendix 2</w:t>
            </w:r>
            <w:r>
              <w:rPr>
                <w:spacing w:val="-16"/>
              </w:rPr>
              <w:t xml:space="preserve"> </w:t>
            </w:r>
            <w:r>
              <w:t>(Security</w:t>
            </w:r>
            <w:r w:rsidR="0072653F">
              <w:t xml:space="preserve"> </w:t>
            </w:r>
            <w:r>
              <w:t>Management Plan) [Guidance: define “Security Tests” in Security Management Plan];</w:t>
            </w:r>
          </w:p>
        </w:tc>
      </w:tr>
      <w:tr w:rsidR="007E5B43" w:rsidTr="0072653F">
        <w:tc>
          <w:tcPr>
            <w:tcW w:w="3114" w:type="dxa"/>
          </w:tcPr>
          <w:p w:rsidR="007E5B43" w:rsidRPr="00065515" w:rsidRDefault="00065515" w:rsidP="0072653F">
            <w:pPr>
              <w:pStyle w:val="BodyText"/>
              <w:kinsoku w:val="0"/>
              <w:overflowPunct w:val="0"/>
              <w:spacing w:after="240"/>
              <w:ind w:left="176" w:right="29"/>
              <w:rPr>
                <w:b/>
                <w:bCs/>
              </w:rPr>
            </w:pPr>
            <w:r w:rsidRPr="00065515">
              <w:rPr>
                <w:b/>
                <w:bCs/>
              </w:rPr>
              <w:t>"Software"</w:t>
            </w:r>
          </w:p>
        </w:tc>
        <w:tc>
          <w:tcPr>
            <w:tcW w:w="6346" w:type="dxa"/>
          </w:tcPr>
          <w:p w:rsidR="007E5B43" w:rsidRDefault="00065515" w:rsidP="0072653F">
            <w:pPr>
              <w:pStyle w:val="BodyText"/>
              <w:tabs>
                <w:tab w:val="left" w:pos="2988"/>
              </w:tabs>
              <w:kinsoku w:val="0"/>
              <w:overflowPunct w:val="0"/>
              <w:spacing w:after="240"/>
              <w:ind w:right="141"/>
              <w:jc w:val="both"/>
            </w:pPr>
            <w:r>
              <w:t xml:space="preserve">means specially Written Software, </w:t>
            </w:r>
            <w:r>
              <w:rPr>
                <w:i/>
                <w:iCs/>
              </w:rPr>
              <w:t xml:space="preserve">Contractor </w:t>
            </w:r>
            <w:r>
              <w:t>Software and</w:t>
            </w:r>
            <w:r>
              <w:rPr>
                <w:spacing w:val="18"/>
              </w:rPr>
              <w:t xml:space="preserve"> </w:t>
            </w:r>
            <w:r>
              <w:t>Third Party Software;</w:t>
            </w:r>
          </w:p>
        </w:tc>
      </w:tr>
      <w:tr w:rsidR="00065515" w:rsidTr="0072653F">
        <w:tc>
          <w:tcPr>
            <w:tcW w:w="3114" w:type="dxa"/>
          </w:tcPr>
          <w:p w:rsidR="00065515" w:rsidRPr="00065515" w:rsidRDefault="00065515" w:rsidP="0072653F">
            <w:pPr>
              <w:pStyle w:val="BodyText"/>
              <w:kinsoku w:val="0"/>
              <w:overflowPunct w:val="0"/>
              <w:spacing w:after="240"/>
              <w:ind w:left="176" w:right="29"/>
              <w:rPr>
                <w:b/>
                <w:bCs/>
              </w:rPr>
            </w:pPr>
            <w:r w:rsidRPr="00065515">
              <w:rPr>
                <w:b/>
              </w:rPr>
              <w:lastRenderedPageBreak/>
              <w:t>"Specially Written Software"</w:t>
            </w:r>
          </w:p>
        </w:tc>
        <w:tc>
          <w:tcPr>
            <w:tcW w:w="6346" w:type="dxa"/>
          </w:tcPr>
          <w:p w:rsidR="00065515" w:rsidRDefault="0072653F" w:rsidP="0072653F">
            <w:pPr>
              <w:pStyle w:val="BodyText"/>
              <w:tabs>
                <w:tab w:val="left" w:pos="2988"/>
              </w:tabs>
              <w:kinsoku w:val="0"/>
              <w:overflowPunct w:val="0"/>
              <w:spacing w:after="240"/>
              <w:ind w:right="141"/>
              <w:jc w:val="both"/>
            </w:pPr>
            <w:r>
              <w:t xml:space="preserve">means </w:t>
            </w:r>
            <w:r w:rsidR="00065515">
              <w:t xml:space="preserve">any software created by the </w:t>
            </w:r>
            <w:r w:rsidR="00065515">
              <w:rPr>
                <w:i/>
                <w:iCs/>
              </w:rPr>
              <w:t xml:space="preserve">Contractor </w:t>
            </w:r>
            <w:r w:rsidR="00065515">
              <w:t xml:space="preserve">(or by a third party on behalf of the </w:t>
            </w:r>
            <w:r w:rsidR="00065515">
              <w:rPr>
                <w:i/>
                <w:iCs/>
              </w:rPr>
              <w:t>Contractor</w:t>
            </w:r>
            <w:r w:rsidR="00065515">
              <w:t>) specifically for the purposes of this contract;</w:t>
            </w:r>
          </w:p>
        </w:tc>
      </w:tr>
      <w:tr w:rsidR="00065515" w:rsidTr="0072653F">
        <w:tc>
          <w:tcPr>
            <w:tcW w:w="3114" w:type="dxa"/>
          </w:tcPr>
          <w:p w:rsidR="00065515" w:rsidRPr="00065515" w:rsidRDefault="00065515" w:rsidP="0072653F">
            <w:pPr>
              <w:pStyle w:val="BodyText"/>
              <w:kinsoku w:val="0"/>
              <w:overflowPunct w:val="0"/>
              <w:spacing w:after="240"/>
              <w:ind w:left="176" w:right="29"/>
              <w:rPr>
                <w:b/>
              </w:rPr>
            </w:pPr>
            <w:r w:rsidRPr="00065515">
              <w:rPr>
                <w:b/>
                <w:bCs/>
              </w:rPr>
              <w:t>"Staff Vetting Procedures"</w:t>
            </w:r>
          </w:p>
        </w:tc>
        <w:tc>
          <w:tcPr>
            <w:tcW w:w="6346" w:type="dxa"/>
          </w:tcPr>
          <w:p w:rsidR="00065515" w:rsidRDefault="0072653F" w:rsidP="0072653F">
            <w:pPr>
              <w:pStyle w:val="BodyText"/>
              <w:tabs>
                <w:tab w:val="left" w:pos="2988"/>
              </w:tabs>
              <w:kinsoku w:val="0"/>
              <w:overflowPunct w:val="0"/>
              <w:spacing w:after="240"/>
              <w:ind w:right="141"/>
              <w:jc w:val="both"/>
            </w:pPr>
            <w:r>
              <w:t xml:space="preserve">means </w:t>
            </w:r>
            <w:r w:rsidR="00065515">
              <w:t xml:space="preserve">the </w:t>
            </w:r>
            <w:r w:rsidR="00065515">
              <w:rPr>
                <w:i/>
                <w:iCs/>
              </w:rPr>
              <w:t>Client</w:t>
            </w:r>
            <w:r w:rsidR="00065515">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065515" w:rsidTr="0072653F">
        <w:tc>
          <w:tcPr>
            <w:tcW w:w="3114" w:type="dxa"/>
          </w:tcPr>
          <w:p w:rsidR="00065515" w:rsidRPr="00065515" w:rsidRDefault="00065515" w:rsidP="0072653F">
            <w:pPr>
              <w:pStyle w:val="BodyText"/>
              <w:kinsoku w:val="0"/>
              <w:overflowPunct w:val="0"/>
              <w:spacing w:after="240"/>
              <w:ind w:left="176" w:right="29"/>
              <w:rPr>
                <w:b/>
                <w:bCs/>
              </w:rPr>
            </w:pPr>
            <w:r w:rsidRPr="00065515">
              <w:rPr>
                <w:b/>
                <w:bCs/>
              </w:rPr>
              <w:t>"Statement of Applicability"</w:t>
            </w:r>
          </w:p>
        </w:tc>
        <w:tc>
          <w:tcPr>
            <w:tcW w:w="6346" w:type="dxa"/>
          </w:tcPr>
          <w:p w:rsidR="00065515" w:rsidRDefault="00065515" w:rsidP="0072653F">
            <w:pPr>
              <w:pStyle w:val="BodyText"/>
              <w:tabs>
                <w:tab w:val="left" w:pos="2988"/>
              </w:tabs>
              <w:kinsoku w:val="0"/>
              <w:overflowPunct w:val="0"/>
              <w:spacing w:after="240"/>
              <w:ind w:right="141"/>
              <w:jc w:val="both"/>
            </w:pPr>
            <w:r>
              <w:t>shall have the meaning set out in ISO/IEC 27001 and as agreed by the parties during the procurement phase;</w:t>
            </w:r>
          </w:p>
        </w:tc>
      </w:tr>
      <w:tr w:rsidR="00065515" w:rsidTr="0072653F">
        <w:tc>
          <w:tcPr>
            <w:tcW w:w="3114" w:type="dxa"/>
          </w:tcPr>
          <w:p w:rsidR="00065515" w:rsidRPr="00065515" w:rsidRDefault="00065515" w:rsidP="0072653F">
            <w:pPr>
              <w:pStyle w:val="BodyText"/>
              <w:kinsoku w:val="0"/>
              <w:overflowPunct w:val="0"/>
              <w:spacing w:after="240"/>
              <w:ind w:left="176" w:right="29"/>
              <w:rPr>
                <w:b/>
                <w:bCs/>
              </w:rPr>
            </w:pPr>
            <w:r w:rsidRPr="00065515">
              <w:rPr>
                <w:b/>
                <w:bCs/>
              </w:rPr>
              <w:t>"Standards"</w:t>
            </w:r>
          </w:p>
        </w:tc>
        <w:tc>
          <w:tcPr>
            <w:tcW w:w="6346" w:type="dxa"/>
          </w:tcPr>
          <w:p w:rsidR="00065515" w:rsidRDefault="0072653F" w:rsidP="0072653F">
            <w:pPr>
              <w:pStyle w:val="BodyText"/>
              <w:tabs>
                <w:tab w:val="left" w:pos="2988"/>
              </w:tabs>
              <w:kinsoku w:val="0"/>
              <w:overflowPunct w:val="0"/>
              <w:spacing w:after="240"/>
              <w:ind w:right="141"/>
              <w:jc w:val="both"/>
            </w:pPr>
            <w:r>
              <w:t xml:space="preserve">means </w:t>
            </w:r>
            <w:r w:rsidR="00065515">
              <w:t>the British or international</w:t>
            </w:r>
            <w:r w:rsidR="00065515">
              <w:rPr>
                <w:spacing w:val="25"/>
              </w:rPr>
              <w:t xml:space="preserve"> </w:t>
            </w:r>
            <w:r w:rsidR="00065515">
              <w:t xml:space="preserve">standards, </w:t>
            </w:r>
            <w:r w:rsidR="00065515">
              <w:rPr>
                <w:i/>
                <w:iCs/>
              </w:rPr>
              <w:t>Client</w:t>
            </w:r>
            <w:r w:rsidR="00065515">
              <w:t>'s internal</w:t>
            </w:r>
            <w:r>
              <w:t xml:space="preserve"> </w:t>
            </w:r>
            <w:r w:rsidR="00065515">
              <w:t>policies</w:t>
            </w:r>
            <w:r w:rsidR="00065515">
              <w:rPr>
                <w:spacing w:val="-13"/>
              </w:rPr>
              <w:t xml:space="preserve"> </w:t>
            </w:r>
            <w:r w:rsidR="00065515">
              <w:t>and</w:t>
            </w:r>
            <w:r w:rsidR="00065515">
              <w:rPr>
                <w:spacing w:val="-12"/>
              </w:rPr>
              <w:t xml:space="preserve"> </w:t>
            </w:r>
            <w:r w:rsidR="00065515">
              <w:t>procedures,</w:t>
            </w:r>
            <w:r w:rsidR="00065515">
              <w:rPr>
                <w:spacing w:val="-17"/>
              </w:rPr>
              <w:t xml:space="preserve"> </w:t>
            </w:r>
            <w:r w:rsidR="00065515">
              <w:t>Government</w:t>
            </w:r>
            <w:r w:rsidR="00065515">
              <w:rPr>
                <w:spacing w:val="-11"/>
              </w:rPr>
              <w:t xml:space="preserve"> </w:t>
            </w:r>
            <w:r w:rsidR="00065515">
              <w:t>codes</w:t>
            </w:r>
            <w:r w:rsidR="00065515">
              <w:rPr>
                <w:spacing w:val="-15"/>
              </w:rPr>
              <w:t xml:space="preserve"> </w:t>
            </w:r>
            <w:r w:rsidR="00065515">
              <w:t>of</w:t>
            </w:r>
            <w:r w:rsidR="00065515">
              <w:rPr>
                <w:spacing w:val="-12"/>
              </w:rPr>
              <w:t xml:space="preserve"> </w:t>
            </w:r>
            <w:r w:rsidR="00065515">
              <w:t>practice</w:t>
            </w:r>
            <w:r w:rsidR="00065515">
              <w:rPr>
                <w:spacing w:val="-12"/>
              </w:rPr>
              <w:t xml:space="preserve"> </w:t>
            </w:r>
            <w:r w:rsidR="00065515">
              <w:t>and guidance together with any other specified policies or procedures referred to in this contract (if any) or as otherwise agreed by the</w:t>
            </w:r>
            <w:r w:rsidR="00065515">
              <w:rPr>
                <w:spacing w:val="-6"/>
              </w:rPr>
              <w:t xml:space="preserve"> </w:t>
            </w:r>
            <w:r w:rsidR="00065515">
              <w:t>parties;</w:t>
            </w:r>
          </w:p>
        </w:tc>
      </w:tr>
      <w:tr w:rsidR="00065515" w:rsidTr="0072653F">
        <w:tc>
          <w:tcPr>
            <w:tcW w:w="3114" w:type="dxa"/>
          </w:tcPr>
          <w:p w:rsidR="00065515" w:rsidRPr="00065515" w:rsidRDefault="00065515" w:rsidP="0072653F">
            <w:pPr>
              <w:pStyle w:val="BodyText"/>
              <w:kinsoku w:val="0"/>
              <w:overflowPunct w:val="0"/>
              <w:spacing w:after="240"/>
              <w:ind w:left="176" w:right="29"/>
              <w:rPr>
                <w:b/>
                <w:bCs/>
              </w:rPr>
            </w:pPr>
            <w:r w:rsidRPr="00065515">
              <w:rPr>
                <w:b/>
                <w:bCs/>
              </w:rPr>
              <w:t>"Third</w:t>
            </w:r>
            <w:r w:rsidRPr="00065515">
              <w:rPr>
                <w:b/>
                <w:bCs/>
                <w:spacing w:val="-1"/>
              </w:rPr>
              <w:t xml:space="preserve"> </w:t>
            </w:r>
            <w:r w:rsidRPr="00065515">
              <w:rPr>
                <w:b/>
                <w:bCs/>
              </w:rPr>
              <w:t>Party</w:t>
            </w:r>
            <w:r w:rsidRPr="00065515">
              <w:rPr>
                <w:b/>
                <w:bCs/>
                <w:spacing w:val="-4"/>
              </w:rPr>
              <w:t xml:space="preserve"> </w:t>
            </w:r>
            <w:r w:rsidRPr="00065515">
              <w:rPr>
                <w:b/>
                <w:bCs/>
              </w:rPr>
              <w:t>Software"</w:t>
            </w:r>
          </w:p>
        </w:tc>
        <w:tc>
          <w:tcPr>
            <w:tcW w:w="6346" w:type="dxa"/>
          </w:tcPr>
          <w:p w:rsidR="00065515" w:rsidRDefault="0072653F" w:rsidP="0072653F">
            <w:pPr>
              <w:pStyle w:val="BodyText"/>
              <w:tabs>
                <w:tab w:val="left" w:pos="2659"/>
              </w:tabs>
              <w:kinsoku w:val="0"/>
              <w:overflowPunct w:val="0"/>
              <w:spacing w:after="240"/>
              <w:ind w:right="141"/>
              <w:jc w:val="both"/>
            </w:pPr>
            <w:r>
              <w:t xml:space="preserve">means </w:t>
            </w:r>
            <w:r w:rsidR="00065515">
              <w:t>software</w:t>
            </w:r>
            <w:r w:rsidR="00065515">
              <w:rPr>
                <w:spacing w:val="21"/>
              </w:rPr>
              <w:t xml:space="preserve"> </w:t>
            </w:r>
            <w:r w:rsidR="00065515">
              <w:t>which</w:t>
            </w:r>
            <w:r w:rsidR="00065515">
              <w:rPr>
                <w:spacing w:val="21"/>
              </w:rPr>
              <w:t xml:space="preserve"> </w:t>
            </w:r>
            <w:r w:rsidR="00065515">
              <w:t>is</w:t>
            </w:r>
            <w:r w:rsidR="00065515">
              <w:rPr>
                <w:spacing w:val="18"/>
              </w:rPr>
              <w:t xml:space="preserve"> </w:t>
            </w:r>
            <w:r w:rsidR="00065515">
              <w:t>proprietary</w:t>
            </w:r>
            <w:r w:rsidR="00065515">
              <w:rPr>
                <w:spacing w:val="16"/>
              </w:rPr>
              <w:t xml:space="preserve"> </w:t>
            </w:r>
            <w:r w:rsidR="00065515">
              <w:t>to</w:t>
            </w:r>
            <w:r w:rsidR="00065515">
              <w:rPr>
                <w:spacing w:val="18"/>
              </w:rPr>
              <w:t xml:space="preserve"> </w:t>
            </w:r>
            <w:r w:rsidR="00065515">
              <w:t>any</w:t>
            </w:r>
            <w:r w:rsidR="00065515">
              <w:rPr>
                <w:spacing w:val="19"/>
              </w:rPr>
              <w:t xml:space="preserve"> </w:t>
            </w:r>
            <w:r w:rsidR="00065515">
              <w:t>third</w:t>
            </w:r>
            <w:r w:rsidR="00065515">
              <w:rPr>
                <w:spacing w:val="18"/>
              </w:rPr>
              <w:t xml:space="preserve"> </w:t>
            </w:r>
            <w:r w:rsidR="00065515">
              <w:t>party</w:t>
            </w:r>
            <w:r w:rsidR="00065515">
              <w:rPr>
                <w:spacing w:val="16"/>
              </w:rPr>
              <w:t xml:space="preserve"> </w:t>
            </w:r>
            <w:r w:rsidR="00065515">
              <w:t>other</w:t>
            </w:r>
            <w:r w:rsidR="00065515">
              <w:rPr>
                <w:spacing w:val="19"/>
              </w:rPr>
              <w:t xml:space="preserve"> t</w:t>
            </w:r>
            <w:r w:rsidR="00065515">
              <w:t>han</w:t>
            </w:r>
            <w:r>
              <w:t xml:space="preserve"> </w:t>
            </w:r>
            <w:r w:rsidR="00065515">
              <w:t xml:space="preserve">an Affiliate of the </w:t>
            </w:r>
            <w:r w:rsidR="00065515">
              <w:rPr>
                <w:i/>
                <w:iCs/>
              </w:rPr>
              <w:t xml:space="preserve">Contractor </w:t>
            </w:r>
            <w:r w:rsidR="00065515">
              <w:t>which is or will be used by</w:t>
            </w:r>
            <w:r w:rsidR="00065515">
              <w:rPr>
                <w:spacing w:val="11"/>
              </w:rPr>
              <w:t xml:space="preserve"> </w:t>
            </w:r>
            <w:r w:rsidR="00065515">
              <w:t xml:space="preserve">the </w:t>
            </w:r>
            <w:r w:rsidR="00065515">
              <w:rPr>
                <w:i/>
                <w:iCs/>
              </w:rPr>
              <w:t>Contractor</w:t>
            </w:r>
            <w:r w:rsidR="00065515">
              <w:rPr>
                <w:i/>
                <w:iCs/>
                <w:spacing w:val="-19"/>
              </w:rPr>
              <w:t xml:space="preserve"> </w:t>
            </w:r>
            <w:r w:rsidR="00065515">
              <w:t>for</w:t>
            </w:r>
            <w:r w:rsidR="00065515">
              <w:rPr>
                <w:spacing w:val="-16"/>
              </w:rPr>
              <w:t xml:space="preserve"> </w:t>
            </w:r>
            <w:r w:rsidR="00065515">
              <w:t>the</w:t>
            </w:r>
            <w:r w:rsidR="00065515">
              <w:rPr>
                <w:spacing w:val="-16"/>
              </w:rPr>
              <w:t xml:space="preserve"> </w:t>
            </w:r>
            <w:r w:rsidR="00065515">
              <w:t>purposes</w:t>
            </w:r>
            <w:r w:rsidR="00065515">
              <w:rPr>
                <w:spacing w:val="-15"/>
              </w:rPr>
              <w:t xml:space="preserve"> </w:t>
            </w:r>
            <w:r w:rsidR="00065515">
              <w:t>of</w:t>
            </w:r>
            <w:r w:rsidR="00065515">
              <w:rPr>
                <w:spacing w:val="-15"/>
              </w:rPr>
              <w:t xml:space="preserve"> </w:t>
            </w:r>
            <w:r w:rsidR="00065515">
              <w:t>carrying</w:t>
            </w:r>
            <w:r w:rsidR="00065515">
              <w:rPr>
                <w:spacing w:val="-13"/>
              </w:rPr>
              <w:t xml:space="preserve"> </w:t>
            </w:r>
            <w:r w:rsidR="00065515">
              <w:t>out</w:t>
            </w:r>
            <w:r w:rsidR="00065515">
              <w:rPr>
                <w:spacing w:val="-15"/>
              </w:rPr>
              <w:t xml:space="preserve"> </w:t>
            </w:r>
            <w:r w:rsidR="00065515">
              <w:t>of</w:t>
            </w:r>
            <w:r w:rsidR="00065515">
              <w:rPr>
                <w:spacing w:val="-16"/>
              </w:rPr>
              <w:t xml:space="preserve"> </w:t>
            </w:r>
            <w:r w:rsidR="00065515">
              <w:t>the</w:t>
            </w:r>
            <w:r w:rsidR="00065515">
              <w:rPr>
                <w:spacing w:val="-16"/>
              </w:rPr>
              <w:t xml:space="preserve"> </w:t>
            </w:r>
            <w:r w:rsidR="00065515">
              <w:rPr>
                <w:i/>
                <w:iCs/>
              </w:rPr>
              <w:t>service</w:t>
            </w:r>
            <w:r>
              <w:rPr>
                <w:i/>
                <w:iCs/>
              </w:rPr>
              <w:t>.</w:t>
            </w:r>
          </w:p>
        </w:tc>
      </w:tr>
    </w:tbl>
    <w:p w:rsidR="00CB75FD" w:rsidRDefault="00DF0329" w:rsidP="00222101">
      <w:pPr>
        <w:pStyle w:val="ListParagraph"/>
        <w:numPr>
          <w:ilvl w:val="1"/>
          <w:numId w:val="12"/>
        </w:numPr>
        <w:tabs>
          <w:tab w:val="left" w:pos="941"/>
        </w:tabs>
        <w:kinsoku w:val="0"/>
        <w:overflowPunct w:val="0"/>
        <w:spacing w:after="240"/>
        <w:ind w:left="941"/>
        <w:rPr>
          <w:sz w:val="22"/>
          <w:szCs w:val="22"/>
        </w:rPr>
      </w:pPr>
      <w:r>
        <w:rPr>
          <w:sz w:val="22"/>
          <w:szCs w:val="22"/>
        </w:rPr>
        <w:t>Introduction</w:t>
      </w:r>
    </w:p>
    <w:p w:rsidR="00CB75FD" w:rsidRDefault="00DF0329" w:rsidP="00222101">
      <w:pPr>
        <w:pStyle w:val="ListParagraph"/>
        <w:numPr>
          <w:ilvl w:val="2"/>
          <w:numId w:val="11"/>
        </w:numPr>
        <w:tabs>
          <w:tab w:val="left" w:pos="2021"/>
        </w:tabs>
        <w:kinsoku w:val="0"/>
        <w:overflowPunct w:val="0"/>
        <w:ind w:left="2024" w:hanging="1083"/>
        <w:rPr>
          <w:sz w:val="22"/>
          <w:szCs w:val="22"/>
        </w:rPr>
      </w:pPr>
      <w:r>
        <w:rPr>
          <w:sz w:val="22"/>
          <w:szCs w:val="22"/>
        </w:rPr>
        <w:t>This schedule</w:t>
      </w:r>
      <w:r>
        <w:rPr>
          <w:spacing w:val="-3"/>
          <w:sz w:val="22"/>
          <w:szCs w:val="22"/>
        </w:rPr>
        <w:t xml:space="preserve"> </w:t>
      </w:r>
      <w:r>
        <w:rPr>
          <w:sz w:val="22"/>
          <w:szCs w:val="22"/>
        </w:rPr>
        <w:t>covers:</w:t>
      </w:r>
    </w:p>
    <w:p w:rsidR="00CB75FD" w:rsidRDefault="00CB75FD">
      <w:pPr>
        <w:pStyle w:val="BodyText"/>
        <w:kinsoku w:val="0"/>
        <w:overflowPunct w:val="0"/>
        <w:rPr>
          <w:sz w:val="20"/>
          <w:szCs w:val="20"/>
        </w:rPr>
      </w:pPr>
    </w:p>
    <w:p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CB75FD" w:rsidRDefault="00CB75FD">
      <w:pPr>
        <w:pStyle w:val="BodyText"/>
        <w:kinsoku w:val="0"/>
        <w:overflowPunct w:val="0"/>
        <w:spacing w:before="10"/>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audit and testing of ISMS compliance with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rsidR="00CB75FD" w:rsidRDefault="00CB75FD">
      <w:pPr>
        <w:pStyle w:val="BodyText"/>
        <w:kinsoku w:val="0"/>
        <w:overflowPunct w:val="0"/>
        <w:spacing w:before="11"/>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246ACD">
        <w:rPr>
          <w:i/>
          <w:iCs/>
          <w:sz w:val="22"/>
          <w:szCs w:val="22"/>
        </w:rPr>
        <w:t>Contractor</w:t>
      </w:r>
      <w:r>
        <w:rPr>
          <w:i/>
          <w:iCs/>
          <w:spacing w:val="-4"/>
          <w:sz w:val="22"/>
          <w:szCs w:val="22"/>
        </w:rPr>
        <w:t xml:space="preserve"> </w:t>
      </w:r>
      <w:r>
        <w:rPr>
          <w:sz w:val="22"/>
          <w:szCs w:val="22"/>
        </w:rPr>
        <w:t>acknowledges</w:t>
      </w:r>
      <w:r>
        <w:rPr>
          <w:spacing w:val="-8"/>
          <w:sz w:val="22"/>
          <w:szCs w:val="22"/>
        </w:rPr>
        <w:t xml:space="preserve"> </w:t>
      </w:r>
      <w:r>
        <w:rPr>
          <w:sz w:val="22"/>
          <w:szCs w:val="22"/>
        </w:rPr>
        <w:t>that</w:t>
      </w:r>
      <w:r>
        <w:rPr>
          <w:spacing w:val="-7"/>
          <w:sz w:val="22"/>
          <w:szCs w:val="22"/>
        </w:rPr>
        <w:t xml:space="preserve"> </w:t>
      </w:r>
      <w:r>
        <w:rPr>
          <w:sz w:val="22"/>
          <w:szCs w:val="22"/>
        </w:rPr>
        <w:t>the</w:t>
      </w:r>
      <w:r>
        <w:rPr>
          <w:spacing w:val="-7"/>
          <w:sz w:val="22"/>
          <w:szCs w:val="22"/>
        </w:rPr>
        <w:t xml:space="preserve"> </w:t>
      </w:r>
      <w:r>
        <w:rPr>
          <w:i/>
          <w:iCs/>
          <w:sz w:val="22"/>
          <w:szCs w:val="22"/>
        </w:rPr>
        <w:t>Client</w:t>
      </w:r>
      <w:r>
        <w:rPr>
          <w:i/>
          <w:iCs/>
          <w:spacing w:val="-5"/>
          <w:sz w:val="22"/>
          <w:szCs w:val="22"/>
        </w:rPr>
        <w:t xml:space="preserve"> </w:t>
      </w:r>
      <w:r>
        <w:rPr>
          <w:sz w:val="22"/>
          <w:szCs w:val="22"/>
        </w:rPr>
        <w:t>places</w:t>
      </w:r>
      <w:r>
        <w:rPr>
          <w:spacing w:val="-9"/>
          <w:sz w:val="22"/>
          <w:szCs w:val="22"/>
        </w:rPr>
        <w:t xml:space="preserve"> </w:t>
      </w:r>
      <w:r>
        <w:rPr>
          <w:sz w:val="22"/>
          <w:szCs w:val="22"/>
        </w:rPr>
        <w:t>great</w:t>
      </w:r>
      <w:r>
        <w:rPr>
          <w:spacing w:val="-4"/>
          <w:sz w:val="22"/>
          <w:szCs w:val="22"/>
        </w:rPr>
        <w:t xml:space="preserve"> </w:t>
      </w:r>
      <w:r>
        <w:rPr>
          <w:sz w:val="22"/>
          <w:szCs w:val="22"/>
        </w:rPr>
        <w:t>emphasis</w:t>
      </w:r>
      <w:r>
        <w:rPr>
          <w:spacing w:val="-8"/>
          <w:sz w:val="22"/>
          <w:szCs w:val="22"/>
        </w:rPr>
        <w:t xml:space="preserve"> </w:t>
      </w:r>
      <w:r>
        <w:rPr>
          <w:sz w:val="22"/>
          <w:szCs w:val="22"/>
        </w:rPr>
        <w:t>on</w:t>
      </w:r>
      <w:r>
        <w:rPr>
          <w:spacing w:val="-8"/>
          <w:sz w:val="22"/>
          <w:szCs w:val="22"/>
        </w:rPr>
        <w:t xml:space="preserve"> </w:t>
      </w:r>
      <w:r>
        <w:rPr>
          <w:sz w:val="22"/>
          <w:szCs w:val="22"/>
        </w:rPr>
        <w:t>the confidentiality, integrity and availability of information and consequently on the security provided by the</w:t>
      </w:r>
      <w:r>
        <w:rPr>
          <w:spacing w:val="-5"/>
          <w:sz w:val="22"/>
          <w:szCs w:val="22"/>
        </w:rPr>
        <w:t xml:space="preserve"> </w:t>
      </w:r>
      <w:r>
        <w:rPr>
          <w:sz w:val="22"/>
          <w:szCs w:val="22"/>
        </w:rPr>
        <w:t>ISMS.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Pr>
          <w:sz w:val="22"/>
          <w:szCs w:val="22"/>
        </w:rPr>
        <w:t xml:space="preserve">The </w:t>
      </w:r>
      <w:r w:rsidR="00246ACD">
        <w:rPr>
          <w:i/>
          <w:iCs/>
          <w:sz w:val="22"/>
          <w:szCs w:val="22"/>
        </w:rPr>
        <w:t>Contractor</w:t>
      </w:r>
      <w:r>
        <w:rPr>
          <w:i/>
          <w:iCs/>
          <w:sz w:val="22"/>
          <w:szCs w:val="22"/>
        </w:rPr>
        <w:t xml:space="preserve"> </w:t>
      </w:r>
      <w:r>
        <w:rPr>
          <w:sz w:val="22"/>
          <w:szCs w:val="22"/>
        </w:rPr>
        <w:t>shall be responsible for the effective performance of the ISMS and shall at all times provide a level of security</w:t>
      </w:r>
      <w:r>
        <w:rPr>
          <w:spacing w:val="-4"/>
          <w:sz w:val="22"/>
          <w:szCs w:val="22"/>
        </w:rPr>
        <w:t xml:space="preserve"> </w:t>
      </w:r>
      <w:r>
        <w:rPr>
          <w:sz w:val="22"/>
          <w:szCs w:val="22"/>
        </w:rPr>
        <w:t>which:</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CB75FD" w:rsidRDefault="00CB75FD">
      <w:pPr>
        <w:pStyle w:val="BodyText"/>
        <w:kinsoku w:val="0"/>
        <w:overflowPunct w:val="0"/>
        <w:spacing w:before="5"/>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CB75FD" w:rsidRDefault="00CB75FD">
      <w:pPr>
        <w:pStyle w:val="BodyText"/>
        <w:kinsoku w:val="0"/>
        <w:overflowPunct w:val="0"/>
        <w:spacing w:before="11"/>
        <w:rPr>
          <w:sz w:val="20"/>
          <w:szCs w:val="20"/>
        </w:rPr>
      </w:pPr>
    </w:p>
    <w:p w:rsidR="00CB75FD" w:rsidRDefault="00DF0329">
      <w:pPr>
        <w:pStyle w:val="ListParagraph"/>
        <w:numPr>
          <w:ilvl w:val="3"/>
          <w:numId w:val="10"/>
        </w:numPr>
        <w:tabs>
          <w:tab w:val="left" w:pos="3101"/>
        </w:tabs>
        <w:kinsoku w:val="0"/>
        <w:overflowPunct w:val="0"/>
        <w:rPr>
          <w:sz w:val="22"/>
          <w:szCs w:val="22"/>
        </w:rPr>
      </w:pPr>
      <w:r>
        <w:rPr>
          <w:sz w:val="22"/>
          <w:szCs w:val="22"/>
        </w:rPr>
        <w:t xml:space="preserve">complies with the </w:t>
      </w:r>
      <w:r>
        <w:rPr>
          <w:i/>
          <w:iCs/>
          <w:sz w:val="22"/>
          <w:szCs w:val="22"/>
        </w:rPr>
        <w:t>Client</w:t>
      </w:r>
      <w:r>
        <w:rPr>
          <w:sz w:val="22"/>
          <w:szCs w:val="22"/>
        </w:rPr>
        <w:t>’s ICT standards.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rsidR="00CB75FD" w:rsidRDefault="00B82866">
      <w:pPr>
        <w:pStyle w:val="BodyText"/>
        <w:kinsoku w:val="0"/>
        <w:overflowPunct w:val="0"/>
        <w:spacing w:before="1"/>
        <w:ind w:right="221"/>
        <w:jc w:val="right"/>
      </w:pPr>
      <w:hyperlink w:anchor="bookmark2" w:history="1">
        <w:r w:rsidR="00DF0329">
          <w:t xml:space="preserve">1.3.2.2 </w:t>
        </w:r>
      </w:hyperlink>
      <w:r w:rsidR="00DF0329">
        <w:t>shall be deemed to be references to such items as developed</w:t>
      </w:r>
      <w:r w:rsidR="00DF0329">
        <w:rPr>
          <w:spacing w:val="53"/>
        </w:rPr>
        <w:t xml:space="preserve"> </w:t>
      </w:r>
      <w:r w:rsidR="00DF0329">
        <w:t>and</w:t>
      </w:r>
    </w:p>
    <w:p w:rsidR="00CB75FD" w:rsidRDefault="00DF0329">
      <w:pPr>
        <w:pStyle w:val="BodyText"/>
        <w:kinsoku w:val="0"/>
        <w:overflowPunct w:val="0"/>
        <w:ind w:left="2020"/>
      </w:pPr>
      <w:r>
        <w:t>updated and to any successor to or replacement for such standards, guidance and policies, from time to time.</w:t>
      </w:r>
    </w:p>
    <w:p w:rsidR="00CB75FD" w:rsidRDefault="00CB75FD">
      <w:pPr>
        <w:pStyle w:val="BodyText"/>
        <w:kinsoku w:val="0"/>
        <w:overflowPunct w:val="0"/>
        <w:spacing w:before="11"/>
        <w:rPr>
          <w:sz w:val="20"/>
          <w:szCs w:val="20"/>
        </w:rPr>
      </w:pPr>
    </w:p>
    <w:p w:rsidR="00CB75FD" w:rsidRDefault="00DF0329">
      <w:pPr>
        <w:pStyle w:val="ListParagraph"/>
        <w:numPr>
          <w:ilvl w:val="2"/>
          <w:numId w:val="10"/>
        </w:numPr>
        <w:tabs>
          <w:tab w:val="left" w:pos="2021"/>
        </w:tabs>
        <w:kinsoku w:val="0"/>
        <w:overflowPunct w:val="0"/>
        <w:ind w:right="212"/>
        <w:jc w:val="both"/>
        <w:rPr>
          <w:sz w:val="22"/>
          <w:szCs w:val="22"/>
        </w:rPr>
      </w:pPr>
      <w:r>
        <w:rPr>
          <w:sz w:val="22"/>
          <w:szCs w:val="22"/>
        </w:rPr>
        <w:t xml:space="preserve">In the event of any inconsistency in the provisions of the above standards, guidance and policies, the </w:t>
      </w:r>
      <w:r w:rsidR="00246ACD">
        <w:rPr>
          <w:i/>
          <w:iCs/>
          <w:sz w:val="22"/>
          <w:szCs w:val="22"/>
        </w:rPr>
        <w:t>Contractor</w:t>
      </w:r>
      <w:r>
        <w:rPr>
          <w:i/>
          <w:iCs/>
          <w:sz w:val="22"/>
          <w:szCs w:val="22"/>
        </w:rPr>
        <w:t xml:space="preserve"> </w:t>
      </w:r>
      <w:r>
        <w:rPr>
          <w:sz w:val="22"/>
          <w:szCs w:val="22"/>
        </w:rPr>
        <w:t>gives an early warning to the</w:t>
      </w:r>
      <w:r>
        <w:rPr>
          <w:spacing w:val="-30"/>
          <w:sz w:val="22"/>
          <w:szCs w:val="22"/>
        </w:rPr>
        <w:t xml:space="preserve"> </w:t>
      </w:r>
      <w:r w:rsidR="00981851">
        <w:rPr>
          <w:i/>
          <w:iCs/>
          <w:sz w:val="22"/>
          <w:szCs w:val="22"/>
        </w:rPr>
        <w:t>Service Manager</w:t>
      </w:r>
      <w:r>
        <w:rPr>
          <w:i/>
          <w:iCs/>
          <w:sz w:val="22"/>
          <w:szCs w:val="22"/>
        </w:rPr>
        <w:t xml:space="preserve"> </w:t>
      </w:r>
      <w:r>
        <w:rPr>
          <w:sz w:val="22"/>
          <w:szCs w:val="22"/>
        </w:rPr>
        <w:t xml:space="preserve">of such inconsistency immediately upon becoming aware of the same, and the </w:t>
      </w:r>
      <w:r w:rsidR="00981851">
        <w:rPr>
          <w:i/>
          <w:iCs/>
          <w:sz w:val="22"/>
          <w:szCs w:val="22"/>
        </w:rPr>
        <w:t>Service Manager</w:t>
      </w:r>
      <w:r>
        <w:rPr>
          <w:i/>
          <w:iCs/>
          <w:sz w:val="22"/>
          <w:szCs w:val="22"/>
        </w:rPr>
        <w:t xml:space="preserve"> </w:t>
      </w:r>
      <w:r>
        <w:rPr>
          <w:sz w:val="22"/>
          <w:szCs w:val="22"/>
        </w:rPr>
        <w:t xml:space="preserve">shall, as soon as practicable, advise the </w:t>
      </w:r>
      <w:r w:rsidR="00246ACD">
        <w:rPr>
          <w:i/>
          <w:iCs/>
          <w:sz w:val="22"/>
          <w:szCs w:val="22"/>
        </w:rPr>
        <w:t>Contractor</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246ACD">
        <w:rPr>
          <w:i/>
          <w:iCs/>
          <w:sz w:val="22"/>
          <w:szCs w:val="22"/>
        </w:rPr>
        <w:t>Contractor</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rsidR="00CB75FD" w:rsidRDefault="00CB75FD">
      <w:pPr>
        <w:pStyle w:val="BodyText"/>
        <w:kinsoku w:val="0"/>
        <w:overflowPunct w:val="0"/>
        <w:rPr>
          <w:sz w:val="21"/>
          <w:szCs w:val="21"/>
        </w:rPr>
      </w:pPr>
    </w:p>
    <w:p w:rsidR="00CB75FD" w:rsidRDefault="00DF0329" w:rsidP="0072653F">
      <w:pPr>
        <w:pStyle w:val="ListParagraph"/>
        <w:numPr>
          <w:ilvl w:val="3"/>
          <w:numId w:val="9"/>
        </w:numPr>
        <w:tabs>
          <w:tab w:val="left" w:pos="3101"/>
        </w:tabs>
        <w:kinsoku w:val="0"/>
        <w:overflowPunct w:val="0"/>
        <w:ind w:left="3102" w:right="215" w:hanging="1083"/>
        <w:jc w:val="both"/>
        <w:rPr>
          <w:sz w:val="22"/>
          <w:szCs w:val="22"/>
        </w:rPr>
      </w:pPr>
      <w:bookmarkStart w:id="4" w:name="_bookmark3"/>
      <w:bookmarkEnd w:id="4"/>
      <w:r>
        <w:rPr>
          <w:sz w:val="22"/>
          <w:szCs w:val="22"/>
        </w:rPr>
        <w:t>The</w:t>
      </w:r>
      <w:r>
        <w:rPr>
          <w:spacing w:val="-12"/>
          <w:sz w:val="22"/>
          <w:szCs w:val="22"/>
        </w:rPr>
        <w:t xml:space="preserve"> </w:t>
      </w:r>
      <w:r w:rsidR="00246ACD">
        <w:rPr>
          <w:i/>
          <w:iCs/>
          <w:sz w:val="22"/>
          <w:szCs w:val="22"/>
        </w:rPr>
        <w:t>Contractor</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981851">
        <w:rPr>
          <w:i/>
          <w:iCs/>
          <w:sz w:val="22"/>
          <w:szCs w:val="22"/>
        </w:rPr>
        <w:t>Service Manager</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246ACD">
        <w:rPr>
          <w:i/>
          <w:iCs/>
          <w:sz w:val="22"/>
          <w:szCs w:val="22"/>
        </w:rPr>
        <w:t>Contractor</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8"/>
        </w:numPr>
        <w:tabs>
          <w:tab w:val="left" w:pos="3101"/>
        </w:tabs>
        <w:kinsoku w:val="0"/>
        <w:overflowPunct w:val="0"/>
        <w:spacing w:before="1"/>
        <w:ind w:right="217"/>
        <w:jc w:val="both"/>
        <w:rPr>
          <w:sz w:val="22"/>
          <w:szCs w:val="22"/>
        </w:rPr>
      </w:pPr>
      <w:r>
        <w:rPr>
          <w:sz w:val="22"/>
          <w:szCs w:val="22"/>
        </w:rPr>
        <w:t xml:space="preserve">The </w:t>
      </w:r>
      <w:r w:rsidR="00246ACD">
        <w:rPr>
          <w:i/>
          <w:iCs/>
          <w:sz w:val="22"/>
          <w:szCs w:val="22"/>
        </w:rPr>
        <w:t>Contractor</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CB75FD" w:rsidRDefault="00CB75FD">
      <w:pPr>
        <w:pStyle w:val="BodyText"/>
        <w:kinsoku w:val="0"/>
        <w:overflowPunct w:val="0"/>
        <w:spacing w:before="10"/>
        <w:rPr>
          <w:sz w:val="20"/>
          <w:szCs w:val="20"/>
        </w:rPr>
      </w:pPr>
    </w:p>
    <w:p w:rsidR="00CB75FD" w:rsidRDefault="00DF0329">
      <w:pPr>
        <w:pStyle w:val="ListParagraph"/>
        <w:numPr>
          <w:ilvl w:val="3"/>
          <w:numId w:val="8"/>
        </w:numPr>
        <w:tabs>
          <w:tab w:val="left" w:pos="3101"/>
        </w:tabs>
        <w:kinsoku w:val="0"/>
        <w:overflowPunct w:val="0"/>
        <w:ind w:right="213"/>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6"/>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w:t>
      </w:r>
      <w:r>
        <w:rPr>
          <w:sz w:val="22"/>
          <w:szCs w:val="22"/>
        </w:rPr>
        <w:lastRenderedPageBreak/>
        <w:t xml:space="preserve">otherwise specified by the </w:t>
      </w:r>
      <w:r>
        <w:rPr>
          <w:i/>
          <w:iCs/>
          <w:sz w:val="22"/>
          <w:szCs w:val="22"/>
        </w:rPr>
        <w:t>Client</w:t>
      </w:r>
      <w:r>
        <w:rPr>
          <w:sz w:val="22"/>
          <w:szCs w:val="22"/>
        </w:rPr>
        <w:t xml:space="preserve">, aim to protect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sz w:val="22"/>
          <w:szCs w:val="22"/>
        </w:rPr>
        <w:t xml:space="preserve">, including the construction, use, alterations or demolition of the </w:t>
      </w:r>
      <w:r w:rsidR="008D4BD4">
        <w:rPr>
          <w:i/>
          <w:iCs/>
          <w:sz w:val="22"/>
          <w:szCs w:val="22"/>
        </w:rPr>
        <w:t>service</w:t>
      </w:r>
      <w:r>
        <w:rPr>
          <w:sz w:val="22"/>
          <w:szCs w:val="22"/>
        </w:rPr>
        <w:t xml:space="preserve">, the </w:t>
      </w:r>
      <w:r w:rsidR="00246ACD">
        <w:rPr>
          <w:i/>
          <w:iCs/>
          <w:sz w:val="22"/>
          <w:szCs w:val="22"/>
        </w:rPr>
        <w:t>Contractor</w:t>
      </w:r>
      <w:r>
        <w:rPr>
          <w:i/>
          <w:iCs/>
          <w:sz w:val="22"/>
          <w:szCs w:val="22"/>
        </w:rPr>
        <w:t xml:space="preserve"> </w:t>
      </w:r>
      <w:r>
        <w:rPr>
          <w:sz w:val="22"/>
          <w:szCs w:val="22"/>
        </w:rPr>
        <w:t>System and any ICT, information and data (including the Client Confidential Information and the Client</w:t>
      </w:r>
      <w:r>
        <w:rPr>
          <w:spacing w:val="-4"/>
          <w:sz w:val="22"/>
          <w:szCs w:val="22"/>
        </w:rPr>
        <w:t xml:space="preserve"> </w:t>
      </w:r>
      <w:r>
        <w:rPr>
          <w:sz w:val="22"/>
          <w:szCs w:val="22"/>
        </w:rPr>
        <w:t>Data)</w:t>
      </w:r>
      <w:r>
        <w:rPr>
          <w:spacing w:val="-7"/>
          <w:sz w:val="22"/>
          <w:szCs w:val="22"/>
        </w:rPr>
        <w:t xml:space="preserve"> </w:t>
      </w:r>
      <w:r>
        <w:rPr>
          <w:sz w:val="22"/>
          <w:szCs w:val="22"/>
        </w:rPr>
        <w:t>to</w:t>
      </w:r>
      <w:r>
        <w:rPr>
          <w:spacing w:val="-8"/>
          <w:sz w:val="22"/>
          <w:szCs w:val="22"/>
        </w:rPr>
        <w:t xml:space="preserve"> </w:t>
      </w:r>
      <w:r>
        <w:rPr>
          <w:sz w:val="22"/>
          <w:szCs w:val="22"/>
        </w:rPr>
        <w:t>the</w:t>
      </w:r>
      <w:r>
        <w:rPr>
          <w:spacing w:val="-6"/>
          <w:sz w:val="22"/>
          <w:szCs w:val="22"/>
        </w:rPr>
        <w:t xml:space="preserve"> </w:t>
      </w:r>
      <w:r>
        <w:rPr>
          <w:sz w:val="22"/>
          <w:szCs w:val="22"/>
        </w:rPr>
        <w:t>extent</w:t>
      </w:r>
      <w:r>
        <w:rPr>
          <w:spacing w:val="-5"/>
          <w:sz w:val="22"/>
          <w:szCs w:val="22"/>
        </w:rPr>
        <w:t xml:space="preserve"> </w:t>
      </w:r>
      <w:r>
        <w:rPr>
          <w:sz w:val="22"/>
          <w:szCs w:val="22"/>
        </w:rPr>
        <w:t>used</w:t>
      </w:r>
      <w:r>
        <w:rPr>
          <w:spacing w:val="-5"/>
          <w:sz w:val="22"/>
          <w:szCs w:val="22"/>
        </w:rPr>
        <w:t xml:space="preserve"> </w:t>
      </w:r>
      <w:r>
        <w:rPr>
          <w:sz w:val="22"/>
          <w:szCs w:val="22"/>
        </w:rPr>
        <w:t>by</w:t>
      </w:r>
      <w:r>
        <w:rPr>
          <w:spacing w:val="-8"/>
          <w:sz w:val="22"/>
          <w:szCs w:val="22"/>
        </w:rPr>
        <w:t xml:space="preserve"> </w:t>
      </w:r>
      <w:r>
        <w:rPr>
          <w:sz w:val="22"/>
          <w:szCs w:val="22"/>
        </w:rPr>
        <w:t>the</w:t>
      </w:r>
      <w:r>
        <w:rPr>
          <w:spacing w:val="-7"/>
          <w:sz w:val="22"/>
          <w:szCs w:val="22"/>
        </w:rPr>
        <w:t xml:space="preserve"> </w:t>
      </w:r>
      <w:r>
        <w:rPr>
          <w:i/>
          <w:iCs/>
          <w:sz w:val="22"/>
          <w:szCs w:val="22"/>
        </w:rPr>
        <w:t>Client</w:t>
      </w:r>
      <w:r>
        <w:rPr>
          <w:i/>
          <w:iCs/>
          <w:spacing w:val="-4"/>
          <w:sz w:val="22"/>
          <w:szCs w:val="22"/>
        </w:rPr>
        <w:t xml:space="preserve"> </w:t>
      </w:r>
      <w:r>
        <w:rPr>
          <w:sz w:val="22"/>
          <w:szCs w:val="22"/>
        </w:rPr>
        <w:t>or</w:t>
      </w:r>
      <w:r>
        <w:rPr>
          <w:spacing w:val="-6"/>
          <w:sz w:val="22"/>
          <w:szCs w:val="22"/>
        </w:rPr>
        <w:t xml:space="preserve"> </w:t>
      </w:r>
      <w:r>
        <w:rPr>
          <w:sz w:val="22"/>
          <w:szCs w:val="22"/>
        </w:rPr>
        <w:t>the</w:t>
      </w:r>
      <w:r>
        <w:rPr>
          <w:spacing w:val="-8"/>
          <w:sz w:val="22"/>
          <w:szCs w:val="22"/>
        </w:rPr>
        <w:t xml:space="preserve"> </w:t>
      </w:r>
      <w:r w:rsidR="00246ACD">
        <w:rPr>
          <w:i/>
          <w:iCs/>
          <w:sz w:val="22"/>
          <w:szCs w:val="22"/>
        </w:rPr>
        <w:t>Contractor</w:t>
      </w:r>
      <w:r>
        <w:rPr>
          <w:i/>
          <w:iCs/>
          <w:spacing w:val="-6"/>
          <w:sz w:val="22"/>
          <w:szCs w:val="22"/>
        </w:rPr>
        <w:t xml:space="preserve"> </w:t>
      </w:r>
      <w:r>
        <w:rPr>
          <w:sz w:val="22"/>
          <w:szCs w:val="22"/>
        </w:rPr>
        <w:t>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7"/>
        </w:numPr>
        <w:tabs>
          <w:tab w:val="left" w:pos="3101"/>
        </w:tabs>
        <w:kinsoku w:val="0"/>
        <w:overflowPunct w:val="0"/>
        <w:ind w:right="215"/>
        <w:jc w:val="both"/>
        <w:rPr>
          <w:sz w:val="22"/>
          <w:szCs w:val="22"/>
        </w:rPr>
      </w:pPr>
      <w:r>
        <w:rPr>
          <w:sz w:val="22"/>
          <w:szCs w:val="22"/>
        </w:rPr>
        <w:t xml:space="preserve">Within 20 Working Days after the Contract Date and in accordance with paragraph </w:t>
      </w:r>
      <w:hyperlink w:anchor="bookmark6" w:history="1">
        <w:r>
          <w:rPr>
            <w:sz w:val="22"/>
            <w:szCs w:val="22"/>
          </w:rPr>
          <w:t xml:space="preserve">1.4.4 </w:t>
        </w:r>
      </w:hyperlink>
      <w:r>
        <w:rPr>
          <w:sz w:val="22"/>
          <w:szCs w:val="22"/>
        </w:rPr>
        <w:t xml:space="preserve">(Amendment and Revision), the </w:t>
      </w:r>
      <w:r w:rsidR="00246ACD">
        <w:rPr>
          <w:i/>
          <w:iCs/>
          <w:sz w:val="22"/>
          <w:szCs w:val="22"/>
        </w:rPr>
        <w:t>Contractor</w:t>
      </w:r>
      <w:r>
        <w:rPr>
          <w:i/>
          <w:iCs/>
          <w:sz w:val="22"/>
          <w:szCs w:val="22"/>
        </w:rPr>
        <w:t xml:space="preserve"> </w:t>
      </w:r>
      <w:r>
        <w:rPr>
          <w:sz w:val="22"/>
          <w:szCs w:val="22"/>
        </w:rPr>
        <w:t xml:space="preserve">will prepare and deliver to the </w:t>
      </w:r>
      <w:r w:rsidR="00981851">
        <w:rPr>
          <w:i/>
          <w:iCs/>
          <w:sz w:val="22"/>
          <w:szCs w:val="22"/>
        </w:rPr>
        <w:t>Service Manager</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rsidR="00CB75FD" w:rsidRDefault="00CB75FD">
      <w:pPr>
        <w:pStyle w:val="BodyText"/>
        <w:kinsoku w:val="0"/>
        <w:overflowPunct w:val="0"/>
        <w:spacing w:before="7"/>
        <w:rPr>
          <w:sz w:val="19"/>
          <w:szCs w:val="19"/>
        </w:rPr>
      </w:pPr>
    </w:p>
    <w:p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Management</w:t>
      </w:r>
      <w:r>
        <w:rPr>
          <w:spacing w:val="-4"/>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7"/>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981851">
        <w:rPr>
          <w:i/>
          <w:iCs/>
          <w:sz w:val="22"/>
          <w:szCs w:val="22"/>
        </w:rPr>
        <w:t>Service Manager</w:t>
      </w:r>
      <w:r>
        <w:rPr>
          <w:i/>
          <w:iCs/>
          <w:sz w:val="22"/>
          <w:szCs w:val="22"/>
        </w:rPr>
        <w:t xml:space="preserve"> </w:t>
      </w:r>
      <w:r>
        <w:rPr>
          <w:sz w:val="22"/>
          <w:szCs w:val="22"/>
        </w:rPr>
        <w:t xml:space="preserve">the </w:t>
      </w:r>
      <w:r w:rsidR="00246ACD">
        <w:rPr>
          <w:i/>
          <w:iCs/>
          <w:sz w:val="22"/>
          <w:szCs w:val="22"/>
        </w:rPr>
        <w:t>Contractor</w:t>
      </w:r>
      <w:r>
        <w:rPr>
          <w:i/>
          <w:iCs/>
          <w:sz w:val="22"/>
          <w:szCs w:val="22"/>
        </w:rPr>
        <w:t xml:space="preserve"> </w:t>
      </w:r>
      <w:r>
        <w:rPr>
          <w:sz w:val="22"/>
          <w:szCs w:val="22"/>
        </w:rPr>
        <w:t>shall amend it within 10 Working Days or such other period as the parties may agree in writing</w:t>
      </w:r>
      <w:r>
        <w:rPr>
          <w:spacing w:val="-4"/>
          <w:sz w:val="22"/>
          <w:szCs w:val="22"/>
        </w:rPr>
        <w:t xml:space="preserve"> </w:t>
      </w:r>
      <w:r>
        <w:rPr>
          <w:sz w:val="22"/>
          <w:szCs w:val="22"/>
        </w:rPr>
        <w:t>of</w:t>
      </w:r>
      <w:r>
        <w:rPr>
          <w:spacing w:val="-2"/>
          <w:sz w:val="22"/>
          <w:szCs w:val="22"/>
        </w:rPr>
        <w:t xml:space="preserve"> </w:t>
      </w:r>
      <w:r>
        <w:rPr>
          <w:sz w:val="22"/>
          <w:szCs w:val="22"/>
        </w:rPr>
        <w:t>a</w:t>
      </w:r>
      <w:r>
        <w:rPr>
          <w:spacing w:val="-6"/>
          <w:sz w:val="22"/>
          <w:szCs w:val="22"/>
        </w:rPr>
        <w:t xml:space="preserve"> </w:t>
      </w:r>
      <w:r>
        <w:rPr>
          <w:sz w:val="22"/>
          <w:szCs w:val="22"/>
        </w:rPr>
        <w:t>notice</w:t>
      </w:r>
      <w:r>
        <w:rPr>
          <w:spacing w:val="-5"/>
          <w:sz w:val="22"/>
          <w:szCs w:val="22"/>
        </w:rPr>
        <w:t xml:space="preserve"> </w:t>
      </w:r>
      <w:r>
        <w:rPr>
          <w:sz w:val="22"/>
          <w:szCs w:val="22"/>
        </w:rPr>
        <w:t>of</w:t>
      </w:r>
      <w:r>
        <w:rPr>
          <w:spacing w:val="-5"/>
          <w:sz w:val="22"/>
          <w:szCs w:val="22"/>
        </w:rPr>
        <w:t xml:space="preserve"> </w:t>
      </w:r>
      <w:r>
        <w:rPr>
          <w:sz w:val="22"/>
          <w:szCs w:val="22"/>
        </w:rPr>
        <w:t>non-</w:t>
      </w:r>
      <w:r>
        <w:rPr>
          <w:spacing w:val="-7"/>
          <w:sz w:val="22"/>
          <w:szCs w:val="22"/>
        </w:rPr>
        <w:t xml:space="preserve"> </w:t>
      </w:r>
      <w:r>
        <w:rPr>
          <w:sz w:val="22"/>
          <w:szCs w:val="22"/>
        </w:rPr>
        <w:t>acceptance</w:t>
      </w:r>
      <w:r>
        <w:rPr>
          <w:spacing w:val="-10"/>
          <w:sz w:val="22"/>
          <w:szCs w:val="22"/>
        </w:rPr>
        <w:t xml:space="preserve"> </w:t>
      </w:r>
      <w:r>
        <w:rPr>
          <w:sz w:val="22"/>
          <w:szCs w:val="22"/>
        </w:rPr>
        <w:t>from</w:t>
      </w:r>
      <w:r>
        <w:rPr>
          <w:spacing w:val="-8"/>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z w:val="22"/>
          <w:szCs w:val="22"/>
        </w:rPr>
        <w:t xml:space="preserve"> </w:t>
      </w:r>
      <w:r>
        <w:rPr>
          <w:sz w:val="22"/>
          <w:szCs w:val="22"/>
        </w:rPr>
        <w:t xml:space="preserve">and re-submit to the </w:t>
      </w:r>
      <w:r w:rsidR="00981851">
        <w:rPr>
          <w:i/>
          <w:iCs/>
          <w:sz w:val="22"/>
          <w:szCs w:val="22"/>
        </w:rPr>
        <w:t>Service Manager</w:t>
      </w:r>
      <w:r>
        <w:rPr>
          <w:i/>
          <w:iCs/>
          <w:sz w:val="22"/>
          <w:szCs w:val="22"/>
        </w:rPr>
        <w:t xml:space="preserve"> </w:t>
      </w:r>
      <w:r>
        <w:rPr>
          <w:sz w:val="22"/>
          <w:szCs w:val="22"/>
        </w:rPr>
        <w:t>for accepted.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981851">
        <w:rPr>
          <w:i/>
          <w:iCs/>
          <w:sz w:val="22"/>
          <w:szCs w:val="22"/>
        </w:rPr>
        <w:t>Service Manager</w:t>
      </w:r>
      <w:r>
        <w:rPr>
          <w:sz w:val="22"/>
          <w:szCs w:val="22"/>
        </w:rPr>
        <w:t>.</w:t>
      </w:r>
      <w:r>
        <w:rPr>
          <w:spacing w:val="33"/>
          <w:sz w:val="22"/>
          <w:szCs w:val="22"/>
        </w:rPr>
        <w:t xml:space="preserve"> </w:t>
      </w:r>
      <w:r>
        <w:rPr>
          <w:sz w:val="22"/>
          <w:szCs w:val="22"/>
        </w:rPr>
        <w:t>If</w:t>
      </w:r>
      <w:r>
        <w:rPr>
          <w:spacing w:val="-14"/>
          <w:sz w:val="22"/>
          <w:szCs w:val="22"/>
        </w:rPr>
        <w:t xml:space="preserve"> </w:t>
      </w:r>
      <w:r>
        <w:rPr>
          <w:sz w:val="22"/>
          <w:szCs w:val="22"/>
        </w:rPr>
        <w:t>the</w:t>
      </w:r>
      <w:r>
        <w:rPr>
          <w:spacing w:val="-12"/>
          <w:sz w:val="22"/>
          <w:szCs w:val="22"/>
        </w:rPr>
        <w:t xml:space="preserve"> </w:t>
      </w:r>
      <w:r w:rsidR="00981851">
        <w:rPr>
          <w:i/>
          <w:iCs/>
          <w:sz w:val="22"/>
          <w:szCs w:val="22"/>
        </w:rPr>
        <w:t>Service Manager</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981851">
        <w:rPr>
          <w:i/>
          <w:iCs/>
          <w:sz w:val="22"/>
          <w:szCs w:val="22"/>
        </w:rPr>
        <w:t>Service Manager</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 that it does not comply with the requirements set out</w:t>
      </w:r>
      <w:r>
        <w:rPr>
          <w:spacing w:val="-4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CB75FD" w:rsidRDefault="00CB75FD">
      <w:pPr>
        <w:pStyle w:val="BodyText"/>
        <w:kinsoku w:val="0"/>
        <w:overflowPunct w:val="0"/>
        <w:spacing w:before="10"/>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CB75FD" w:rsidRDefault="00CB75FD">
      <w:pPr>
        <w:pStyle w:val="BodyText"/>
        <w:kinsoku w:val="0"/>
        <w:overflowPunct w:val="0"/>
        <w:rPr>
          <w:sz w:val="21"/>
          <w:szCs w:val="21"/>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246ACD">
        <w:rPr>
          <w:i/>
          <w:iCs/>
          <w:sz w:val="22"/>
          <w:szCs w:val="22"/>
        </w:rPr>
        <w:t>Contractor</w:t>
      </w:r>
      <w:r>
        <w:rPr>
          <w:i/>
          <w:iCs/>
          <w:sz w:val="22"/>
          <w:szCs w:val="22"/>
        </w:rPr>
        <w:t xml:space="preserve"> </w:t>
      </w:r>
      <w:r>
        <w:rPr>
          <w:sz w:val="22"/>
          <w:szCs w:val="22"/>
        </w:rPr>
        <w:t xml:space="preserve">in relation to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i/>
          <w:iCs/>
          <w:sz w:val="22"/>
          <w:szCs w:val="22"/>
        </w:rPr>
        <w:t xml:space="preserve"> </w:t>
      </w:r>
      <w:r>
        <w:rPr>
          <w:sz w:val="22"/>
          <w:szCs w:val="22"/>
        </w:rPr>
        <w:t xml:space="preserve">and shall at all times comply with and specify security measures and procedures which are sufficient to ensure that the </w:t>
      </w:r>
      <w:r w:rsidR="008D4BD4">
        <w:rPr>
          <w:i/>
          <w:iCs/>
          <w:sz w:val="22"/>
          <w:szCs w:val="22"/>
        </w:rPr>
        <w:t>service</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lastRenderedPageBreak/>
        <w:t>The Security Management Plan (including the draft version) should also set out the plans for transiting all security arrangements and responsibilities from those in place at the Contract</w:t>
      </w:r>
      <w:r>
        <w:rPr>
          <w:spacing w:val="-3"/>
          <w:sz w:val="22"/>
          <w:szCs w:val="22"/>
        </w:rPr>
        <w:t xml:space="preserve"> </w:t>
      </w:r>
      <w:r>
        <w:rPr>
          <w:sz w:val="22"/>
          <w:szCs w:val="22"/>
        </w:rPr>
        <w:t>Date</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246ACD">
        <w:rPr>
          <w:i/>
          <w:iCs/>
          <w:sz w:val="22"/>
          <w:szCs w:val="22"/>
        </w:rPr>
        <w:t>Contractor</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981851">
        <w:rPr>
          <w:i/>
          <w:iCs/>
          <w:sz w:val="22"/>
          <w:szCs w:val="22"/>
        </w:rPr>
        <w:t>Service Manager</w:t>
      </w:r>
      <w:r>
        <w:rPr>
          <w:i/>
          <w:iCs/>
          <w:sz w:val="22"/>
          <w:szCs w:val="22"/>
        </w:rPr>
        <w:t xml:space="preserve"> </w:t>
      </w:r>
      <w:r>
        <w:rPr>
          <w:sz w:val="22"/>
          <w:szCs w:val="22"/>
        </w:rPr>
        <w:t xml:space="preserve">to the </w:t>
      </w:r>
      <w:r w:rsidR="00246ACD">
        <w:rPr>
          <w:i/>
          <w:iCs/>
          <w:sz w:val="22"/>
          <w:szCs w:val="22"/>
        </w:rPr>
        <w:t>Contractor</w:t>
      </w:r>
      <w:r>
        <w:rPr>
          <w:i/>
          <w:iCs/>
          <w:sz w:val="22"/>
          <w:szCs w:val="22"/>
        </w:rPr>
        <w:t xml:space="preserve"> </w:t>
      </w:r>
      <w:r>
        <w:rPr>
          <w:sz w:val="22"/>
          <w:szCs w:val="22"/>
        </w:rPr>
        <w:t xml:space="preserve">for the </w:t>
      </w:r>
      <w:r w:rsidR="00246ACD">
        <w:rPr>
          <w:i/>
          <w:iCs/>
          <w:sz w:val="22"/>
          <w:szCs w:val="22"/>
        </w:rPr>
        <w:t>Contractor</w:t>
      </w:r>
      <w:r>
        <w:rPr>
          <w:i/>
          <w:iCs/>
          <w:sz w:val="22"/>
          <w:szCs w:val="22"/>
        </w:rPr>
        <w:t xml:space="preserve"> </w:t>
      </w:r>
      <w:r>
        <w:rPr>
          <w:sz w:val="22"/>
          <w:szCs w:val="22"/>
        </w:rPr>
        <w:t>to meet the full obligations of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rsidR="00CB75FD" w:rsidRDefault="00CB75FD">
      <w:pPr>
        <w:pStyle w:val="BodyText"/>
        <w:kinsoku w:val="0"/>
        <w:overflowPunct w:val="0"/>
        <w:spacing w:before="10"/>
        <w:rPr>
          <w:sz w:val="20"/>
          <w:szCs w:val="20"/>
        </w:rPr>
      </w:pPr>
    </w:p>
    <w:p w:rsidR="00CB75FD" w:rsidRPr="00AE798A" w:rsidRDefault="00DF0329" w:rsidP="0044289E">
      <w:pPr>
        <w:pStyle w:val="ListParagraph"/>
        <w:numPr>
          <w:ilvl w:val="3"/>
          <w:numId w:val="6"/>
        </w:numPr>
        <w:tabs>
          <w:tab w:val="left" w:pos="3101"/>
        </w:tabs>
        <w:kinsoku w:val="0"/>
        <w:overflowPunct w:val="0"/>
        <w:spacing w:before="7"/>
        <w:ind w:right="216"/>
        <w:jc w:val="both"/>
        <w:rPr>
          <w:sz w:val="19"/>
          <w:szCs w:val="19"/>
        </w:rPr>
      </w:pPr>
      <w:bookmarkStart w:id="6" w:name="_bookmark5"/>
      <w:bookmarkEnd w:id="6"/>
      <w:r w:rsidRPr="00AE798A">
        <w:rPr>
          <w:sz w:val="22"/>
          <w:szCs w:val="22"/>
        </w:rPr>
        <w:t>The Security Management Plan shall be written in plain</w:t>
      </w:r>
      <w:r w:rsidRPr="00AE798A">
        <w:rPr>
          <w:spacing w:val="-27"/>
          <w:sz w:val="22"/>
          <w:szCs w:val="22"/>
        </w:rPr>
        <w:t xml:space="preserve"> </w:t>
      </w:r>
      <w:r w:rsidRPr="00AE798A">
        <w:rPr>
          <w:sz w:val="22"/>
          <w:szCs w:val="22"/>
        </w:rPr>
        <w:t xml:space="preserve">English in language which is readily comprehensible to the staff of the </w:t>
      </w:r>
      <w:r w:rsidR="00246ACD">
        <w:rPr>
          <w:i/>
          <w:iCs/>
          <w:sz w:val="22"/>
          <w:szCs w:val="22"/>
        </w:rPr>
        <w:t>Contractor</w:t>
      </w:r>
      <w:r w:rsidRPr="00AE798A">
        <w:rPr>
          <w:i/>
          <w:iCs/>
          <w:spacing w:val="12"/>
          <w:sz w:val="22"/>
          <w:szCs w:val="22"/>
        </w:rPr>
        <w:t xml:space="preserve"> </w:t>
      </w:r>
      <w:r w:rsidRPr="00AE798A">
        <w:rPr>
          <w:sz w:val="22"/>
          <w:szCs w:val="22"/>
        </w:rPr>
        <w:t>and</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i/>
          <w:iCs/>
          <w:sz w:val="22"/>
          <w:szCs w:val="22"/>
        </w:rPr>
        <w:t>Client</w:t>
      </w:r>
      <w:r w:rsidRPr="00AE798A">
        <w:rPr>
          <w:i/>
          <w:iCs/>
          <w:spacing w:val="16"/>
          <w:sz w:val="22"/>
          <w:szCs w:val="22"/>
        </w:rPr>
        <w:t xml:space="preserve"> </w:t>
      </w:r>
      <w:r w:rsidRPr="00AE798A">
        <w:rPr>
          <w:sz w:val="22"/>
          <w:szCs w:val="22"/>
        </w:rPr>
        <w:t>engaged</w:t>
      </w:r>
      <w:r w:rsidRPr="00AE798A">
        <w:rPr>
          <w:spacing w:val="10"/>
          <w:sz w:val="22"/>
          <w:szCs w:val="22"/>
        </w:rPr>
        <w:t xml:space="preserve"> </w:t>
      </w:r>
      <w:r w:rsidRPr="00AE798A">
        <w:rPr>
          <w:sz w:val="22"/>
          <w:szCs w:val="22"/>
        </w:rPr>
        <w:t>in</w:t>
      </w:r>
      <w:r w:rsidRPr="00AE798A">
        <w:rPr>
          <w:spacing w:val="11"/>
          <w:sz w:val="22"/>
          <w:szCs w:val="22"/>
        </w:rPr>
        <w:t xml:space="preserve"> </w:t>
      </w:r>
      <w:r w:rsidRPr="00AE798A">
        <w:rPr>
          <w:sz w:val="22"/>
          <w:szCs w:val="22"/>
        </w:rPr>
        <w:t>the</w:t>
      </w:r>
      <w:r w:rsidRPr="00AE798A">
        <w:rPr>
          <w:spacing w:val="12"/>
          <w:sz w:val="22"/>
          <w:szCs w:val="22"/>
        </w:rPr>
        <w:t xml:space="preserve"> </w:t>
      </w:r>
      <w:r w:rsidR="008D4BD4" w:rsidRPr="00AE798A">
        <w:rPr>
          <w:i/>
          <w:iCs/>
          <w:sz w:val="22"/>
          <w:szCs w:val="22"/>
        </w:rPr>
        <w:t>service</w:t>
      </w:r>
      <w:r w:rsidRPr="00AE798A">
        <w:rPr>
          <w:i/>
          <w:iCs/>
          <w:spacing w:val="10"/>
          <w:sz w:val="22"/>
          <w:szCs w:val="22"/>
        </w:rPr>
        <w:t xml:space="preserve"> </w:t>
      </w:r>
      <w:r w:rsidRPr="00AE798A">
        <w:rPr>
          <w:sz w:val="22"/>
          <w:szCs w:val="22"/>
        </w:rPr>
        <w:t>and</w:t>
      </w:r>
      <w:r w:rsidRPr="00AE798A">
        <w:rPr>
          <w:spacing w:val="14"/>
          <w:sz w:val="22"/>
          <w:szCs w:val="22"/>
        </w:rPr>
        <w:t xml:space="preserve"> </w:t>
      </w:r>
      <w:r w:rsidRPr="00AE798A">
        <w:rPr>
          <w:sz w:val="22"/>
          <w:szCs w:val="22"/>
        </w:rPr>
        <w:t>shall</w:t>
      </w:r>
      <w:r w:rsidRPr="00AE798A">
        <w:rPr>
          <w:spacing w:val="12"/>
          <w:sz w:val="22"/>
          <w:szCs w:val="22"/>
        </w:rPr>
        <w:t xml:space="preserve"> </w:t>
      </w:r>
      <w:r w:rsidRPr="00AE798A">
        <w:rPr>
          <w:sz w:val="22"/>
          <w:szCs w:val="22"/>
        </w:rPr>
        <w:t>only</w:t>
      </w:r>
    </w:p>
    <w:p w:rsidR="00CB75FD" w:rsidRDefault="00DF0329">
      <w:pPr>
        <w:pStyle w:val="BodyText"/>
        <w:kinsoku w:val="0"/>
        <w:overflowPunct w:val="0"/>
        <w:spacing w:line="252" w:lineRule="exact"/>
        <w:ind w:left="3101"/>
        <w:rPr>
          <w:i/>
          <w:iCs/>
        </w:rPr>
      </w:pPr>
      <w:r>
        <w:t xml:space="preserve">reference documents which are in the possession of the </w:t>
      </w:r>
      <w:r>
        <w:rPr>
          <w:i/>
          <w:iCs/>
        </w:rPr>
        <w:t>Client</w:t>
      </w:r>
    </w:p>
    <w:p w:rsidR="00CB75FD" w:rsidRDefault="00DF0329">
      <w:pPr>
        <w:pStyle w:val="BodyText"/>
        <w:kinsoku w:val="0"/>
        <w:overflowPunct w:val="0"/>
        <w:spacing w:line="252" w:lineRule="exact"/>
        <w:ind w:left="3101"/>
      </w:pPr>
      <w:r>
        <w:t>or whose location is otherwise specified in this schedule.</w:t>
      </w:r>
    </w:p>
    <w:p w:rsidR="00CB75FD" w:rsidRDefault="00CB75FD">
      <w:pPr>
        <w:pStyle w:val="BodyText"/>
        <w:kinsoku w:val="0"/>
        <w:overflowPunct w:val="0"/>
        <w:rPr>
          <w:sz w:val="21"/>
          <w:szCs w:val="21"/>
        </w:rPr>
      </w:pPr>
    </w:p>
    <w:p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246ACD">
        <w:rPr>
          <w:i/>
          <w:iCs/>
          <w:sz w:val="22"/>
          <w:szCs w:val="22"/>
        </w:rPr>
        <w:t>Contractor</w:t>
      </w:r>
      <w:r>
        <w:rPr>
          <w:i/>
          <w:iCs/>
          <w:sz w:val="22"/>
          <w:szCs w:val="22"/>
        </w:rPr>
        <w:t xml:space="preserve"> </w:t>
      </w:r>
      <w:r>
        <w:rPr>
          <w:sz w:val="22"/>
          <w:szCs w:val="22"/>
        </w:rPr>
        <w:t>annually or from time to time to reflect:</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spacing w:before="1"/>
        <w:rPr>
          <w:sz w:val="22"/>
          <w:szCs w:val="22"/>
        </w:rPr>
      </w:pPr>
      <w:r>
        <w:rPr>
          <w:sz w:val="22"/>
          <w:szCs w:val="22"/>
        </w:rPr>
        <w:t>emerging changes in Good Industry</w:t>
      </w:r>
      <w:r>
        <w:rPr>
          <w:spacing w:val="-6"/>
          <w:sz w:val="22"/>
          <w:szCs w:val="22"/>
        </w:rPr>
        <w:t xml:space="preserve"> </w:t>
      </w:r>
      <w:r>
        <w:rPr>
          <w:sz w:val="22"/>
          <w:szCs w:val="22"/>
        </w:rPr>
        <w:t>Practice;</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ind w:right="215"/>
        <w:jc w:val="both"/>
        <w:rPr>
          <w:sz w:val="22"/>
          <w:szCs w:val="22"/>
        </w:rPr>
      </w:pPr>
      <w:r>
        <w:rPr>
          <w:sz w:val="22"/>
          <w:szCs w:val="22"/>
        </w:rPr>
        <w:t xml:space="preserve">any change or proposed change to the </w:t>
      </w:r>
      <w:r w:rsidR="00246ACD">
        <w:rPr>
          <w:sz w:val="22"/>
          <w:szCs w:val="22"/>
        </w:rPr>
        <w:t>Contractor</w:t>
      </w:r>
      <w:r>
        <w:rPr>
          <w:sz w:val="22"/>
          <w:szCs w:val="22"/>
        </w:rPr>
        <w:t xml:space="preserve"> System, the </w:t>
      </w:r>
      <w:r w:rsidR="008D4BD4">
        <w:rPr>
          <w:i/>
          <w:iCs/>
          <w:sz w:val="22"/>
          <w:szCs w:val="22"/>
        </w:rPr>
        <w:t>service</w:t>
      </w:r>
      <w:r>
        <w:rPr>
          <w:i/>
          <w:iCs/>
          <w:sz w:val="22"/>
          <w:szCs w:val="22"/>
        </w:rPr>
        <w:t xml:space="preserve"> </w:t>
      </w:r>
      <w:r>
        <w:rPr>
          <w:sz w:val="22"/>
          <w:szCs w:val="22"/>
        </w:rPr>
        <w:t>and/or associated</w:t>
      </w:r>
      <w:r>
        <w:rPr>
          <w:spacing w:val="-4"/>
          <w:sz w:val="22"/>
          <w:szCs w:val="22"/>
        </w:rPr>
        <w:t xml:space="preserve"> </w:t>
      </w:r>
      <w:r>
        <w:rPr>
          <w:sz w:val="22"/>
          <w:szCs w:val="22"/>
        </w:rPr>
        <w:t>processes;</w:t>
      </w:r>
    </w:p>
    <w:p w:rsidR="00CB75FD" w:rsidRDefault="00CB75FD">
      <w:pPr>
        <w:pStyle w:val="BodyText"/>
        <w:kinsoku w:val="0"/>
        <w:overflowPunct w:val="0"/>
        <w:spacing w:before="11"/>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981851">
        <w:rPr>
          <w:i/>
          <w:iCs/>
          <w:sz w:val="22"/>
          <w:szCs w:val="22"/>
        </w:rPr>
        <w:t>Service Manager</w:t>
      </w:r>
      <w:r>
        <w:rPr>
          <w:sz w:val="22"/>
          <w:szCs w:val="22"/>
        </w:rPr>
        <w:t>.</w:t>
      </w:r>
    </w:p>
    <w:p w:rsidR="00CB75FD" w:rsidRDefault="00CB75FD">
      <w:pPr>
        <w:pStyle w:val="BodyText"/>
        <w:kinsoku w:val="0"/>
        <w:overflowPunct w:val="0"/>
        <w:rPr>
          <w:sz w:val="21"/>
          <w:szCs w:val="21"/>
        </w:rPr>
      </w:pPr>
    </w:p>
    <w:p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246ACD">
        <w:rPr>
          <w:i/>
          <w:iCs/>
          <w:sz w:val="22"/>
          <w:szCs w:val="22"/>
        </w:rPr>
        <w:t>Contractor</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results of such reviews as soon as reasonably practicable after their completion and amend the ISMS and Security Management Plan</w:t>
      </w:r>
      <w:r>
        <w:rPr>
          <w:spacing w:val="-11"/>
          <w:sz w:val="22"/>
          <w:szCs w:val="22"/>
        </w:rPr>
        <w:t xml:space="preserve"> </w:t>
      </w:r>
      <w:r>
        <w:rPr>
          <w:sz w:val="22"/>
          <w:szCs w:val="22"/>
        </w:rPr>
        <w:t>at</w:t>
      </w:r>
      <w:r>
        <w:rPr>
          <w:spacing w:val="-9"/>
          <w:sz w:val="22"/>
          <w:szCs w:val="22"/>
        </w:rPr>
        <w:t xml:space="preserve"> </w:t>
      </w:r>
      <w:r>
        <w:rPr>
          <w:sz w:val="22"/>
          <w:szCs w:val="22"/>
        </w:rPr>
        <w:t>no</w:t>
      </w:r>
      <w:r>
        <w:rPr>
          <w:spacing w:val="-13"/>
          <w:sz w:val="22"/>
          <w:szCs w:val="22"/>
        </w:rPr>
        <w:t xml:space="preserve"> </w:t>
      </w:r>
      <w:r>
        <w:rPr>
          <w:sz w:val="22"/>
          <w:szCs w:val="22"/>
        </w:rPr>
        <w:t>additional</w:t>
      </w:r>
      <w:r>
        <w:rPr>
          <w:spacing w:val="-11"/>
          <w:sz w:val="22"/>
          <w:szCs w:val="22"/>
        </w:rPr>
        <w:t xml:space="preserve"> </w:t>
      </w:r>
      <w:r>
        <w:rPr>
          <w:sz w:val="22"/>
          <w:szCs w:val="22"/>
        </w:rPr>
        <w:t>cost</w:t>
      </w:r>
      <w:r>
        <w:rPr>
          <w:spacing w:val="-11"/>
          <w:sz w:val="22"/>
          <w:szCs w:val="22"/>
        </w:rPr>
        <w:t xml:space="preserve"> </w:t>
      </w:r>
      <w:r>
        <w:rPr>
          <w:sz w:val="22"/>
          <w:szCs w:val="22"/>
        </w:rPr>
        <w:t>to</w:t>
      </w:r>
      <w:r>
        <w:rPr>
          <w:spacing w:val="-12"/>
          <w:sz w:val="22"/>
          <w:szCs w:val="22"/>
        </w:rPr>
        <w:t xml:space="preserve"> </w:t>
      </w:r>
      <w:r>
        <w:rPr>
          <w:sz w:val="22"/>
          <w:szCs w:val="22"/>
        </w:rPr>
        <w:t>the</w:t>
      </w:r>
      <w:r>
        <w:rPr>
          <w:spacing w:val="-12"/>
          <w:sz w:val="22"/>
          <w:szCs w:val="22"/>
        </w:rPr>
        <w:t xml:space="preserve"> </w:t>
      </w:r>
      <w:r>
        <w:rPr>
          <w:i/>
          <w:iCs/>
          <w:sz w:val="22"/>
          <w:szCs w:val="22"/>
        </w:rPr>
        <w:t>Client</w:t>
      </w:r>
      <w:r>
        <w:rPr>
          <w:sz w:val="22"/>
          <w:szCs w:val="22"/>
        </w:rPr>
        <w:t>.</w:t>
      </w:r>
      <w:r>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rsidR="00CB75FD" w:rsidRDefault="00CB75FD">
      <w:pPr>
        <w:pStyle w:val="BodyText"/>
        <w:kinsoku w:val="0"/>
        <w:overflowPunct w:val="0"/>
        <w:spacing w:before="8"/>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CB75FD" w:rsidRDefault="00CB75FD">
      <w:pPr>
        <w:pStyle w:val="BodyText"/>
        <w:kinsoku w:val="0"/>
        <w:overflowPunct w:val="0"/>
        <w:spacing w:before="10"/>
        <w:rPr>
          <w:sz w:val="20"/>
          <w:szCs w:val="20"/>
        </w:rPr>
      </w:pPr>
    </w:p>
    <w:p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981851">
        <w:rPr>
          <w:i/>
          <w:iCs/>
          <w:sz w:val="22"/>
          <w:szCs w:val="22"/>
        </w:rPr>
        <w:t>Service Manager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 xml:space="preserve">Security </w:t>
      </w:r>
      <w:r>
        <w:rPr>
          <w:sz w:val="22"/>
          <w:szCs w:val="22"/>
        </w:rPr>
        <w:lastRenderedPageBreak/>
        <w:t>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CB75FD" w:rsidRDefault="00CB75FD">
      <w:pPr>
        <w:pStyle w:val="BodyText"/>
        <w:kinsoku w:val="0"/>
        <w:overflowPunct w:val="0"/>
        <w:spacing w:before="8"/>
        <w:rPr>
          <w:sz w:val="20"/>
          <w:szCs w:val="20"/>
        </w:rPr>
      </w:pPr>
    </w:p>
    <w:p w:rsidR="00CB75FD" w:rsidRDefault="00DF0329">
      <w:pPr>
        <w:pStyle w:val="ListParagraph"/>
        <w:numPr>
          <w:ilvl w:val="3"/>
          <w:numId w:val="5"/>
        </w:numPr>
        <w:tabs>
          <w:tab w:val="left" w:pos="3101"/>
        </w:tabs>
        <w:kinsoku w:val="0"/>
        <w:overflowPunct w:val="0"/>
        <w:spacing w:before="1"/>
        <w:ind w:right="213"/>
        <w:jc w:val="both"/>
        <w:rPr>
          <w:sz w:val="22"/>
          <w:szCs w:val="22"/>
        </w:rPr>
      </w:pPr>
      <w:r>
        <w:rPr>
          <w:sz w:val="22"/>
          <w:szCs w:val="22"/>
        </w:rPr>
        <w:t xml:space="preserve">Any change or amendment which the </w:t>
      </w:r>
      <w:r w:rsidR="00246ACD">
        <w:rPr>
          <w:i/>
          <w:iCs/>
          <w:sz w:val="22"/>
          <w:szCs w:val="22"/>
        </w:rPr>
        <w:t>Contractor</w:t>
      </w:r>
      <w:r>
        <w:rPr>
          <w:i/>
          <w:iCs/>
          <w:sz w:val="22"/>
          <w:szCs w:val="22"/>
        </w:rPr>
        <w:t xml:space="preserve"> </w:t>
      </w:r>
      <w:r>
        <w:rPr>
          <w:sz w:val="22"/>
          <w:szCs w:val="22"/>
        </w:rPr>
        <w:t xml:space="preserve">proposes to make to the ISMS or Security Management Plan (as a result of a </w:t>
      </w:r>
      <w:r w:rsidR="00981851">
        <w:rPr>
          <w:i/>
          <w:iCs/>
          <w:sz w:val="22"/>
          <w:szCs w:val="22"/>
        </w:rPr>
        <w:t>Service Manager</w:t>
      </w:r>
      <w:r>
        <w:rPr>
          <w:i/>
          <w:iCs/>
          <w:sz w:val="22"/>
          <w:szCs w:val="22"/>
        </w:rPr>
        <w:t xml:space="preserve">’s </w:t>
      </w:r>
      <w:r>
        <w:rPr>
          <w:sz w:val="22"/>
          <w:szCs w:val="22"/>
        </w:rPr>
        <w:t xml:space="preserve">request or change to the </w:t>
      </w:r>
      <w:r w:rsidR="008D4BD4">
        <w:rPr>
          <w:i/>
          <w:iCs/>
          <w:sz w:val="22"/>
          <w:szCs w:val="22"/>
        </w:rPr>
        <w:t>service</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8"/>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981851">
        <w:rPr>
          <w:i/>
          <w:iCs/>
          <w:sz w:val="22"/>
          <w:szCs w:val="22"/>
        </w:rPr>
        <w:t>Service Manager</w:t>
      </w:r>
      <w:r>
        <w:rPr>
          <w:sz w:val="22"/>
          <w:szCs w:val="22"/>
        </w:rPr>
        <w:t>.</w:t>
      </w:r>
    </w:p>
    <w:p w:rsidR="00CB75FD" w:rsidRDefault="00CB75FD">
      <w:pPr>
        <w:pStyle w:val="BodyText"/>
        <w:kinsoku w:val="0"/>
        <w:overflowPunct w:val="0"/>
        <w:spacing w:before="10"/>
        <w:rPr>
          <w:sz w:val="12"/>
          <w:szCs w:val="12"/>
        </w:rPr>
      </w:pPr>
    </w:p>
    <w:p w:rsidR="00CB75FD"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rsidR="00CB75FD" w:rsidRDefault="00CB75FD">
      <w:pPr>
        <w:pStyle w:val="BodyText"/>
        <w:kinsoku w:val="0"/>
        <w:overflowPunct w:val="0"/>
        <w:spacing w:before="7"/>
        <w:rPr>
          <w:sz w:val="19"/>
          <w:szCs w:val="19"/>
        </w:rPr>
      </w:pPr>
    </w:p>
    <w:p w:rsidR="00CB75FD" w:rsidRDefault="00DF0329">
      <w:pPr>
        <w:pStyle w:val="ListParagraph"/>
        <w:numPr>
          <w:ilvl w:val="3"/>
          <w:numId w:val="4"/>
        </w:numPr>
        <w:tabs>
          <w:tab w:val="left" w:pos="3101"/>
        </w:tabs>
        <w:kinsoku w:val="0"/>
        <w:overflowPunct w:val="0"/>
        <w:ind w:right="218"/>
        <w:jc w:val="both"/>
        <w:rPr>
          <w:i/>
          <w:iCs/>
          <w:sz w:val="22"/>
          <w:szCs w:val="22"/>
        </w:rPr>
      </w:pPr>
      <w:r>
        <w:rPr>
          <w:sz w:val="22"/>
          <w:szCs w:val="22"/>
        </w:rPr>
        <w:t xml:space="preserve">The </w:t>
      </w:r>
      <w:r w:rsidR="00246ACD">
        <w:rPr>
          <w:i/>
          <w:iCs/>
          <w:sz w:val="22"/>
          <w:szCs w:val="22"/>
        </w:rPr>
        <w:t>Contractor</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981851">
        <w:rPr>
          <w:i/>
          <w:iCs/>
          <w:sz w:val="22"/>
          <w:szCs w:val="22"/>
        </w:rPr>
        <w:t>Service Manager</w:t>
      </w:r>
      <w:r>
        <w:rPr>
          <w:i/>
          <w:iCs/>
          <w:sz w:val="22"/>
          <w:szCs w:val="22"/>
        </w:rPr>
        <w:t>.</w:t>
      </w:r>
    </w:p>
    <w:p w:rsidR="00CB75FD" w:rsidRDefault="00CB75FD">
      <w:pPr>
        <w:pStyle w:val="BodyText"/>
        <w:kinsoku w:val="0"/>
        <w:overflowPunct w:val="0"/>
        <w:spacing w:before="11"/>
        <w:rPr>
          <w:i/>
          <w:iCs/>
          <w:sz w:val="20"/>
          <w:szCs w:val="20"/>
        </w:rPr>
      </w:pPr>
    </w:p>
    <w:p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981851">
        <w:rPr>
          <w:i/>
          <w:iCs/>
          <w:sz w:val="22"/>
          <w:szCs w:val="22"/>
        </w:rPr>
        <w:t>Service Manager</w:t>
      </w:r>
      <w:r>
        <w:rPr>
          <w:i/>
          <w:iCs/>
          <w:sz w:val="22"/>
          <w:szCs w:val="22"/>
        </w:rPr>
        <w:t xml:space="preserve"> </w:t>
      </w:r>
      <w:r>
        <w:rPr>
          <w:sz w:val="22"/>
          <w:szCs w:val="22"/>
        </w:rPr>
        <w:t xml:space="preserve">shall be entitled to witness the conduct of the Security Tests. The </w:t>
      </w:r>
      <w:r w:rsidR="00246ACD">
        <w:rPr>
          <w:i/>
          <w:iCs/>
          <w:sz w:val="22"/>
          <w:szCs w:val="22"/>
        </w:rPr>
        <w:t>Contractor</w:t>
      </w:r>
      <w:r>
        <w:rPr>
          <w:i/>
          <w:iCs/>
          <w:sz w:val="22"/>
          <w:szCs w:val="22"/>
        </w:rPr>
        <w:t xml:space="preserve"> </w:t>
      </w:r>
      <w:r>
        <w:rPr>
          <w:sz w:val="22"/>
          <w:szCs w:val="22"/>
        </w:rPr>
        <w:t xml:space="preserve">shall provide the </w:t>
      </w:r>
      <w:r w:rsidR="00981851">
        <w:rPr>
          <w:i/>
          <w:iCs/>
          <w:sz w:val="22"/>
          <w:szCs w:val="22"/>
        </w:rPr>
        <w:t>Service Manager</w:t>
      </w:r>
      <w:r>
        <w:rPr>
          <w:i/>
          <w:iCs/>
          <w:sz w:val="22"/>
          <w:szCs w:val="22"/>
        </w:rPr>
        <w:t xml:space="preserve"> </w:t>
      </w:r>
      <w:r>
        <w:rPr>
          <w:sz w:val="22"/>
          <w:szCs w:val="22"/>
        </w:rPr>
        <w:t xml:space="preserve">with the results of such tests (in a form accepted by the </w:t>
      </w:r>
      <w:r>
        <w:rPr>
          <w:i/>
          <w:iCs/>
          <w:sz w:val="22"/>
          <w:szCs w:val="22"/>
        </w:rPr>
        <w:t xml:space="preserve">Client </w:t>
      </w:r>
      <w:r>
        <w:rPr>
          <w:sz w:val="22"/>
          <w:szCs w:val="22"/>
        </w:rPr>
        <w:t>in advance) as soon as practicable after completion of each Security</w:t>
      </w:r>
      <w:r>
        <w:rPr>
          <w:spacing w:val="-3"/>
          <w:sz w:val="22"/>
          <w:szCs w:val="22"/>
        </w:rPr>
        <w:t xml:space="preserve"> </w:t>
      </w:r>
      <w:r>
        <w:rPr>
          <w:sz w:val="22"/>
          <w:szCs w:val="22"/>
        </w:rPr>
        <w:t>Test.</w:t>
      </w:r>
    </w:p>
    <w:p w:rsidR="00CB75FD" w:rsidRDefault="00CB75FD">
      <w:pPr>
        <w:pStyle w:val="BodyText"/>
        <w:kinsoku w:val="0"/>
        <w:overflowPunct w:val="0"/>
        <w:spacing w:before="10"/>
        <w:rPr>
          <w:sz w:val="20"/>
          <w:szCs w:val="20"/>
        </w:rPr>
      </w:pPr>
    </w:p>
    <w:p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r>
        <w:rPr>
          <w:sz w:val="22"/>
          <w:szCs w:val="22"/>
        </w:rPr>
        <w:t xml:space="preserve">Without prejudice to any other right of audit or access granted to the </w:t>
      </w:r>
      <w:r>
        <w:rPr>
          <w:i/>
          <w:iCs/>
          <w:sz w:val="22"/>
          <w:szCs w:val="22"/>
        </w:rPr>
        <w:t xml:space="preserve">Client </w:t>
      </w:r>
      <w:r>
        <w:rPr>
          <w:sz w:val="22"/>
          <w:szCs w:val="22"/>
        </w:rPr>
        <w:t xml:space="preserve">pursuant to this contract, the </w:t>
      </w:r>
      <w:r w:rsidR="00981851">
        <w:rPr>
          <w:i/>
          <w:iCs/>
          <w:sz w:val="22"/>
          <w:szCs w:val="22"/>
        </w:rPr>
        <w:t>Service Manager</w:t>
      </w:r>
      <w:r>
        <w:rPr>
          <w:i/>
          <w:iCs/>
          <w:sz w:val="22"/>
          <w:szCs w:val="22"/>
        </w:rPr>
        <w:t xml:space="preserve"> </w:t>
      </w:r>
      <w:r>
        <w:rPr>
          <w:sz w:val="22"/>
          <w:szCs w:val="22"/>
        </w:rPr>
        <w:t xml:space="preserve">and/or its authorised representatives shall be entitled, at any time and without giving notice to the </w:t>
      </w:r>
      <w:r w:rsidR="00246ACD">
        <w:rPr>
          <w:i/>
          <w:iCs/>
          <w:sz w:val="22"/>
          <w:szCs w:val="22"/>
        </w:rPr>
        <w:t>Contractor</w:t>
      </w:r>
      <w:r>
        <w:rPr>
          <w:sz w:val="22"/>
          <w:szCs w:val="22"/>
        </w:rPr>
        <w:t xml:space="preserve">, to carry out such tests (including penetration tests) as it may deem necessary in relation to the ISMS and the </w:t>
      </w:r>
      <w:r w:rsidR="00246ACD">
        <w:rPr>
          <w:i/>
          <w:iCs/>
          <w:sz w:val="22"/>
          <w:szCs w:val="22"/>
        </w:rPr>
        <w:t>Contractor</w:t>
      </w:r>
      <w:r>
        <w:rPr>
          <w:sz w:val="22"/>
          <w:szCs w:val="22"/>
        </w:rPr>
        <w:t xml:space="preserve">'s compliance with the ISMS and the Security Management Plan. The </w:t>
      </w:r>
      <w:r w:rsidR="00981851">
        <w:rPr>
          <w:i/>
          <w:iCs/>
          <w:sz w:val="22"/>
          <w:szCs w:val="22"/>
        </w:rPr>
        <w:t>Service Manager</w:t>
      </w:r>
      <w:r>
        <w:rPr>
          <w:i/>
          <w:iCs/>
          <w:sz w:val="22"/>
          <w:szCs w:val="22"/>
        </w:rPr>
        <w:t xml:space="preserve"> </w:t>
      </w:r>
      <w:r>
        <w:rPr>
          <w:sz w:val="22"/>
          <w:szCs w:val="22"/>
        </w:rPr>
        <w:t xml:space="preserve">may notify the </w:t>
      </w:r>
      <w:r w:rsidR="00246ACD">
        <w:rPr>
          <w:i/>
          <w:iCs/>
          <w:sz w:val="22"/>
          <w:szCs w:val="22"/>
        </w:rPr>
        <w:t>Contractor</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8D4BD4">
        <w:rPr>
          <w:i/>
          <w:iCs/>
          <w:sz w:val="22"/>
          <w:szCs w:val="22"/>
        </w:rPr>
        <w:t>service</w:t>
      </w:r>
      <w:r>
        <w:rPr>
          <w:sz w:val="22"/>
          <w:szCs w:val="22"/>
        </w:rPr>
        <w:t>. If such tests adversely affect the</w:t>
      </w:r>
      <w:r>
        <w:rPr>
          <w:spacing w:val="-9"/>
          <w:sz w:val="22"/>
          <w:szCs w:val="22"/>
        </w:rPr>
        <w:t xml:space="preserve"> </w:t>
      </w:r>
      <w:r w:rsidR="00246ACD">
        <w:rPr>
          <w:i/>
          <w:iCs/>
          <w:sz w:val="22"/>
          <w:szCs w:val="22"/>
        </w:rPr>
        <w:t>Contractor</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8D4BD4">
        <w:rPr>
          <w:i/>
          <w:iCs/>
          <w:sz w:val="22"/>
          <w:szCs w:val="22"/>
        </w:rPr>
        <w:t>service</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Scope, the </w:t>
      </w:r>
      <w:r w:rsidR="00246ACD">
        <w:rPr>
          <w:i/>
          <w:iCs/>
          <w:sz w:val="22"/>
          <w:szCs w:val="22"/>
        </w:rPr>
        <w:t>Contractor</w:t>
      </w:r>
      <w:r>
        <w:rPr>
          <w:i/>
          <w:iCs/>
          <w:sz w:val="22"/>
          <w:szCs w:val="22"/>
        </w:rPr>
        <w:t xml:space="preserve"> </w:t>
      </w:r>
      <w:r>
        <w:rPr>
          <w:sz w:val="22"/>
          <w:szCs w:val="22"/>
        </w:rPr>
        <w:t>shall be granted relief against any resultant under-performance for the period of the</w:t>
      </w:r>
      <w:r>
        <w:rPr>
          <w:spacing w:val="-11"/>
          <w:sz w:val="22"/>
          <w:szCs w:val="22"/>
        </w:rPr>
        <w:t xml:space="preserve"> </w:t>
      </w:r>
      <w:r>
        <w:rPr>
          <w:sz w:val="22"/>
          <w:szCs w:val="22"/>
        </w:rPr>
        <w:t>tests.</w:t>
      </w:r>
    </w:p>
    <w:p w:rsidR="00CB75FD" w:rsidRDefault="00CB75FD">
      <w:pPr>
        <w:pStyle w:val="BodyText"/>
        <w:kinsoku w:val="0"/>
        <w:overflowPunct w:val="0"/>
        <w:spacing w:before="9"/>
        <w:rPr>
          <w:sz w:val="20"/>
          <w:szCs w:val="20"/>
        </w:rPr>
      </w:pPr>
    </w:p>
    <w:p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CB75FD" w:rsidRDefault="00B82866">
      <w:pPr>
        <w:pStyle w:val="BodyText"/>
        <w:kinsoku w:val="0"/>
        <w:overflowPunct w:val="0"/>
        <w:spacing w:before="2"/>
        <w:ind w:left="3101" w:right="213"/>
        <w:jc w:val="both"/>
      </w:pPr>
      <w:hyperlink w:anchor="bookmark7" w:history="1">
        <w:r w:rsidR="00DF0329">
          <w:t xml:space="preserve">1.4.5.2 </w:t>
        </w:r>
      </w:hyperlink>
      <w:r w:rsidR="00DF0329">
        <w:t xml:space="preserve">or </w:t>
      </w:r>
      <w:hyperlink w:anchor="bookmark8" w:history="1">
        <w:r w:rsidR="00DF0329">
          <w:t xml:space="preserve">1.4.5.3 </w:t>
        </w:r>
      </w:hyperlink>
      <w:r w:rsidR="00DF0329">
        <w:t xml:space="preserve">above reveals any actual or potential Breach of Security, the </w:t>
      </w:r>
      <w:r w:rsidR="00246ACD">
        <w:rPr>
          <w:i/>
          <w:iCs/>
        </w:rPr>
        <w:t>Contractor</w:t>
      </w:r>
      <w:r w:rsidR="00DF0329">
        <w:rPr>
          <w:i/>
          <w:iCs/>
        </w:rPr>
        <w:t xml:space="preserve"> </w:t>
      </w:r>
      <w:r w:rsidR="00DF0329">
        <w:t xml:space="preserve">shall promptly notify the </w:t>
      </w:r>
      <w:r w:rsidR="00981851">
        <w:rPr>
          <w:i/>
          <w:iCs/>
        </w:rPr>
        <w:t>Service Manager</w:t>
      </w:r>
      <w:r w:rsidR="00DF0329">
        <w:rPr>
          <w:i/>
          <w:iCs/>
        </w:rPr>
        <w:t xml:space="preserve"> </w:t>
      </w:r>
      <w:r w:rsidR="00DF0329">
        <w:t xml:space="preserve">of any changes to the ISMS and to the Security Management Plan (and the implementation thereof) which the </w:t>
      </w:r>
      <w:r w:rsidR="00246ACD">
        <w:rPr>
          <w:i/>
          <w:iCs/>
        </w:rPr>
        <w:t>Contractor</w:t>
      </w:r>
      <w:r w:rsidR="00DF0329">
        <w:rPr>
          <w:i/>
          <w:iCs/>
        </w:rPr>
        <w:t xml:space="preserve"> </w:t>
      </w:r>
      <w:r w:rsidR="00DF0329">
        <w:t xml:space="preserve">proposes to make in order to correct such failure or weakness. Subject to the </w:t>
      </w:r>
      <w:r w:rsidR="00981851">
        <w:rPr>
          <w:i/>
          <w:iCs/>
        </w:rPr>
        <w:t>Service Manager</w:t>
      </w:r>
      <w:r w:rsidR="00DF0329">
        <w:t xml:space="preserve">'s acceptance in accordance with paragraph </w:t>
      </w:r>
      <w:hyperlink w:anchor="bookmark3" w:history="1">
        <w:r w:rsidR="00DF0329">
          <w:t>(i)</w:t>
        </w:r>
      </w:hyperlink>
      <w:r w:rsidR="00DF0329">
        <w:t xml:space="preserve">, the </w:t>
      </w:r>
      <w:r w:rsidR="00246ACD">
        <w:rPr>
          <w:i/>
          <w:iCs/>
        </w:rPr>
        <w:t>Contractor</w:t>
      </w:r>
      <w:r w:rsidR="00DF0329">
        <w:rPr>
          <w:i/>
          <w:iCs/>
        </w:rPr>
        <w:t xml:space="preserve"> </w:t>
      </w:r>
      <w:r w:rsidR="00DF0329">
        <w:t xml:space="preserve">shall implement such changes to the ISMS and the Security Management Plan in accordance with the timetable agreed with the </w:t>
      </w:r>
      <w:r w:rsidR="00981851">
        <w:rPr>
          <w:i/>
          <w:iCs/>
        </w:rPr>
        <w:t>Service Manager</w:t>
      </w:r>
      <w:r w:rsidR="00DF0329">
        <w:rPr>
          <w:i/>
          <w:iCs/>
        </w:rPr>
        <w:t xml:space="preserve"> </w:t>
      </w:r>
      <w:r w:rsidR="00DF0329">
        <w:t>or, otherwise, as soon as reasonably possible. Where the change to the ISMS or Security Management Plan is made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 is Disallowed Cost.</w:t>
      </w:r>
    </w:p>
    <w:p w:rsidR="00CB75FD" w:rsidRDefault="00CB75FD">
      <w:pPr>
        <w:pStyle w:val="BodyText"/>
        <w:kinsoku w:val="0"/>
        <w:overflowPunct w:val="0"/>
        <w:spacing w:before="11"/>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lastRenderedPageBreak/>
        <w:t>Compliance with ISO/IEC</w:t>
      </w:r>
      <w:r>
        <w:rPr>
          <w:spacing w:val="-1"/>
          <w:sz w:val="22"/>
          <w:szCs w:val="22"/>
        </w:rPr>
        <w:t xml:space="preserve"> </w:t>
      </w:r>
      <w:r>
        <w:rPr>
          <w:sz w:val="22"/>
          <w:szCs w:val="22"/>
        </w:rPr>
        <w:t>27001</w:t>
      </w:r>
    </w:p>
    <w:p w:rsidR="00CB75FD" w:rsidRDefault="00CB75FD">
      <w:pPr>
        <w:pStyle w:val="BodyText"/>
        <w:kinsoku w:val="0"/>
        <w:overflowPunct w:val="0"/>
        <w:spacing w:before="9"/>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246ACD">
        <w:rPr>
          <w:i/>
          <w:iCs/>
          <w:sz w:val="22"/>
          <w:szCs w:val="22"/>
        </w:rPr>
        <w:t>Contractor</w:t>
      </w:r>
      <w:r>
        <w:rPr>
          <w:i/>
          <w:iCs/>
          <w:sz w:val="22"/>
          <w:szCs w:val="22"/>
        </w:rPr>
        <w:t xml:space="preserve"> </w:t>
      </w:r>
      <w:r>
        <w:rPr>
          <w:sz w:val="22"/>
          <w:szCs w:val="22"/>
        </w:rPr>
        <w:t>shall obtain independent certification of the ISMS to ISO/IEC 27001 within 12 months of the Contract Date and shall maintain such certification until the Defects Certificate or a termination certificate has been</w:t>
      </w:r>
      <w:r>
        <w:rPr>
          <w:spacing w:val="-11"/>
          <w:sz w:val="22"/>
          <w:szCs w:val="22"/>
        </w:rPr>
        <w:t xml:space="preserve"> </w:t>
      </w:r>
      <w:r>
        <w:rPr>
          <w:sz w:val="22"/>
          <w:szCs w:val="22"/>
        </w:rPr>
        <w:t>issued.</w:t>
      </w:r>
    </w:p>
    <w:p w:rsidR="00CB75FD" w:rsidRDefault="00CB75FD">
      <w:pPr>
        <w:pStyle w:val="BodyText"/>
        <w:kinsoku w:val="0"/>
        <w:overflowPunct w:val="0"/>
        <w:spacing w:before="11"/>
        <w:rPr>
          <w:sz w:val="20"/>
          <w:szCs w:val="20"/>
        </w:rPr>
      </w:pPr>
    </w:p>
    <w:p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AE798A">
        <w:rPr>
          <w:sz w:val="22"/>
          <w:szCs w:val="22"/>
        </w:rPr>
        <w:t>In</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sz w:val="22"/>
          <w:szCs w:val="22"/>
        </w:rPr>
        <w:t>event</w:t>
      </w:r>
      <w:r w:rsidRPr="00AE798A">
        <w:rPr>
          <w:spacing w:val="-10"/>
          <w:sz w:val="22"/>
          <w:szCs w:val="22"/>
        </w:rPr>
        <w:t xml:space="preserve"> </w:t>
      </w:r>
      <w:r w:rsidRPr="00AE798A">
        <w:rPr>
          <w:sz w:val="22"/>
          <w:szCs w:val="22"/>
        </w:rPr>
        <w:t>that</w:t>
      </w:r>
      <w:r w:rsidRPr="00AE798A">
        <w:rPr>
          <w:spacing w:val="-10"/>
          <w:sz w:val="22"/>
          <w:szCs w:val="22"/>
        </w:rPr>
        <w:t xml:space="preserve"> </w:t>
      </w:r>
      <w:r w:rsidRPr="00AE798A">
        <w:rPr>
          <w:sz w:val="22"/>
          <w:szCs w:val="22"/>
        </w:rPr>
        <w:t>paragraph</w:t>
      </w:r>
      <w:r w:rsidRPr="00AE798A">
        <w:rPr>
          <w:spacing w:val="-7"/>
          <w:sz w:val="22"/>
          <w:szCs w:val="22"/>
        </w:rPr>
        <w:t xml:space="preserve"> </w:t>
      </w:r>
      <w:hyperlink w:anchor="bookmark9" w:history="1">
        <w:r w:rsidRPr="00AE798A">
          <w:rPr>
            <w:sz w:val="22"/>
            <w:szCs w:val="22"/>
          </w:rPr>
          <w:t>1.5.1</w:t>
        </w:r>
        <w:r w:rsidRPr="00AE798A">
          <w:rPr>
            <w:spacing w:val="-11"/>
            <w:sz w:val="22"/>
            <w:szCs w:val="22"/>
          </w:rPr>
          <w:t xml:space="preserve"> </w:t>
        </w:r>
      </w:hyperlink>
      <w:r w:rsidRPr="00AE798A">
        <w:rPr>
          <w:sz w:val="22"/>
          <w:szCs w:val="22"/>
        </w:rPr>
        <w:t>above</w:t>
      </w:r>
      <w:r w:rsidRPr="00AE798A">
        <w:rPr>
          <w:spacing w:val="-8"/>
          <w:sz w:val="22"/>
          <w:szCs w:val="22"/>
        </w:rPr>
        <w:t xml:space="preserve"> </w:t>
      </w:r>
      <w:r w:rsidRPr="00AE798A">
        <w:rPr>
          <w:sz w:val="22"/>
          <w:szCs w:val="22"/>
        </w:rPr>
        <w:t>applies,</w:t>
      </w:r>
      <w:r w:rsidRPr="00AE798A">
        <w:rPr>
          <w:spacing w:val="-8"/>
          <w:sz w:val="22"/>
          <w:szCs w:val="22"/>
        </w:rPr>
        <w:t xml:space="preserve"> </w:t>
      </w:r>
      <w:r w:rsidRPr="00AE798A">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with</w:t>
      </w:r>
      <w:r>
        <w:rPr>
          <w:spacing w:val="-6"/>
        </w:rPr>
        <w:t xml:space="preserve"> </w:t>
      </w:r>
      <w:r>
        <w:t>the</w:t>
      </w:r>
      <w:r>
        <w:rPr>
          <w:spacing w:val="-8"/>
        </w:rPr>
        <w:t xml:space="preserve"> </w:t>
      </w:r>
      <w:r>
        <w:t>Security</w:t>
      </w:r>
      <w:r>
        <w:rPr>
          <w:spacing w:val="-8"/>
        </w:rPr>
        <w:t xml:space="preserve"> </w:t>
      </w:r>
      <w:r>
        <w:t>Policy,</w:t>
      </w:r>
      <w:r>
        <w:rPr>
          <w:spacing w:val="-5"/>
        </w:rPr>
        <w:t xml:space="preserve"> </w:t>
      </w:r>
      <w:r>
        <w:t>and,</w:t>
      </w:r>
      <w:r>
        <w:rPr>
          <w:spacing w:val="-7"/>
        </w:rPr>
        <w:t xml:space="preserve"> </w:t>
      </w:r>
      <w:r>
        <w:t>as</w:t>
      </w:r>
      <w:r>
        <w:rPr>
          <w:spacing w:val="-9"/>
        </w:rPr>
        <w:t xml:space="preserve"> </w:t>
      </w:r>
      <w:r>
        <w:t>a</w:t>
      </w:r>
      <w:r>
        <w:rPr>
          <w:spacing w:val="-8"/>
        </w:rPr>
        <w:t xml:space="preserve"> </w:t>
      </w:r>
      <w:r>
        <w:t xml:space="preserve">result, the </w:t>
      </w:r>
      <w:r w:rsidR="00246ACD">
        <w:rPr>
          <w:i/>
          <w:iCs/>
        </w:rPr>
        <w:t>Contractor</w:t>
      </w:r>
      <w:r>
        <w:rPr>
          <w:i/>
          <w:iCs/>
        </w:rPr>
        <w:t xml:space="preserve"> </w:t>
      </w:r>
      <w:r>
        <w:t xml:space="preserve">reasonably believes that it is not compliant with ISO/IEC 27001, the </w:t>
      </w:r>
      <w:r w:rsidR="00246ACD">
        <w:rPr>
          <w:i/>
          <w:iCs/>
        </w:rPr>
        <w:t>Contractor</w:t>
      </w:r>
      <w:r>
        <w:rPr>
          <w:i/>
          <w:iCs/>
        </w:rPr>
        <w:t xml:space="preserve"> </w:t>
      </w:r>
      <w:r>
        <w:t>shall promptly notify</w:t>
      </w:r>
      <w:r>
        <w:rPr>
          <w:spacing w:val="-45"/>
        </w:rPr>
        <w:t xml:space="preserve"> </w:t>
      </w:r>
      <w:r>
        <w:t xml:space="preserve">the </w:t>
      </w:r>
      <w:r w:rsidR="00981851">
        <w:rPr>
          <w:i/>
          <w:iCs/>
        </w:rPr>
        <w:t>Service Manager</w:t>
      </w:r>
      <w:r>
        <w:rPr>
          <w:i/>
          <w:iCs/>
        </w:rPr>
        <w:t xml:space="preserve"> </w:t>
      </w:r>
      <w:r>
        <w:t xml:space="preserve">of this and the </w:t>
      </w:r>
      <w:r>
        <w:rPr>
          <w:i/>
          <w:iCs/>
        </w:rPr>
        <w:t xml:space="preserve">Client </w:t>
      </w:r>
      <w:r>
        <w:t>in its absolute discretion may waive the requirement for certification in respect of the relevant</w:t>
      </w:r>
      <w:r>
        <w:rPr>
          <w:spacing w:val="-5"/>
        </w:rPr>
        <w:t xml:space="preserve"> </w:t>
      </w:r>
      <w:r>
        <w:t>parts.</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ind w:right="218"/>
        <w:jc w:val="both"/>
        <w:rPr>
          <w:sz w:val="22"/>
          <w:szCs w:val="22"/>
        </w:rPr>
      </w:pPr>
      <w:r>
        <w:rPr>
          <w:sz w:val="22"/>
          <w:szCs w:val="22"/>
        </w:rPr>
        <w:t xml:space="preserve">The </w:t>
      </w:r>
      <w:r w:rsidR="00981851">
        <w:rPr>
          <w:i/>
          <w:iCs/>
          <w:sz w:val="22"/>
          <w:szCs w:val="22"/>
        </w:rPr>
        <w:t>Service Manager</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 xml:space="preserve">If, on the basis of evidence provided by such audits, it is the </w:t>
      </w:r>
      <w:r w:rsidR="00981851">
        <w:rPr>
          <w:i/>
          <w:iCs/>
          <w:sz w:val="22"/>
          <w:szCs w:val="22"/>
        </w:rPr>
        <w:t>Service Manager</w:t>
      </w:r>
      <w:r>
        <w:rPr>
          <w:sz w:val="22"/>
          <w:szCs w:val="22"/>
        </w:rPr>
        <w:t xml:space="preserve">'s reasonable opinion that compliance with the principles and practices of ISO/IEC 27001 is not being achieved by the </w:t>
      </w:r>
      <w:r w:rsidR="00246ACD">
        <w:rPr>
          <w:i/>
          <w:iCs/>
          <w:sz w:val="22"/>
          <w:szCs w:val="22"/>
        </w:rPr>
        <w:t>Contractor</w:t>
      </w:r>
      <w:r>
        <w:rPr>
          <w:sz w:val="22"/>
          <w:szCs w:val="22"/>
        </w:rPr>
        <w:t xml:space="preserve">, then the </w:t>
      </w:r>
      <w:r w:rsidR="00981851">
        <w:rPr>
          <w:i/>
          <w:iCs/>
          <w:sz w:val="22"/>
          <w:szCs w:val="22"/>
        </w:rPr>
        <w:t>Service Manager</w:t>
      </w:r>
      <w:r>
        <w:rPr>
          <w:i/>
          <w:iCs/>
          <w:sz w:val="22"/>
          <w:szCs w:val="22"/>
        </w:rPr>
        <w:t xml:space="preserve"> </w:t>
      </w:r>
      <w:r>
        <w:rPr>
          <w:sz w:val="22"/>
          <w:szCs w:val="22"/>
        </w:rPr>
        <w:t xml:space="preserve">shall notify the </w:t>
      </w:r>
      <w:r w:rsidR="00246ACD">
        <w:rPr>
          <w:i/>
          <w:iCs/>
          <w:sz w:val="22"/>
          <w:szCs w:val="22"/>
        </w:rPr>
        <w:t>Contractor</w:t>
      </w:r>
      <w:r>
        <w:rPr>
          <w:i/>
          <w:iCs/>
          <w:sz w:val="22"/>
          <w:szCs w:val="22"/>
        </w:rPr>
        <w:t xml:space="preserve"> </w:t>
      </w:r>
      <w:r>
        <w:rPr>
          <w:sz w:val="22"/>
          <w:szCs w:val="22"/>
        </w:rPr>
        <w:t xml:space="preserve">of the same and give the </w:t>
      </w:r>
      <w:r w:rsidR="00246ACD">
        <w:rPr>
          <w:i/>
          <w:iCs/>
          <w:sz w:val="22"/>
          <w:szCs w:val="22"/>
        </w:rPr>
        <w:t>Contractor</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246ACD">
        <w:rPr>
          <w:i/>
          <w:iCs/>
          <w:sz w:val="22"/>
          <w:szCs w:val="22"/>
        </w:rPr>
        <w:t>Contractor</w:t>
      </w:r>
      <w:r>
        <w:rPr>
          <w:i/>
          <w:iCs/>
          <w:sz w:val="22"/>
          <w:szCs w:val="22"/>
        </w:rPr>
        <w:t xml:space="preserve"> </w:t>
      </w:r>
      <w:r>
        <w:rPr>
          <w:sz w:val="22"/>
          <w:szCs w:val="22"/>
        </w:rPr>
        <w:t xml:space="preserve">does not become compliant within the required time then the </w:t>
      </w:r>
      <w:r w:rsidR="00981851">
        <w:rPr>
          <w:i/>
          <w:iCs/>
          <w:sz w:val="22"/>
          <w:szCs w:val="22"/>
        </w:rPr>
        <w:t>Service Manager</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spacing w:before="1"/>
        <w:ind w:right="213"/>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7"/>
          <w:sz w:val="22"/>
          <w:szCs w:val="22"/>
        </w:rPr>
        <w:t xml:space="preserve"> </w:t>
      </w:r>
      <w:r>
        <w:rPr>
          <w:sz w:val="22"/>
          <w:szCs w:val="22"/>
        </w:rPr>
        <w:t>such</w:t>
      </w:r>
      <w:r>
        <w:rPr>
          <w:spacing w:val="-16"/>
          <w:sz w:val="22"/>
          <w:szCs w:val="22"/>
        </w:rPr>
        <w:t xml:space="preserve"> </w:t>
      </w:r>
      <w:r>
        <w:rPr>
          <w:sz w:val="22"/>
          <w:szCs w:val="22"/>
        </w:rPr>
        <w:t>independent</w:t>
      </w:r>
      <w:r>
        <w:rPr>
          <w:spacing w:val="-14"/>
          <w:sz w:val="22"/>
          <w:szCs w:val="22"/>
        </w:rPr>
        <w:t xml:space="preserve"> </w:t>
      </w:r>
      <w:r>
        <w:rPr>
          <w:sz w:val="22"/>
          <w:szCs w:val="22"/>
        </w:rPr>
        <w:t>audit</w:t>
      </w:r>
      <w:r>
        <w:rPr>
          <w:spacing w:val="-16"/>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2"/>
          <w:sz w:val="22"/>
          <w:szCs w:val="22"/>
        </w:rPr>
        <w:t xml:space="preserve"> </w:t>
      </w:r>
      <w:hyperlink w:anchor="bookmark10" w:history="1">
        <w:r>
          <w:rPr>
            <w:sz w:val="22"/>
            <w:szCs w:val="22"/>
          </w:rPr>
          <w:t>1.5.4</w:t>
        </w:r>
      </w:hyperlink>
      <w:r>
        <w:rPr>
          <w:sz w:val="22"/>
          <w:szCs w:val="22"/>
        </w:rPr>
        <w:t xml:space="preserve"> the </w:t>
      </w:r>
      <w:r w:rsidR="00246ACD">
        <w:rPr>
          <w:i/>
          <w:iCs/>
          <w:sz w:val="22"/>
          <w:szCs w:val="22"/>
        </w:rPr>
        <w:t>Contractor</w:t>
      </w:r>
      <w:r>
        <w:rPr>
          <w:i/>
          <w:iCs/>
          <w:sz w:val="22"/>
          <w:szCs w:val="22"/>
        </w:rPr>
        <w:t xml:space="preserve"> </w:t>
      </w:r>
      <w:r>
        <w:rPr>
          <w:sz w:val="22"/>
          <w:szCs w:val="22"/>
        </w:rPr>
        <w:t xml:space="preserve">is found to be non-compliant with the principles and practices of ISO/IEC 27001 then the </w:t>
      </w:r>
      <w:r w:rsidR="00246ACD">
        <w:rPr>
          <w:i/>
          <w:iCs/>
          <w:sz w:val="22"/>
          <w:szCs w:val="22"/>
        </w:rPr>
        <w:t>Contractor</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Client </w:t>
      </w:r>
      <w:r>
        <w:rPr>
          <w:sz w:val="22"/>
          <w:szCs w:val="22"/>
        </w:rPr>
        <w:t>in obtaining such</w:t>
      </w:r>
      <w:r>
        <w:rPr>
          <w:spacing w:val="-1"/>
          <w:sz w:val="22"/>
          <w:szCs w:val="22"/>
        </w:rPr>
        <w:t xml:space="preserve"> </w:t>
      </w:r>
      <w:r>
        <w:rPr>
          <w:sz w:val="22"/>
          <w:szCs w:val="22"/>
        </w:rPr>
        <w:t>audit.</w:t>
      </w:r>
    </w:p>
    <w:p w:rsidR="00CB75FD" w:rsidRDefault="00CB75FD">
      <w:pPr>
        <w:pStyle w:val="BodyText"/>
        <w:kinsoku w:val="0"/>
        <w:overflowPunct w:val="0"/>
        <w:spacing w:before="9"/>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CB75FD" w:rsidRDefault="00CB75FD">
      <w:pPr>
        <w:pStyle w:val="BodyText"/>
        <w:kinsoku w:val="0"/>
        <w:overflowPunct w:val="0"/>
        <w:rPr>
          <w:sz w:val="21"/>
          <w:szCs w:val="21"/>
        </w:rPr>
      </w:pPr>
    </w:p>
    <w:p w:rsidR="00CB75FD" w:rsidRDefault="00DF0329">
      <w:pPr>
        <w:pStyle w:val="ListParagraph"/>
        <w:numPr>
          <w:ilvl w:val="2"/>
          <w:numId w:val="2"/>
        </w:numPr>
        <w:tabs>
          <w:tab w:val="left" w:pos="2021"/>
        </w:tabs>
        <w:kinsoku w:val="0"/>
        <w:overflowPunct w:val="0"/>
        <w:ind w:right="219"/>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CB75FD" w:rsidRDefault="00CB75FD">
      <w:pPr>
        <w:pStyle w:val="BodyText"/>
        <w:kinsoku w:val="0"/>
        <w:overflowPunct w:val="0"/>
        <w:spacing w:before="8"/>
        <w:rPr>
          <w:sz w:val="20"/>
          <w:szCs w:val="20"/>
        </w:rPr>
      </w:pPr>
    </w:p>
    <w:p w:rsidR="00CB75FD" w:rsidRDefault="00DF0329">
      <w:pPr>
        <w:pStyle w:val="ListParagraph"/>
        <w:numPr>
          <w:ilvl w:val="2"/>
          <w:numId w:val="2"/>
        </w:numPr>
        <w:tabs>
          <w:tab w:val="left" w:pos="2021"/>
        </w:tabs>
        <w:kinsoku w:val="0"/>
        <w:overflowPunct w:val="0"/>
        <w:ind w:right="214"/>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3"/>
          <w:sz w:val="22"/>
          <w:szCs w:val="22"/>
        </w:rPr>
        <w:t xml:space="preserve"> </w:t>
      </w:r>
      <w:r>
        <w:rPr>
          <w:sz w:val="22"/>
          <w:szCs w:val="22"/>
        </w:rPr>
        <w:t>to</w:t>
      </w:r>
      <w:r>
        <w:rPr>
          <w:spacing w:val="-14"/>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246ACD">
        <w:rPr>
          <w:i/>
          <w:iCs/>
          <w:sz w:val="22"/>
          <w:szCs w:val="22"/>
        </w:rPr>
        <w:t>Contractor</w:t>
      </w:r>
      <w:r>
        <w:rPr>
          <w:i/>
          <w:iCs/>
          <w:spacing w:val="-1"/>
          <w:sz w:val="22"/>
          <w:szCs w:val="22"/>
        </w:rPr>
        <w:t xml:space="preserve"> </w:t>
      </w:r>
      <w:r>
        <w:rPr>
          <w:sz w:val="22"/>
          <w:szCs w:val="22"/>
        </w:rPr>
        <w:t>shall:</w:t>
      </w:r>
    </w:p>
    <w:p w:rsidR="00CB75FD" w:rsidRDefault="00CB75FD">
      <w:pPr>
        <w:pStyle w:val="BodyText"/>
        <w:kinsoku w:val="0"/>
        <w:overflowPunct w:val="0"/>
        <w:spacing w:before="1"/>
        <w:rPr>
          <w:sz w:val="21"/>
          <w:szCs w:val="21"/>
        </w:rPr>
      </w:pPr>
    </w:p>
    <w:p w:rsidR="00CB75FD" w:rsidRDefault="00DF0329">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CB75FD" w:rsidRDefault="00CB75FD">
      <w:pPr>
        <w:pStyle w:val="BodyText"/>
        <w:kinsoku w:val="0"/>
        <w:overflowPunct w:val="0"/>
        <w:spacing w:before="9"/>
        <w:rPr>
          <w:sz w:val="20"/>
          <w:szCs w:val="20"/>
        </w:rPr>
      </w:pPr>
    </w:p>
    <w:p w:rsidR="00CB75FD" w:rsidRDefault="00DF0329">
      <w:pPr>
        <w:pStyle w:val="ListParagraph"/>
        <w:numPr>
          <w:ilvl w:val="4"/>
          <w:numId w:val="2"/>
        </w:numPr>
        <w:tabs>
          <w:tab w:val="left" w:pos="3821"/>
        </w:tabs>
        <w:kinsoku w:val="0"/>
        <w:overflowPunct w:val="0"/>
        <w:ind w:right="214"/>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2"/>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CB75FD" w:rsidRDefault="00CB75FD">
      <w:pPr>
        <w:pStyle w:val="BodyText"/>
        <w:kinsoku w:val="0"/>
        <w:overflowPunct w:val="0"/>
        <w:spacing w:before="10"/>
        <w:rPr>
          <w:sz w:val="20"/>
          <w:szCs w:val="20"/>
        </w:rPr>
      </w:pPr>
    </w:p>
    <w:p w:rsidR="00CB75FD" w:rsidRDefault="00DF0329">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rsidR="00CB75FD" w:rsidRDefault="00CB75FD">
      <w:pPr>
        <w:pStyle w:val="BodyText"/>
        <w:kinsoku w:val="0"/>
        <w:overflowPunct w:val="0"/>
        <w:rPr>
          <w:sz w:val="21"/>
          <w:szCs w:val="21"/>
        </w:rPr>
      </w:pPr>
    </w:p>
    <w:p w:rsidR="00CB75FD" w:rsidRDefault="00DF0329" w:rsidP="00222101">
      <w:pPr>
        <w:pStyle w:val="BodyText"/>
        <w:kinsoku w:val="0"/>
        <w:overflowPunct w:val="0"/>
        <w:ind w:left="3101"/>
        <w:rPr>
          <w:sz w:val="20"/>
          <w:szCs w:val="20"/>
        </w:rPr>
      </w:pPr>
      <w:r>
        <w:t xml:space="preserve">such steps shall include any action or changes reasonably required by the </w:t>
      </w:r>
      <w:r w:rsidR="00981851">
        <w:rPr>
          <w:i/>
          <w:iCs/>
        </w:rPr>
        <w:t>Service Manager</w:t>
      </w:r>
      <w:r>
        <w:t>; and</w:t>
      </w:r>
    </w:p>
    <w:p w:rsidR="00CB75FD" w:rsidRDefault="00CB75FD">
      <w:pPr>
        <w:pStyle w:val="BodyText"/>
        <w:kinsoku w:val="0"/>
        <w:overflowPunct w:val="0"/>
        <w:spacing w:before="7"/>
        <w:rPr>
          <w:sz w:val="19"/>
          <w:szCs w:val="19"/>
        </w:rPr>
      </w:pPr>
    </w:p>
    <w:p w:rsidR="00CB75FD" w:rsidRDefault="00DF0329">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981851">
        <w:rPr>
          <w:i/>
          <w:iCs/>
          <w:sz w:val="22"/>
          <w:szCs w:val="22"/>
        </w:rPr>
        <w:t>Service Manager</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222101" w:rsidRDefault="00222101">
      <w:pPr>
        <w:widowControl/>
        <w:autoSpaceDE/>
        <w:autoSpaceDN/>
        <w:adjustRightInd/>
        <w:spacing w:after="160" w:line="259" w:lineRule="auto"/>
        <w:rPr>
          <w:b/>
          <w:bCs/>
        </w:rPr>
      </w:pPr>
      <w:r>
        <w:br w:type="page"/>
      </w:r>
    </w:p>
    <w:p w:rsidR="00222101" w:rsidRDefault="00222101">
      <w:pPr>
        <w:pStyle w:val="Heading1"/>
        <w:kinsoku w:val="0"/>
        <w:overflowPunct w:val="0"/>
      </w:pPr>
    </w:p>
    <w:p w:rsidR="00DF2E4A" w:rsidRDefault="00DF2E4A">
      <w:pPr>
        <w:pStyle w:val="Heading1"/>
        <w:kinsoku w:val="0"/>
        <w:overflowPunct w:val="0"/>
      </w:pPr>
    </w:p>
    <w:p w:rsidR="00CB75FD" w:rsidRDefault="00DF0329">
      <w:pPr>
        <w:pStyle w:val="Heading1"/>
        <w:kinsoku w:val="0"/>
        <w:overflowPunct w:val="0"/>
      </w:pPr>
      <w:r>
        <w:t>Appendix 1 – Security Policy</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Policy]</w:t>
      </w:r>
    </w:p>
    <w:p w:rsidR="00CB75FD" w:rsidRDefault="00CB75FD">
      <w:pPr>
        <w:pStyle w:val="BodyText"/>
        <w:kinsoku w:val="0"/>
        <w:overflowPunct w:val="0"/>
        <w:spacing w:before="9"/>
        <w:rPr>
          <w:b/>
          <w:bCs/>
          <w:i/>
          <w:iCs/>
          <w:sz w:val="20"/>
          <w:szCs w:val="20"/>
        </w:rPr>
      </w:pPr>
    </w:p>
    <w:p w:rsidR="00CB75FD" w:rsidRDefault="00DF0329">
      <w:pPr>
        <w:pStyle w:val="BodyText"/>
        <w:kinsoku w:val="0"/>
        <w:overflowPunct w:val="0"/>
        <w:ind w:left="220"/>
        <w:rPr>
          <w:b/>
          <w:bCs/>
        </w:rPr>
      </w:pPr>
      <w:r>
        <w:rPr>
          <w:b/>
          <w:bCs/>
        </w:rPr>
        <w:t>Appendix 2 – Security Management Plan</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Management Plan]</w:t>
      </w:r>
    </w:p>
    <w:p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b/>
          <w:bCs/>
          <w:i/>
          <w:iCs/>
          <w:sz w:val="20"/>
          <w:szCs w:val="20"/>
        </w:rPr>
      </w:pPr>
    </w:p>
    <w:p w:rsidR="00CB75FD" w:rsidRDefault="00CB75FD">
      <w:pPr>
        <w:pStyle w:val="BodyText"/>
        <w:kinsoku w:val="0"/>
        <w:overflowPunct w:val="0"/>
        <w:spacing w:before="7"/>
        <w:rPr>
          <w:b/>
          <w:bCs/>
          <w:i/>
          <w:iCs/>
          <w:sz w:val="19"/>
          <w:szCs w:val="19"/>
        </w:rPr>
      </w:pPr>
    </w:p>
    <w:p w:rsidR="00CB75FD" w:rsidRPr="00DF2E4A" w:rsidRDefault="00DF0329" w:rsidP="00222101">
      <w:pPr>
        <w:pStyle w:val="BodyText"/>
        <w:tabs>
          <w:tab w:val="left" w:pos="6559"/>
        </w:tabs>
        <w:kinsoku w:val="0"/>
        <w:overflowPunct w:val="0"/>
        <w:ind w:left="698"/>
        <w:jc w:val="center"/>
        <w:rPr>
          <w:b/>
          <w:bCs/>
        </w:rPr>
      </w:pPr>
      <w:r>
        <w:rPr>
          <w:b/>
          <w:bCs/>
        </w:rPr>
        <w:t xml:space="preserve">SCHEDULE </w:t>
      </w:r>
      <w:r>
        <w:t>[Guidance: insert schedule</w:t>
      </w:r>
      <w:r>
        <w:rPr>
          <w:spacing w:val="-10"/>
        </w:rPr>
        <w:t xml:space="preserve"> </w:t>
      </w:r>
      <w:r>
        <w:t>ref here]</w:t>
      </w:r>
      <w:r w:rsidR="00DF2E4A">
        <w:t xml:space="preserve"> </w:t>
      </w:r>
      <w:r w:rsidR="00DF2E4A">
        <w:rPr>
          <w:b/>
        </w:rPr>
        <w:t>CYBER ESSENTIALS</w:t>
      </w:r>
    </w:p>
    <w:p w:rsidR="00CB75FD" w:rsidRDefault="00CB75FD">
      <w:pPr>
        <w:pStyle w:val="BodyText"/>
        <w:kinsoku w:val="0"/>
        <w:overflowPunct w:val="0"/>
        <w:rPr>
          <w:b/>
          <w:bCs/>
          <w:sz w:val="20"/>
          <w:szCs w:val="20"/>
        </w:rPr>
      </w:pPr>
    </w:p>
    <w:p w:rsidR="00CB75FD" w:rsidRDefault="00CB75FD">
      <w:pPr>
        <w:pStyle w:val="BodyText"/>
        <w:kinsoku w:val="0"/>
        <w:overflowPunct w:val="0"/>
        <w:spacing w:before="1"/>
        <w:rPr>
          <w:b/>
          <w:bCs/>
          <w:sz w:val="18"/>
          <w:szCs w:val="18"/>
        </w:rPr>
      </w:pPr>
    </w:p>
    <w:p w:rsidR="00CB75FD" w:rsidRDefault="00DF0329">
      <w:pPr>
        <w:pStyle w:val="Heading1"/>
        <w:kinsoku w:val="0"/>
        <w:overflowPunct w:val="0"/>
        <w:spacing w:before="94"/>
        <w:ind w:left="463" w:right="464"/>
        <w:jc w:val="center"/>
      </w:pPr>
      <w:r>
        <w:t>CYBER ESSENTIALS SCHEME</w:t>
      </w:r>
    </w:p>
    <w:p w:rsidR="00CB75FD" w:rsidRDefault="00CB75FD">
      <w:pPr>
        <w:pStyle w:val="BodyText"/>
        <w:kinsoku w:val="0"/>
        <w:overflowPunct w:val="0"/>
        <w:spacing w:before="9"/>
        <w:rPr>
          <w:b/>
          <w:bCs/>
          <w:sz w:val="20"/>
          <w:szCs w:val="20"/>
        </w:rPr>
      </w:pPr>
    </w:p>
    <w:p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CB75FD" w:rsidRDefault="00CB75FD">
      <w:pPr>
        <w:pStyle w:val="BodyText"/>
        <w:kinsoku w:val="0"/>
        <w:overflowPunct w:val="0"/>
        <w:spacing w:before="3"/>
        <w:rPr>
          <w:b/>
          <w:bCs/>
          <w:sz w:val="13"/>
          <w:szCs w:val="13"/>
        </w:rPr>
      </w:pPr>
    </w:p>
    <w:p w:rsidR="00CB75FD" w:rsidRPr="0072653F"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72653F" w:rsidRDefault="0072653F" w:rsidP="0072653F">
      <w:pPr>
        <w:tabs>
          <w:tab w:val="left" w:pos="941"/>
        </w:tabs>
        <w:kinsoku w:val="0"/>
        <w:overflowPunct w:val="0"/>
        <w:spacing w:before="91"/>
        <w:rPr>
          <w:rFonts w:ascii="Calibri" w:hAnsi="Calibri" w:cs="Calibri"/>
          <w:color w:val="000000"/>
        </w:rPr>
      </w:pPr>
    </w:p>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675"/>
      </w:tblGrid>
      <w:tr w:rsidR="0072653F" w:rsidTr="00B94078">
        <w:tc>
          <w:tcPr>
            <w:tcW w:w="3114" w:type="dxa"/>
          </w:tcPr>
          <w:p w:rsidR="0072653F" w:rsidRPr="00222101" w:rsidRDefault="0072653F" w:rsidP="00222101">
            <w:pPr>
              <w:pStyle w:val="BodyText"/>
              <w:kinsoku w:val="0"/>
              <w:overflowPunct w:val="0"/>
              <w:spacing w:after="240"/>
              <w:ind w:left="176" w:right="29"/>
              <w:rPr>
                <w:b/>
              </w:rPr>
            </w:pPr>
            <w:r w:rsidRPr="00222101">
              <w:rPr>
                <w:b/>
                <w:bCs/>
              </w:rPr>
              <w:t>"Cyber</w:t>
            </w:r>
            <w:r w:rsidRPr="00222101">
              <w:rPr>
                <w:b/>
                <w:bCs/>
                <w:spacing w:val="-1"/>
              </w:rPr>
              <w:t xml:space="preserve"> </w:t>
            </w:r>
            <w:r w:rsidRPr="00222101">
              <w:rPr>
                <w:b/>
                <w:bCs/>
              </w:rPr>
              <w:t>Essentials</w:t>
            </w:r>
            <w:r w:rsidRPr="00222101">
              <w:rPr>
                <w:b/>
                <w:bCs/>
                <w:spacing w:val="-2"/>
              </w:rPr>
              <w:t xml:space="preserve"> </w:t>
            </w:r>
            <w:r w:rsidRPr="00222101">
              <w:rPr>
                <w:b/>
                <w:bCs/>
              </w:rPr>
              <w:t>Scheme"</w:t>
            </w:r>
          </w:p>
        </w:tc>
        <w:tc>
          <w:tcPr>
            <w:tcW w:w="5675" w:type="dxa"/>
          </w:tcPr>
          <w:p w:rsidR="0072653F" w:rsidRDefault="0072653F" w:rsidP="00222101">
            <w:pPr>
              <w:pStyle w:val="BodyText"/>
              <w:kinsoku w:val="0"/>
              <w:overflowPunct w:val="0"/>
              <w:spacing w:after="240"/>
              <w:jc w:val="both"/>
            </w:pPr>
            <w:r>
              <w:t xml:space="preserve">The Cyber Essentials </w:t>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 xml:space="preserve">basic controls </w:t>
            </w:r>
            <w:r>
              <w:tab/>
              <w:t xml:space="preserve">all organisations </w:t>
            </w:r>
            <w:r>
              <w:rPr>
                <w:spacing w:val="-4"/>
              </w:rPr>
              <w:t xml:space="preserve">should </w:t>
            </w:r>
            <w:r>
              <w:t xml:space="preserve">implement to mitigate the risk from common internet based threats (as may be amended from time to time). </w:t>
            </w:r>
            <w:r w:rsidRPr="001C2491">
              <w:rPr>
                <w:lang w:val="en-US"/>
              </w:rPr>
              <w:t xml:space="preserve">Details of the Cyber Essentials Scheme can be found here: </w:t>
            </w:r>
            <w:hyperlink r:id="rId10" w:history="1">
              <w:r w:rsidRPr="001C2491">
                <w:rPr>
                  <w:rStyle w:val="Hyperlink"/>
                  <w:lang w:val="en-US"/>
                </w:rPr>
                <w:t>https://www.ncsc.gov.uk/cyberessentials/overview</w:t>
              </w:r>
            </w:hyperlink>
            <w:r>
              <w:t>;</w:t>
            </w:r>
          </w:p>
        </w:tc>
      </w:tr>
      <w:tr w:rsidR="0072653F" w:rsidTr="00B94078">
        <w:tc>
          <w:tcPr>
            <w:tcW w:w="3114" w:type="dxa"/>
          </w:tcPr>
          <w:p w:rsidR="00222101" w:rsidRPr="00222101" w:rsidRDefault="00222101" w:rsidP="00222101">
            <w:pPr>
              <w:pStyle w:val="Heading1"/>
              <w:tabs>
                <w:tab w:val="left" w:pos="2417"/>
                <w:tab w:val="left" w:pos="4147"/>
              </w:tabs>
              <w:kinsoku w:val="0"/>
              <w:overflowPunct w:val="0"/>
              <w:spacing w:before="94"/>
              <w:ind w:left="176"/>
              <w:outlineLvl w:val="0"/>
            </w:pPr>
            <w:r w:rsidRPr="00222101">
              <w:t xml:space="preserve">"Cyber Essentials </w:t>
            </w:r>
            <w:r w:rsidRPr="00222101">
              <w:rPr>
                <w:spacing w:val="-5"/>
              </w:rPr>
              <w:t xml:space="preserve">Basic </w:t>
            </w:r>
            <w:r w:rsidRPr="00222101">
              <w:t>Certificate"</w:t>
            </w:r>
          </w:p>
          <w:p w:rsidR="0072653F" w:rsidRPr="00222101" w:rsidRDefault="0072653F" w:rsidP="00222101">
            <w:pPr>
              <w:pStyle w:val="BodyText"/>
              <w:kinsoku w:val="0"/>
              <w:overflowPunct w:val="0"/>
              <w:spacing w:after="240"/>
              <w:ind w:left="176" w:right="29"/>
              <w:rPr>
                <w:b/>
                <w:bCs/>
              </w:rPr>
            </w:pPr>
          </w:p>
        </w:tc>
        <w:tc>
          <w:tcPr>
            <w:tcW w:w="5675" w:type="dxa"/>
          </w:tcPr>
          <w:p w:rsidR="0072653F" w:rsidRDefault="00222101" w:rsidP="00222101">
            <w:pPr>
              <w:pStyle w:val="BodyText"/>
              <w:kinsoku w:val="0"/>
              <w:overflowPunct w:val="0"/>
              <w:spacing w:after="240"/>
              <w:jc w:val="both"/>
            </w:pP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tc>
      </w:tr>
      <w:tr w:rsidR="00222101" w:rsidTr="00B94078">
        <w:tc>
          <w:tcPr>
            <w:tcW w:w="3114" w:type="dxa"/>
          </w:tcPr>
          <w:p w:rsidR="00222101" w:rsidRPr="00222101" w:rsidRDefault="00222101" w:rsidP="00222101">
            <w:pPr>
              <w:pStyle w:val="Heading1"/>
              <w:tabs>
                <w:tab w:val="left" w:pos="2417"/>
                <w:tab w:val="left" w:pos="4147"/>
              </w:tabs>
              <w:kinsoku w:val="0"/>
              <w:overflowPunct w:val="0"/>
              <w:spacing w:before="94"/>
              <w:ind w:left="176"/>
              <w:outlineLvl w:val="0"/>
            </w:pPr>
            <w:r w:rsidRPr="00222101">
              <w:rPr>
                <w:bCs w:val="0"/>
              </w:rPr>
              <w:t>"Cyber</w:t>
            </w:r>
            <w:r w:rsidRPr="00222101">
              <w:rPr>
                <w:bCs w:val="0"/>
                <w:spacing w:val="-2"/>
              </w:rPr>
              <w:t xml:space="preserve"> </w:t>
            </w:r>
            <w:r w:rsidRPr="00222101">
              <w:rPr>
                <w:bCs w:val="0"/>
              </w:rPr>
              <w:t>Essentials</w:t>
            </w:r>
            <w:r w:rsidRPr="00222101">
              <w:rPr>
                <w:bCs w:val="0"/>
                <w:spacing w:val="-3"/>
              </w:rPr>
              <w:t xml:space="preserve"> </w:t>
            </w:r>
            <w:r w:rsidRPr="00222101">
              <w:rPr>
                <w:bCs w:val="0"/>
              </w:rPr>
              <w:t>Certificate"</w:t>
            </w:r>
          </w:p>
        </w:tc>
        <w:tc>
          <w:tcPr>
            <w:tcW w:w="5675" w:type="dxa"/>
          </w:tcPr>
          <w:p w:rsidR="00222101" w:rsidRDefault="00222101" w:rsidP="00222101">
            <w:pPr>
              <w:pStyle w:val="BodyText"/>
              <w:tabs>
                <w:tab w:val="left" w:pos="5669"/>
              </w:tabs>
              <w:kinsoku w:val="0"/>
              <w:overflowPunct w:val="0"/>
              <w:spacing w:after="240"/>
              <w:jc w:val="both"/>
            </w:pP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 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Pr>
                <w:i/>
                <w:iCs/>
              </w:rPr>
              <w:t xml:space="preserve">Contractor </w:t>
            </w:r>
            <w:r>
              <w:t>as set out in the Framework Data Sheet;</w:t>
            </w:r>
          </w:p>
        </w:tc>
      </w:tr>
      <w:tr w:rsidR="00222101" w:rsidTr="00B94078">
        <w:tc>
          <w:tcPr>
            <w:tcW w:w="3114" w:type="dxa"/>
          </w:tcPr>
          <w:p w:rsidR="00222101" w:rsidRPr="00222101" w:rsidRDefault="00222101" w:rsidP="00222101">
            <w:pPr>
              <w:pStyle w:val="Heading1"/>
              <w:tabs>
                <w:tab w:val="left" w:pos="2417"/>
                <w:tab w:val="left" w:pos="4147"/>
              </w:tabs>
              <w:kinsoku w:val="0"/>
              <w:overflowPunct w:val="0"/>
              <w:spacing w:before="94"/>
              <w:ind w:left="176"/>
              <w:outlineLvl w:val="0"/>
            </w:pPr>
            <w:r w:rsidRPr="00222101">
              <w:rPr>
                <w:bCs w:val="0"/>
              </w:rPr>
              <w:t>"Cyber Essential</w:t>
            </w:r>
            <w:r w:rsidRPr="00222101">
              <w:rPr>
                <w:bCs w:val="0"/>
                <w:spacing w:val="-2"/>
              </w:rPr>
              <w:t xml:space="preserve"> </w:t>
            </w:r>
            <w:r w:rsidRPr="00222101">
              <w:rPr>
                <w:bCs w:val="0"/>
              </w:rPr>
              <w:t>Scheme</w:t>
            </w:r>
            <w:r w:rsidRPr="00222101">
              <w:rPr>
                <w:bCs w:val="0"/>
                <w:spacing w:val="-1"/>
              </w:rPr>
              <w:t xml:space="preserve"> </w:t>
            </w:r>
            <w:r w:rsidRPr="00222101">
              <w:rPr>
                <w:bCs w:val="0"/>
              </w:rPr>
              <w:t>Data"</w:t>
            </w:r>
          </w:p>
        </w:tc>
        <w:tc>
          <w:tcPr>
            <w:tcW w:w="5675" w:type="dxa"/>
          </w:tcPr>
          <w:p w:rsidR="00222101" w:rsidRDefault="00222101" w:rsidP="00222101">
            <w:pPr>
              <w:pStyle w:val="BodyText"/>
              <w:tabs>
                <w:tab w:val="left" w:pos="5669"/>
              </w:tabs>
              <w:kinsoku w:val="0"/>
              <w:overflowPunct w:val="0"/>
              <w:spacing w:after="240"/>
              <w:jc w:val="both"/>
            </w:pPr>
            <w:r>
              <w:t>sensitive and personal</w:t>
            </w:r>
            <w:r>
              <w:rPr>
                <w:spacing w:val="34"/>
              </w:rPr>
              <w:t xml:space="preserve"> </w:t>
            </w:r>
            <w:r>
              <w:t>information and other relevant information as referred to in the Cyber Essentials Scheme; and</w:t>
            </w:r>
          </w:p>
        </w:tc>
      </w:tr>
      <w:tr w:rsidR="00222101" w:rsidTr="00B94078">
        <w:tc>
          <w:tcPr>
            <w:tcW w:w="3114" w:type="dxa"/>
          </w:tcPr>
          <w:p w:rsidR="00222101" w:rsidRPr="00222101" w:rsidRDefault="00222101" w:rsidP="00222101">
            <w:pPr>
              <w:pStyle w:val="Heading1"/>
              <w:tabs>
                <w:tab w:val="left" w:pos="2417"/>
                <w:tab w:val="left" w:pos="4147"/>
              </w:tabs>
              <w:kinsoku w:val="0"/>
              <w:overflowPunct w:val="0"/>
              <w:spacing w:before="94"/>
              <w:ind w:left="176"/>
              <w:outlineLvl w:val="0"/>
            </w:pPr>
            <w:r w:rsidRPr="00222101">
              <w:rPr>
                <w:bCs w:val="0"/>
              </w:rPr>
              <w:t>"Cyber Essentials</w:t>
            </w:r>
            <w:r w:rsidRPr="00222101">
              <w:rPr>
                <w:bCs w:val="0"/>
                <w:spacing w:val="-5"/>
              </w:rPr>
              <w:t xml:space="preserve"> </w:t>
            </w:r>
            <w:r w:rsidRPr="00222101">
              <w:rPr>
                <w:bCs w:val="0"/>
              </w:rPr>
              <w:t>Plus</w:t>
            </w:r>
            <w:r w:rsidRPr="00222101">
              <w:rPr>
                <w:bCs w:val="0"/>
                <w:spacing w:val="-5"/>
              </w:rPr>
              <w:t xml:space="preserve"> </w:t>
            </w:r>
            <w:r w:rsidRPr="00222101">
              <w:rPr>
                <w:bCs w:val="0"/>
              </w:rPr>
              <w:t>Certificate"</w:t>
            </w:r>
          </w:p>
        </w:tc>
        <w:tc>
          <w:tcPr>
            <w:tcW w:w="5675" w:type="dxa"/>
          </w:tcPr>
          <w:p w:rsidR="00222101" w:rsidRDefault="00222101" w:rsidP="00222101">
            <w:pPr>
              <w:pStyle w:val="BodyText"/>
              <w:tabs>
                <w:tab w:val="left" w:pos="5669"/>
              </w:tabs>
              <w:kinsoku w:val="0"/>
              <w:overflowPunct w:val="0"/>
              <w:spacing w:after="240"/>
              <w:jc w:val="both"/>
            </w:pPr>
            <w:r>
              <w:t>the certification awarded on the</w:t>
            </w:r>
            <w:r>
              <w:rPr>
                <w:spacing w:val="43"/>
              </w:rPr>
              <w:t xml:space="preserve"> </w:t>
            </w:r>
            <w:r>
              <w:t xml:space="preserve">basis of external testing by an independent certification body of the </w:t>
            </w:r>
            <w:r>
              <w:rPr>
                <w:i/>
                <w:iCs/>
              </w:rPr>
              <w:t xml:space="preserve">Contractor's </w:t>
            </w:r>
            <w:r>
              <w:t xml:space="preserve">cyber security approach under </w:t>
            </w:r>
            <w:r>
              <w:rPr>
                <w:spacing w:val="-4"/>
              </w:rPr>
              <w:t>the</w:t>
            </w:r>
            <w:r w:rsidR="00B94078">
              <w:rPr>
                <w:spacing w:val="-4"/>
              </w:rPr>
              <w:t xml:space="preserve"> Cyber Essentials Scheme and is a more advanced level of assurance.</w:t>
            </w:r>
            <w:r>
              <w:rPr>
                <w:spacing w:val="53"/>
              </w:rPr>
              <w:t xml:space="preserve"> </w:t>
            </w:r>
          </w:p>
        </w:tc>
      </w:tr>
    </w:tbl>
    <w:p w:rsidR="00CB75FD" w:rsidRDefault="00CB75FD" w:rsidP="00222101">
      <w:pPr>
        <w:pStyle w:val="BodyText"/>
        <w:kinsoku w:val="0"/>
        <w:overflowPunct w:val="0"/>
        <w:spacing w:before="1"/>
        <w:ind w:right="106"/>
        <w:jc w:val="both"/>
      </w:pPr>
    </w:p>
    <w:p w:rsidR="00CB75FD" w:rsidRPr="00222101" w:rsidRDefault="00DF0329" w:rsidP="00222101">
      <w:pPr>
        <w:pStyle w:val="ListParagraph"/>
        <w:numPr>
          <w:ilvl w:val="0"/>
          <w:numId w:val="1"/>
        </w:numPr>
        <w:tabs>
          <w:tab w:val="left" w:pos="941"/>
        </w:tabs>
        <w:kinsoku w:val="0"/>
        <w:overflowPunct w:val="0"/>
        <w:ind w:hanging="721"/>
        <w:rPr>
          <w:b/>
          <w:bCs/>
          <w:sz w:val="22"/>
          <w:szCs w:val="22"/>
        </w:rPr>
      </w:pPr>
      <w:r w:rsidRPr="00222101">
        <w:rPr>
          <w:b/>
          <w:bCs/>
          <w:sz w:val="22"/>
          <w:szCs w:val="22"/>
        </w:rPr>
        <w:t>CYBER ESSENTIALS OBLIGATIONS</w:t>
      </w:r>
    </w:p>
    <w:p w:rsidR="00CB75FD" w:rsidRDefault="00CB75FD">
      <w:pPr>
        <w:pStyle w:val="BodyText"/>
        <w:kinsoku w:val="0"/>
        <w:overflowPunct w:val="0"/>
        <w:spacing w:before="7"/>
        <w:rPr>
          <w:b/>
          <w:bCs/>
          <w:sz w:val="19"/>
          <w:szCs w:val="19"/>
        </w:rPr>
      </w:pPr>
    </w:p>
    <w:p w:rsidR="00CB75FD" w:rsidRPr="00222101" w:rsidRDefault="00DF0329" w:rsidP="00222101">
      <w:pPr>
        <w:pStyle w:val="ListParagraph"/>
        <w:numPr>
          <w:ilvl w:val="1"/>
          <w:numId w:val="1"/>
        </w:numPr>
        <w:tabs>
          <w:tab w:val="left" w:pos="941"/>
        </w:tabs>
        <w:kinsoku w:val="0"/>
        <w:overflowPunct w:val="0"/>
        <w:spacing w:after="240"/>
        <w:ind w:left="941" w:hanging="720"/>
        <w:rPr>
          <w:sz w:val="22"/>
          <w:szCs w:val="22"/>
        </w:rPr>
      </w:pPr>
      <w:r>
        <w:rPr>
          <w:sz w:val="22"/>
          <w:szCs w:val="22"/>
        </w:rPr>
        <w:t xml:space="preserve">Where the Scope requires that the </w:t>
      </w:r>
      <w:r w:rsidR="00246ACD" w:rsidRPr="00222101">
        <w:rPr>
          <w:sz w:val="22"/>
          <w:szCs w:val="22"/>
        </w:rPr>
        <w:t>Contractor</w:t>
      </w:r>
      <w:r w:rsidRPr="00222101">
        <w:rPr>
          <w:sz w:val="22"/>
          <w:szCs w:val="22"/>
        </w:rPr>
        <w:t xml:space="preserve"> </w:t>
      </w:r>
      <w:r>
        <w:rPr>
          <w:sz w:val="22"/>
          <w:szCs w:val="22"/>
        </w:rPr>
        <w:t>provide a Cyber Essentials Certificate prior to</w:t>
      </w:r>
      <w:r w:rsidRPr="00222101">
        <w:rPr>
          <w:sz w:val="22"/>
          <w:szCs w:val="22"/>
        </w:rPr>
        <w:t xml:space="preserve"> </w:t>
      </w:r>
      <w:r>
        <w:rPr>
          <w:sz w:val="22"/>
          <w:szCs w:val="22"/>
        </w:rPr>
        <w:t>the</w:t>
      </w:r>
      <w:r w:rsidRPr="00222101">
        <w:rPr>
          <w:sz w:val="22"/>
          <w:szCs w:val="22"/>
        </w:rPr>
        <w:t xml:space="preserve"> </w:t>
      </w:r>
      <w:r>
        <w:rPr>
          <w:sz w:val="22"/>
          <w:szCs w:val="22"/>
        </w:rPr>
        <w:t>execution</w:t>
      </w:r>
      <w:r w:rsidRPr="00222101">
        <w:rPr>
          <w:sz w:val="22"/>
          <w:szCs w:val="22"/>
        </w:rPr>
        <w:t xml:space="preserve"> </w:t>
      </w:r>
      <w:r>
        <w:rPr>
          <w:sz w:val="22"/>
          <w:szCs w:val="22"/>
        </w:rPr>
        <w:t>of</w:t>
      </w:r>
      <w:r w:rsidRPr="00222101">
        <w:rPr>
          <w:sz w:val="22"/>
          <w:szCs w:val="22"/>
        </w:rPr>
        <w:t xml:space="preserve"> </w:t>
      </w:r>
      <w:r>
        <w:rPr>
          <w:sz w:val="22"/>
          <w:szCs w:val="22"/>
        </w:rPr>
        <w:t>the</w:t>
      </w:r>
      <w:r w:rsidRPr="00222101">
        <w:rPr>
          <w:sz w:val="22"/>
          <w:szCs w:val="22"/>
        </w:rPr>
        <w:t xml:space="preserve"> </w:t>
      </w:r>
      <w:r w:rsidR="008D4BD4" w:rsidRPr="00222101">
        <w:rPr>
          <w:sz w:val="22"/>
          <w:szCs w:val="22"/>
        </w:rPr>
        <w:t>service</w:t>
      </w:r>
      <w:r w:rsidRPr="00222101">
        <w:rPr>
          <w:sz w:val="22"/>
          <w:szCs w:val="22"/>
        </w:rPr>
        <w:t xml:space="preserve"> </w:t>
      </w:r>
      <w:r>
        <w:rPr>
          <w:sz w:val="22"/>
          <w:szCs w:val="22"/>
        </w:rPr>
        <w:t>the</w:t>
      </w:r>
      <w:r w:rsidRPr="00222101">
        <w:rPr>
          <w:sz w:val="22"/>
          <w:szCs w:val="22"/>
        </w:rPr>
        <w:t xml:space="preserve"> </w:t>
      </w:r>
      <w:r w:rsidR="00246ACD" w:rsidRPr="00222101">
        <w:rPr>
          <w:sz w:val="22"/>
          <w:szCs w:val="22"/>
        </w:rPr>
        <w:t>Contractor</w:t>
      </w:r>
      <w:r w:rsidRPr="00222101">
        <w:rPr>
          <w:sz w:val="22"/>
          <w:szCs w:val="22"/>
        </w:rPr>
        <w:t xml:space="preserve"> </w:t>
      </w:r>
      <w:r>
        <w:rPr>
          <w:sz w:val="22"/>
          <w:szCs w:val="22"/>
        </w:rPr>
        <w:t>shall</w:t>
      </w:r>
      <w:r w:rsidRPr="00222101">
        <w:rPr>
          <w:sz w:val="22"/>
          <w:szCs w:val="22"/>
        </w:rPr>
        <w:t xml:space="preserve"> </w:t>
      </w:r>
      <w:r>
        <w:rPr>
          <w:sz w:val="22"/>
          <w:szCs w:val="22"/>
        </w:rPr>
        <w:t>provide</w:t>
      </w:r>
      <w:r w:rsidRPr="00222101">
        <w:rPr>
          <w:sz w:val="22"/>
          <w:szCs w:val="22"/>
        </w:rPr>
        <w:t xml:space="preserve"> </w:t>
      </w:r>
      <w:r>
        <w:rPr>
          <w:sz w:val="22"/>
          <w:szCs w:val="22"/>
        </w:rPr>
        <w:t>a</w:t>
      </w:r>
      <w:r w:rsidRPr="00222101">
        <w:rPr>
          <w:sz w:val="22"/>
          <w:szCs w:val="22"/>
        </w:rPr>
        <w:t xml:space="preserve"> </w:t>
      </w:r>
      <w:r>
        <w:rPr>
          <w:sz w:val="22"/>
          <w:szCs w:val="22"/>
        </w:rPr>
        <w:t>valid</w:t>
      </w:r>
      <w:r w:rsidRPr="00222101">
        <w:rPr>
          <w:sz w:val="22"/>
          <w:szCs w:val="22"/>
        </w:rPr>
        <w:t xml:space="preserve"> </w:t>
      </w:r>
      <w:r>
        <w:rPr>
          <w:sz w:val="22"/>
          <w:szCs w:val="22"/>
        </w:rPr>
        <w:t>Cyber</w:t>
      </w:r>
      <w:r w:rsidRPr="00222101">
        <w:rPr>
          <w:sz w:val="22"/>
          <w:szCs w:val="22"/>
        </w:rPr>
        <w:t xml:space="preserve"> </w:t>
      </w:r>
      <w:r>
        <w:rPr>
          <w:sz w:val="22"/>
          <w:szCs w:val="22"/>
        </w:rPr>
        <w:t>Essentials</w:t>
      </w:r>
      <w:r w:rsidRPr="00222101">
        <w:rPr>
          <w:sz w:val="22"/>
          <w:szCs w:val="22"/>
        </w:rPr>
        <w:t xml:space="preserve"> </w:t>
      </w:r>
      <w:r>
        <w:rPr>
          <w:sz w:val="22"/>
          <w:szCs w:val="22"/>
        </w:rPr>
        <w:t xml:space="preserve">Certificate, then on or prior to the commencement of the </w:t>
      </w:r>
      <w:r w:rsidR="008D4BD4" w:rsidRPr="00222101">
        <w:rPr>
          <w:sz w:val="22"/>
          <w:szCs w:val="22"/>
        </w:rPr>
        <w:t>service</w:t>
      </w:r>
      <w:r w:rsidRPr="00222101">
        <w:rPr>
          <w:sz w:val="22"/>
          <w:szCs w:val="22"/>
        </w:rPr>
        <w:t xml:space="preserve"> </w:t>
      </w:r>
      <w:r>
        <w:rPr>
          <w:sz w:val="22"/>
          <w:szCs w:val="22"/>
        </w:rPr>
        <w:t xml:space="preserve">the </w:t>
      </w:r>
      <w:r w:rsidR="00246ACD" w:rsidRPr="00222101">
        <w:rPr>
          <w:sz w:val="22"/>
          <w:szCs w:val="22"/>
        </w:rPr>
        <w:t>Contractor</w:t>
      </w:r>
      <w:r w:rsidRPr="00222101">
        <w:rPr>
          <w:sz w:val="22"/>
          <w:szCs w:val="22"/>
        </w:rPr>
        <w:t xml:space="preserve"> </w:t>
      </w:r>
      <w:r>
        <w:rPr>
          <w:sz w:val="22"/>
          <w:szCs w:val="22"/>
        </w:rPr>
        <w:t xml:space="preserve">delivers to the </w:t>
      </w:r>
      <w:r w:rsidRPr="00222101">
        <w:rPr>
          <w:sz w:val="22"/>
          <w:szCs w:val="22"/>
        </w:rPr>
        <w:t xml:space="preserve">Client </w:t>
      </w:r>
      <w:r>
        <w:rPr>
          <w:sz w:val="22"/>
          <w:szCs w:val="22"/>
        </w:rPr>
        <w:t xml:space="preserve">evidence of the same. Where the </w:t>
      </w:r>
      <w:r w:rsidR="00246ACD" w:rsidRPr="00222101">
        <w:rPr>
          <w:sz w:val="22"/>
          <w:szCs w:val="22"/>
        </w:rPr>
        <w:t>Contractor</w:t>
      </w:r>
      <w:r w:rsidRPr="00222101">
        <w:rPr>
          <w:sz w:val="22"/>
          <w:szCs w:val="22"/>
        </w:rPr>
        <w:t xml:space="preserve"> </w:t>
      </w:r>
      <w:r>
        <w:rPr>
          <w:sz w:val="22"/>
          <w:szCs w:val="22"/>
        </w:rPr>
        <w:t xml:space="preserve">fails to comply with this paragraph it shall be prohibited from commencing the carrying out of the </w:t>
      </w:r>
      <w:r w:rsidR="008D4BD4" w:rsidRPr="00222101">
        <w:rPr>
          <w:sz w:val="22"/>
          <w:szCs w:val="22"/>
        </w:rPr>
        <w:t>service</w:t>
      </w:r>
      <w:r w:rsidRPr="00222101">
        <w:rPr>
          <w:sz w:val="22"/>
          <w:szCs w:val="22"/>
        </w:rPr>
        <w:t xml:space="preserve"> </w:t>
      </w:r>
      <w:r>
        <w:rPr>
          <w:sz w:val="22"/>
          <w:szCs w:val="22"/>
        </w:rPr>
        <w:t xml:space="preserve">under any contract until such time as the </w:t>
      </w:r>
      <w:r w:rsidR="00246ACD" w:rsidRPr="00222101">
        <w:rPr>
          <w:sz w:val="22"/>
          <w:szCs w:val="22"/>
        </w:rPr>
        <w:t>Contractor</w:t>
      </w:r>
      <w:r w:rsidRPr="00222101">
        <w:rPr>
          <w:sz w:val="22"/>
          <w:szCs w:val="22"/>
        </w:rPr>
        <w:t xml:space="preserve"> </w:t>
      </w:r>
      <w:r>
        <w:rPr>
          <w:sz w:val="22"/>
          <w:szCs w:val="22"/>
        </w:rPr>
        <w:t xml:space="preserve">has evidenced to the </w:t>
      </w:r>
      <w:r w:rsidRPr="00222101">
        <w:rPr>
          <w:sz w:val="22"/>
          <w:szCs w:val="22"/>
        </w:rPr>
        <w:t xml:space="preserve">Client </w:t>
      </w:r>
      <w:r>
        <w:rPr>
          <w:sz w:val="22"/>
          <w:szCs w:val="22"/>
        </w:rPr>
        <w:t>its compliance with this paragraph</w:t>
      </w:r>
      <w:r w:rsidRPr="00222101">
        <w:rPr>
          <w:sz w:val="22"/>
          <w:szCs w:val="22"/>
        </w:rPr>
        <w:t xml:space="preserve"> </w:t>
      </w:r>
      <w:r>
        <w:rPr>
          <w:sz w:val="22"/>
          <w:szCs w:val="22"/>
        </w:rPr>
        <w:t>2.1.</w:t>
      </w:r>
    </w:p>
    <w:p w:rsidR="00CB75FD" w:rsidRPr="00222101" w:rsidRDefault="00DF0329" w:rsidP="00222101">
      <w:pPr>
        <w:pStyle w:val="ListParagraph"/>
        <w:numPr>
          <w:ilvl w:val="1"/>
          <w:numId w:val="1"/>
        </w:numPr>
        <w:tabs>
          <w:tab w:val="left" w:pos="941"/>
        </w:tabs>
        <w:kinsoku w:val="0"/>
        <w:overflowPunct w:val="0"/>
        <w:spacing w:after="240"/>
        <w:ind w:left="941" w:hanging="720"/>
        <w:rPr>
          <w:sz w:val="22"/>
          <w:szCs w:val="22"/>
        </w:rPr>
      </w:pPr>
      <w:r>
        <w:rPr>
          <w:sz w:val="22"/>
          <w:szCs w:val="22"/>
        </w:rPr>
        <w:t xml:space="preserve">Where the </w:t>
      </w:r>
      <w:r w:rsidR="00246ACD" w:rsidRPr="00222101">
        <w:rPr>
          <w:sz w:val="22"/>
          <w:szCs w:val="22"/>
        </w:rPr>
        <w:t>Contractor</w:t>
      </w:r>
      <w:r w:rsidRPr="00222101">
        <w:rPr>
          <w:sz w:val="22"/>
          <w:szCs w:val="22"/>
        </w:rPr>
        <w:t xml:space="preserve"> </w:t>
      </w:r>
      <w:r>
        <w:rPr>
          <w:sz w:val="22"/>
          <w:szCs w:val="22"/>
        </w:rPr>
        <w:t>continues to Process Cyber Essentials Scheme Data during the carrying</w:t>
      </w:r>
      <w:r w:rsidRPr="00222101">
        <w:rPr>
          <w:sz w:val="22"/>
          <w:szCs w:val="22"/>
        </w:rPr>
        <w:t xml:space="preserve"> </w:t>
      </w:r>
      <w:r>
        <w:rPr>
          <w:sz w:val="22"/>
          <w:szCs w:val="22"/>
        </w:rPr>
        <w:t>out</w:t>
      </w:r>
      <w:r w:rsidRPr="00222101">
        <w:rPr>
          <w:sz w:val="22"/>
          <w:szCs w:val="22"/>
        </w:rPr>
        <w:t xml:space="preserve"> </w:t>
      </w:r>
      <w:r>
        <w:rPr>
          <w:sz w:val="22"/>
          <w:szCs w:val="22"/>
        </w:rPr>
        <w:t>of</w:t>
      </w:r>
      <w:r w:rsidRPr="00222101">
        <w:rPr>
          <w:sz w:val="22"/>
          <w:szCs w:val="22"/>
        </w:rPr>
        <w:t xml:space="preserve"> </w:t>
      </w:r>
      <w:r>
        <w:rPr>
          <w:sz w:val="22"/>
          <w:szCs w:val="22"/>
        </w:rPr>
        <w:t>the</w:t>
      </w:r>
      <w:r w:rsidRPr="00222101">
        <w:rPr>
          <w:sz w:val="22"/>
          <w:szCs w:val="22"/>
        </w:rPr>
        <w:t xml:space="preserve"> </w:t>
      </w:r>
      <w:r w:rsidR="008D4BD4" w:rsidRPr="00222101">
        <w:rPr>
          <w:sz w:val="22"/>
          <w:szCs w:val="22"/>
        </w:rPr>
        <w:t>service</w:t>
      </w:r>
      <w:r w:rsidRPr="00222101">
        <w:rPr>
          <w:sz w:val="22"/>
          <w:szCs w:val="22"/>
        </w:rPr>
        <w:t xml:space="preserve"> </w:t>
      </w:r>
      <w:r>
        <w:rPr>
          <w:sz w:val="22"/>
          <w:szCs w:val="22"/>
        </w:rPr>
        <w:t>the</w:t>
      </w:r>
      <w:r w:rsidRPr="00222101">
        <w:rPr>
          <w:sz w:val="22"/>
          <w:szCs w:val="22"/>
        </w:rPr>
        <w:t xml:space="preserve"> </w:t>
      </w:r>
      <w:r w:rsidR="00246ACD" w:rsidRPr="00222101">
        <w:rPr>
          <w:sz w:val="22"/>
          <w:szCs w:val="22"/>
        </w:rPr>
        <w:t>Contractor</w:t>
      </w:r>
      <w:r w:rsidRPr="00222101">
        <w:rPr>
          <w:sz w:val="22"/>
          <w:szCs w:val="22"/>
        </w:rPr>
        <w:t xml:space="preserve"> </w:t>
      </w:r>
      <w:r>
        <w:rPr>
          <w:sz w:val="22"/>
          <w:szCs w:val="22"/>
        </w:rPr>
        <w:t>delivers</w:t>
      </w:r>
      <w:r w:rsidRPr="00222101">
        <w:rPr>
          <w:sz w:val="22"/>
          <w:szCs w:val="22"/>
        </w:rPr>
        <w:t xml:space="preserve"> </w:t>
      </w:r>
      <w:r>
        <w:rPr>
          <w:sz w:val="22"/>
          <w:szCs w:val="22"/>
        </w:rPr>
        <w:t>to</w:t>
      </w:r>
      <w:r w:rsidRPr="00222101">
        <w:rPr>
          <w:sz w:val="22"/>
          <w:szCs w:val="22"/>
        </w:rPr>
        <w:t xml:space="preserve"> </w:t>
      </w:r>
      <w:r>
        <w:rPr>
          <w:sz w:val="22"/>
          <w:szCs w:val="22"/>
        </w:rPr>
        <w:t>the</w:t>
      </w:r>
      <w:r w:rsidRPr="00222101">
        <w:rPr>
          <w:sz w:val="22"/>
          <w:szCs w:val="22"/>
        </w:rPr>
        <w:t xml:space="preserve"> Client </w:t>
      </w:r>
      <w:r>
        <w:rPr>
          <w:sz w:val="22"/>
          <w:szCs w:val="22"/>
        </w:rPr>
        <w:t>evidence</w:t>
      </w:r>
      <w:r w:rsidRPr="00222101">
        <w:rPr>
          <w:sz w:val="22"/>
          <w:szCs w:val="22"/>
        </w:rPr>
        <w:t xml:space="preserve"> </w:t>
      </w:r>
      <w:r>
        <w:rPr>
          <w:sz w:val="22"/>
          <w:szCs w:val="22"/>
        </w:rPr>
        <w:t>of</w:t>
      </w:r>
      <w:r w:rsidRPr="00222101">
        <w:rPr>
          <w:sz w:val="22"/>
          <w:szCs w:val="22"/>
        </w:rPr>
        <w:t xml:space="preserve"> </w:t>
      </w:r>
      <w:r>
        <w:rPr>
          <w:sz w:val="22"/>
          <w:szCs w:val="22"/>
        </w:rPr>
        <w:t>renewal</w:t>
      </w:r>
      <w:r w:rsidRPr="00222101">
        <w:rPr>
          <w:sz w:val="22"/>
          <w:szCs w:val="22"/>
        </w:rPr>
        <w:t xml:space="preserve"> </w:t>
      </w:r>
      <w:r>
        <w:rPr>
          <w:sz w:val="22"/>
          <w:szCs w:val="22"/>
        </w:rPr>
        <w:t>of</w:t>
      </w:r>
      <w:r w:rsidRPr="00222101">
        <w:rPr>
          <w:sz w:val="22"/>
          <w:szCs w:val="22"/>
        </w:rPr>
        <w:t xml:space="preserve"> </w:t>
      </w:r>
      <w:r>
        <w:rPr>
          <w:sz w:val="22"/>
          <w:szCs w:val="22"/>
        </w:rPr>
        <w:lastRenderedPageBreak/>
        <w:t>the</w:t>
      </w:r>
      <w:r w:rsidRPr="00222101">
        <w:rPr>
          <w:sz w:val="22"/>
          <w:szCs w:val="22"/>
        </w:rPr>
        <w:t xml:space="preserve"> </w:t>
      </w:r>
      <w:r>
        <w:rPr>
          <w:sz w:val="22"/>
          <w:szCs w:val="22"/>
        </w:rPr>
        <w:t xml:space="preserve">Cyber Essentials Certificate on each anniversary of the first applicable certificate obtained by the </w:t>
      </w:r>
      <w:r w:rsidR="00246ACD" w:rsidRPr="00222101">
        <w:rPr>
          <w:sz w:val="22"/>
          <w:szCs w:val="22"/>
        </w:rPr>
        <w:t>Contractor</w:t>
      </w:r>
      <w:r w:rsidRPr="00222101">
        <w:rPr>
          <w:sz w:val="22"/>
          <w:szCs w:val="22"/>
        </w:rPr>
        <w:t xml:space="preserve"> </w:t>
      </w:r>
      <w:r>
        <w:rPr>
          <w:sz w:val="22"/>
          <w:szCs w:val="22"/>
        </w:rPr>
        <w:t>under paragraph</w:t>
      </w:r>
      <w:r w:rsidRPr="00222101">
        <w:rPr>
          <w:sz w:val="22"/>
          <w:szCs w:val="22"/>
        </w:rPr>
        <w:t xml:space="preserve"> </w:t>
      </w:r>
      <w:r>
        <w:rPr>
          <w:sz w:val="22"/>
          <w:szCs w:val="22"/>
        </w:rPr>
        <w:t>2.1.</w:t>
      </w:r>
    </w:p>
    <w:p w:rsidR="00CB75FD" w:rsidRPr="00222101" w:rsidRDefault="00DF0329" w:rsidP="00222101">
      <w:pPr>
        <w:pStyle w:val="ListParagraph"/>
        <w:numPr>
          <w:ilvl w:val="1"/>
          <w:numId w:val="1"/>
        </w:numPr>
        <w:tabs>
          <w:tab w:val="left" w:pos="941"/>
        </w:tabs>
        <w:kinsoku w:val="0"/>
        <w:overflowPunct w:val="0"/>
        <w:spacing w:after="240"/>
        <w:ind w:left="941" w:hanging="720"/>
        <w:rPr>
          <w:sz w:val="22"/>
          <w:szCs w:val="22"/>
        </w:rPr>
      </w:pPr>
      <w:r>
        <w:rPr>
          <w:sz w:val="22"/>
          <w:szCs w:val="22"/>
        </w:rPr>
        <w:t xml:space="preserve">Where the </w:t>
      </w:r>
      <w:r w:rsidR="00246ACD" w:rsidRPr="00222101">
        <w:rPr>
          <w:sz w:val="22"/>
          <w:szCs w:val="22"/>
        </w:rPr>
        <w:t>Contractor</w:t>
      </w:r>
      <w:r w:rsidRPr="00222101">
        <w:rPr>
          <w:sz w:val="22"/>
          <w:szCs w:val="22"/>
        </w:rPr>
        <w:t xml:space="preserve"> </w:t>
      </w:r>
      <w:r>
        <w:rPr>
          <w:sz w:val="22"/>
          <w:szCs w:val="22"/>
        </w:rPr>
        <w:t>is due to Process Cyber Essentials Scheme Data after the commencement</w:t>
      </w:r>
      <w:r w:rsidRPr="00222101">
        <w:rPr>
          <w:sz w:val="22"/>
          <w:szCs w:val="22"/>
        </w:rPr>
        <w:t xml:space="preserve"> </w:t>
      </w:r>
      <w:r>
        <w:rPr>
          <w:sz w:val="22"/>
          <w:szCs w:val="22"/>
        </w:rPr>
        <w:t>of</w:t>
      </w:r>
      <w:r w:rsidRPr="00222101">
        <w:rPr>
          <w:sz w:val="22"/>
          <w:szCs w:val="22"/>
        </w:rPr>
        <w:t xml:space="preserve"> </w:t>
      </w:r>
      <w:r>
        <w:rPr>
          <w:sz w:val="22"/>
          <w:szCs w:val="22"/>
        </w:rPr>
        <w:t>the</w:t>
      </w:r>
      <w:r w:rsidRPr="00222101">
        <w:rPr>
          <w:sz w:val="22"/>
          <w:szCs w:val="22"/>
        </w:rPr>
        <w:t xml:space="preserve"> </w:t>
      </w:r>
      <w:r w:rsidR="008D4BD4" w:rsidRPr="00222101">
        <w:rPr>
          <w:sz w:val="22"/>
          <w:szCs w:val="22"/>
        </w:rPr>
        <w:t>service</w:t>
      </w:r>
      <w:r w:rsidRPr="00222101">
        <w:rPr>
          <w:sz w:val="22"/>
          <w:szCs w:val="22"/>
        </w:rPr>
        <w:t xml:space="preserve"> </w:t>
      </w:r>
      <w:r>
        <w:rPr>
          <w:sz w:val="22"/>
          <w:szCs w:val="22"/>
        </w:rPr>
        <w:t>but</w:t>
      </w:r>
      <w:r w:rsidRPr="00222101">
        <w:rPr>
          <w:sz w:val="22"/>
          <w:szCs w:val="22"/>
        </w:rPr>
        <w:t xml:space="preserve"> </w:t>
      </w:r>
      <w:r>
        <w:rPr>
          <w:sz w:val="22"/>
          <w:szCs w:val="22"/>
        </w:rPr>
        <w:t>before</w:t>
      </w:r>
      <w:r w:rsidRPr="00222101">
        <w:rPr>
          <w:sz w:val="22"/>
          <w:szCs w:val="22"/>
        </w:rPr>
        <w:t xml:space="preserve"> </w:t>
      </w:r>
      <w:r>
        <w:rPr>
          <w:sz w:val="22"/>
          <w:szCs w:val="22"/>
        </w:rPr>
        <w:t>completion</w:t>
      </w:r>
      <w:r w:rsidRPr="00222101">
        <w:rPr>
          <w:sz w:val="22"/>
          <w:szCs w:val="22"/>
        </w:rPr>
        <w:t xml:space="preserve"> </w:t>
      </w:r>
      <w:r>
        <w:rPr>
          <w:sz w:val="22"/>
          <w:szCs w:val="22"/>
        </w:rPr>
        <w:t>of</w:t>
      </w:r>
      <w:r w:rsidRPr="00222101">
        <w:rPr>
          <w:sz w:val="22"/>
          <w:szCs w:val="22"/>
        </w:rPr>
        <w:t xml:space="preserve"> </w:t>
      </w:r>
      <w:r>
        <w:rPr>
          <w:sz w:val="22"/>
          <w:szCs w:val="22"/>
        </w:rPr>
        <w:t>the</w:t>
      </w:r>
      <w:r w:rsidRPr="00222101">
        <w:rPr>
          <w:sz w:val="22"/>
          <w:szCs w:val="22"/>
        </w:rPr>
        <w:t xml:space="preserve"> </w:t>
      </w:r>
      <w:r w:rsidR="008D4BD4" w:rsidRPr="00222101">
        <w:rPr>
          <w:sz w:val="22"/>
          <w:szCs w:val="22"/>
        </w:rPr>
        <w:t>service</w:t>
      </w:r>
      <w:r w:rsidRPr="00222101">
        <w:rPr>
          <w:sz w:val="22"/>
          <w:szCs w:val="22"/>
        </w:rPr>
        <w:t xml:space="preserve"> </w:t>
      </w:r>
      <w:r>
        <w:rPr>
          <w:sz w:val="22"/>
          <w:szCs w:val="22"/>
        </w:rPr>
        <w:t>the</w:t>
      </w:r>
      <w:r w:rsidRPr="00222101">
        <w:rPr>
          <w:sz w:val="22"/>
          <w:szCs w:val="22"/>
        </w:rPr>
        <w:t xml:space="preserve"> </w:t>
      </w:r>
      <w:r w:rsidR="00246ACD" w:rsidRPr="00222101">
        <w:rPr>
          <w:sz w:val="22"/>
          <w:szCs w:val="22"/>
        </w:rPr>
        <w:t>Contractor</w:t>
      </w:r>
      <w:r w:rsidRPr="00222101">
        <w:rPr>
          <w:sz w:val="22"/>
          <w:szCs w:val="22"/>
        </w:rPr>
        <w:t xml:space="preserve"> </w:t>
      </w:r>
      <w:r>
        <w:rPr>
          <w:sz w:val="22"/>
          <w:szCs w:val="22"/>
        </w:rPr>
        <w:t>delivers</w:t>
      </w:r>
      <w:r w:rsidRPr="00222101">
        <w:rPr>
          <w:sz w:val="22"/>
          <w:szCs w:val="22"/>
        </w:rPr>
        <w:t xml:space="preserve"> </w:t>
      </w:r>
      <w:r>
        <w:rPr>
          <w:sz w:val="22"/>
          <w:szCs w:val="22"/>
        </w:rPr>
        <w:t>to</w:t>
      </w:r>
      <w:r w:rsidRPr="00222101">
        <w:rPr>
          <w:sz w:val="22"/>
          <w:szCs w:val="22"/>
        </w:rPr>
        <w:t xml:space="preserve"> </w:t>
      </w:r>
      <w:r>
        <w:rPr>
          <w:sz w:val="22"/>
          <w:szCs w:val="22"/>
        </w:rPr>
        <w:t xml:space="preserve">the </w:t>
      </w:r>
      <w:r w:rsidRPr="00222101">
        <w:rPr>
          <w:sz w:val="22"/>
          <w:szCs w:val="22"/>
        </w:rPr>
        <w:t xml:space="preserve">Client </w:t>
      </w:r>
      <w:r>
        <w:rPr>
          <w:sz w:val="22"/>
          <w:szCs w:val="22"/>
        </w:rPr>
        <w:t>evidence</w:t>
      </w:r>
      <w:r w:rsidRPr="00222101">
        <w:rPr>
          <w:sz w:val="22"/>
          <w:szCs w:val="22"/>
        </w:rPr>
        <w:t xml:space="preserve"> </w:t>
      </w:r>
      <w:r>
        <w:rPr>
          <w:sz w:val="22"/>
          <w:szCs w:val="22"/>
        </w:rPr>
        <w:t>of:</w:t>
      </w:r>
    </w:p>
    <w:p w:rsidR="00CB75FD" w:rsidRDefault="00DF0329" w:rsidP="00B94078">
      <w:pPr>
        <w:pStyle w:val="ListParagraph"/>
        <w:numPr>
          <w:ilvl w:val="2"/>
          <w:numId w:val="1"/>
        </w:numPr>
        <w:tabs>
          <w:tab w:val="left" w:pos="794"/>
        </w:tabs>
        <w:kinsoku w:val="0"/>
        <w:overflowPunct w:val="0"/>
        <w:spacing w:after="240"/>
        <w:ind w:left="2127" w:right="217" w:hanging="1186"/>
        <w:jc w:val="both"/>
        <w:rPr>
          <w:sz w:val="22"/>
          <w:szCs w:val="22"/>
        </w:rPr>
      </w:pPr>
      <w:r>
        <w:rPr>
          <w:sz w:val="22"/>
          <w:szCs w:val="22"/>
        </w:rPr>
        <w:t xml:space="preserve">a valid and current Cyber Essentials Certificate before the </w:t>
      </w:r>
      <w:r w:rsidR="00246ACD">
        <w:rPr>
          <w:i/>
          <w:iCs/>
          <w:sz w:val="22"/>
          <w:szCs w:val="22"/>
        </w:rPr>
        <w:t>Contractor</w:t>
      </w:r>
      <w:r>
        <w:rPr>
          <w:i/>
          <w:iCs/>
          <w:sz w:val="22"/>
          <w:szCs w:val="22"/>
        </w:rPr>
        <w:t xml:space="preserve"> </w:t>
      </w:r>
      <w:r>
        <w:rPr>
          <w:sz w:val="22"/>
          <w:szCs w:val="22"/>
        </w:rPr>
        <w:t>Processes any such Cyber Essentials Scheme Data; and</w:t>
      </w:r>
    </w:p>
    <w:p w:rsidR="00CB75FD" w:rsidRDefault="00DF0329" w:rsidP="00B94078">
      <w:pPr>
        <w:pStyle w:val="ListParagraph"/>
        <w:numPr>
          <w:ilvl w:val="2"/>
          <w:numId w:val="1"/>
        </w:numPr>
        <w:tabs>
          <w:tab w:val="left" w:pos="780"/>
        </w:tabs>
        <w:kinsoku w:val="0"/>
        <w:overflowPunct w:val="0"/>
        <w:spacing w:after="240"/>
        <w:ind w:left="2127" w:right="221" w:hanging="1186"/>
        <w:jc w:val="both"/>
        <w:rPr>
          <w:sz w:val="22"/>
          <w:szCs w:val="22"/>
        </w:rPr>
      </w:pPr>
      <w:r>
        <w:rPr>
          <w:sz w:val="22"/>
          <w:szCs w:val="22"/>
        </w:rPr>
        <w:t xml:space="preserve">renewal of the valid Cyber Essentials Certificate on each anniversary of the first Cyber Essentials Scheme certificate obtained by the </w:t>
      </w:r>
      <w:r w:rsidR="00246ACD">
        <w:rPr>
          <w:i/>
          <w:iCs/>
          <w:sz w:val="22"/>
          <w:szCs w:val="22"/>
        </w:rPr>
        <w:t>Contractor</w:t>
      </w:r>
      <w:r>
        <w:rPr>
          <w:i/>
          <w:iCs/>
          <w:sz w:val="22"/>
          <w:szCs w:val="22"/>
        </w:rPr>
        <w:t xml:space="preserve"> </w:t>
      </w:r>
      <w:r>
        <w:rPr>
          <w:sz w:val="22"/>
          <w:szCs w:val="22"/>
        </w:rPr>
        <w:t>under paragraph</w:t>
      </w:r>
      <w:r>
        <w:rPr>
          <w:spacing w:val="-8"/>
          <w:sz w:val="22"/>
          <w:szCs w:val="22"/>
        </w:rPr>
        <w:t xml:space="preserve"> </w:t>
      </w:r>
      <w:r>
        <w:rPr>
          <w:sz w:val="22"/>
          <w:szCs w:val="22"/>
        </w:rPr>
        <w:t>2.1.</w:t>
      </w:r>
    </w:p>
    <w:p w:rsidR="00CB75FD" w:rsidRPr="00222101" w:rsidRDefault="00DF0329" w:rsidP="00222101">
      <w:pPr>
        <w:pStyle w:val="ListParagraph"/>
        <w:numPr>
          <w:ilvl w:val="1"/>
          <w:numId w:val="1"/>
        </w:numPr>
        <w:tabs>
          <w:tab w:val="left" w:pos="941"/>
        </w:tabs>
        <w:kinsoku w:val="0"/>
        <w:overflowPunct w:val="0"/>
        <w:spacing w:after="240"/>
        <w:ind w:left="941" w:hanging="720"/>
        <w:rPr>
          <w:sz w:val="22"/>
          <w:szCs w:val="22"/>
        </w:rPr>
      </w:pPr>
      <w:r>
        <w:rPr>
          <w:sz w:val="22"/>
          <w:szCs w:val="22"/>
        </w:rPr>
        <w:t xml:space="preserve">In the event that the </w:t>
      </w:r>
      <w:r w:rsidR="00246ACD" w:rsidRPr="00222101">
        <w:rPr>
          <w:sz w:val="22"/>
          <w:szCs w:val="22"/>
        </w:rPr>
        <w:t>Contractor</w:t>
      </w:r>
      <w:r w:rsidRPr="00222101">
        <w:rPr>
          <w:sz w:val="22"/>
          <w:szCs w:val="22"/>
        </w:rPr>
        <w:t xml:space="preserve"> </w:t>
      </w:r>
      <w:r>
        <w:rPr>
          <w:sz w:val="22"/>
          <w:szCs w:val="22"/>
        </w:rPr>
        <w:t xml:space="preserve">fails to comply with paragraphs 2.2 or 2.3 (as applicable), the </w:t>
      </w:r>
      <w:r w:rsidRPr="00222101">
        <w:rPr>
          <w:sz w:val="22"/>
          <w:szCs w:val="22"/>
        </w:rPr>
        <w:t xml:space="preserve">Client </w:t>
      </w:r>
      <w:r>
        <w:rPr>
          <w:sz w:val="22"/>
          <w:szCs w:val="22"/>
        </w:rPr>
        <w:t>reserves the right to terminate this contract for material</w:t>
      </w:r>
      <w:r w:rsidRPr="00222101">
        <w:rPr>
          <w:sz w:val="22"/>
          <w:szCs w:val="22"/>
        </w:rPr>
        <w:t xml:space="preserve"> </w:t>
      </w:r>
      <w:r>
        <w:rPr>
          <w:sz w:val="22"/>
          <w:szCs w:val="22"/>
        </w:rPr>
        <w:t>Default.</w:t>
      </w:r>
    </w:p>
    <w:p w:rsidR="00CB75FD" w:rsidRPr="00222101" w:rsidRDefault="00DF0329" w:rsidP="00222101">
      <w:pPr>
        <w:pStyle w:val="ListParagraph"/>
        <w:numPr>
          <w:ilvl w:val="1"/>
          <w:numId w:val="1"/>
        </w:numPr>
        <w:tabs>
          <w:tab w:val="left" w:pos="941"/>
        </w:tabs>
        <w:kinsoku w:val="0"/>
        <w:overflowPunct w:val="0"/>
        <w:spacing w:after="240"/>
        <w:ind w:left="941" w:hanging="720"/>
        <w:rPr>
          <w:sz w:val="22"/>
          <w:szCs w:val="22"/>
        </w:rPr>
      </w:pPr>
      <w:r>
        <w:rPr>
          <w:sz w:val="22"/>
          <w:szCs w:val="22"/>
        </w:rPr>
        <w:t xml:space="preserve">The </w:t>
      </w:r>
      <w:r w:rsidR="00246ACD" w:rsidRPr="00222101">
        <w:rPr>
          <w:sz w:val="22"/>
          <w:szCs w:val="22"/>
        </w:rPr>
        <w:t>Contractor</w:t>
      </w:r>
      <w:r w:rsidRPr="00222101">
        <w:rPr>
          <w:sz w:val="22"/>
          <w:szCs w:val="22"/>
        </w:rPr>
        <w:t xml:space="preserve"> </w:t>
      </w:r>
      <w:r>
        <w:rPr>
          <w:sz w:val="22"/>
          <w:szCs w:val="22"/>
        </w:rPr>
        <w:t>ensures that all sub-contracts with Sub-</w:t>
      </w:r>
      <w:r w:rsidR="00246ACD">
        <w:rPr>
          <w:sz w:val="22"/>
          <w:szCs w:val="22"/>
        </w:rPr>
        <w:t>Contractor</w:t>
      </w:r>
      <w:r>
        <w:rPr>
          <w:sz w:val="22"/>
          <w:szCs w:val="22"/>
        </w:rPr>
        <w:t>s who Process Cyber Essentials Data contain provisions no less onerous on the Sub-</w:t>
      </w:r>
      <w:r w:rsidR="00246ACD">
        <w:rPr>
          <w:sz w:val="22"/>
          <w:szCs w:val="22"/>
        </w:rPr>
        <w:t>Contractor</w:t>
      </w:r>
      <w:r>
        <w:rPr>
          <w:sz w:val="22"/>
          <w:szCs w:val="22"/>
        </w:rPr>
        <w:t xml:space="preserve">s than those imposed on the </w:t>
      </w:r>
      <w:r w:rsidR="00246ACD" w:rsidRPr="00222101">
        <w:rPr>
          <w:sz w:val="22"/>
          <w:szCs w:val="22"/>
        </w:rPr>
        <w:t>Contractor</w:t>
      </w:r>
      <w:r w:rsidRPr="00222101">
        <w:rPr>
          <w:sz w:val="22"/>
          <w:szCs w:val="22"/>
        </w:rPr>
        <w:t xml:space="preserve"> </w:t>
      </w:r>
      <w:r>
        <w:rPr>
          <w:sz w:val="22"/>
          <w:szCs w:val="22"/>
        </w:rPr>
        <w:t>under this contract in respect of the Cyber Essentials Scheme under paragraph 2.1 of this</w:t>
      </w:r>
      <w:r w:rsidRPr="00222101">
        <w:rPr>
          <w:sz w:val="22"/>
          <w:szCs w:val="22"/>
        </w:rPr>
        <w:t xml:space="preserve"> </w:t>
      </w:r>
      <w:r>
        <w:rPr>
          <w:sz w:val="22"/>
          <w:szCs w:val="22"/>
        </w:rPr>
        <w:t>Schedule</w:t>
      </w:r>
    </w:p>
    <w:p w:rsidR="00CB75FD" w:rsidRPr="00222101" w:rsidRDefault="00DF0329" w:rsidP="00222101">
      <w:pPr>
        <w:pStyle w:val="ListParagraph"/>
        <w:numPr>
          <w:ilvl w:val="1"/>
          <w:numId w:val="1"/>
        </w:numPr>
        <w:tabs>
          <w:tab w:val="left" w:pos="941"/>
        </w:tabs>
        <w:kinsoku w:val="0"/>
        <w:overflowPunct w:val="0"/>
        <w:spacing w:after="240"/>
        <w:ind w:left="941" w:hanging="720"/>
        <w:rPr>
          <w:sz w:val="22"/>
          <w:szCs w:val="22"/>
        </w:rPr>
      </w:pPr>
      <w:r>
        <w:rPr>
          <w:sz w:val="22"/>
          <w:szCs w:val="22"/>
        </w:rPr>
        <w:t>This Schedule shall survive termination or expiry of this</w:t>
      </w:r>
      <w:r w:rsidRPr="00222101">
        <w:rPr>
          <w:sz w:val="22"/>
          <w:szCs w:val="22"/>
        </w:rPr>
        <w:t xml:space="preserve"> </w:t>
      </w:r>
      <w:r>
        <w:rPr>
          <w:sz w:val="22"/>
          <w:szCs w:val="22"/>
        </w:rPr>
        <w:t>contract.</w:t>
      </w:r>
    </w:p>
    <w:sectPr w:rsidR="00CB75FD" w:rsidRPr="00222101" w:rsidSect="00222101">
      <w:pgSz w:w="11910" w:h="16840"/>
      <w:pgMar w:top="2410" w:right="1220" w:bottom="1418"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866" w:rsidRDefault="00B82866">
      <w:r>
        <w:separator/>
      </w:r>
    </w:p>
  </w:endnote>
  <w:endnote w:type="continuationSeparator" w:id="0">
    <w:p w:rsidR="00B82866" w:rsidRDefault="00B8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4FF" w:rsidRDefault="00B724FF">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6481267</wp:posOffset>
              </wp:positionH>
              <wp:positionV relativeFrom="page">
                <wp:posOffset>9919411</wp:posOffset>
              </wp:positionV>
              <wp:extent cx="194310" cy="329184"/>
              <wp:effectExtent l="0" t="0" r="15240" b="1397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329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4078" w:rsidRDefault="00B94078">
                          <w:pPr>
                            <w:pStyle w:val="BodyText"/>
                            <w:kinsoku w:val="0"/>
                            <w:overflowPunct w:val="0"/>
                            <w:spacing w:line="245" w:lineRule="exact"/>
                            <w:ind w:left="40"/>
                            <w:rPr>
                              <w:rFonts w:ascii="Calibri" w:hAnsi="Calibri" w:cs="Calibri"/>
                            </w:rPr>
                          </w:pPr>
                        </w:p>
                        <w:p w:rsidR="00B724FF" w:rsidRDefault="00B724FF">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D91406">
                            <w:rPr>
                              <w:rFonts w:ascii="Calibri" w:hAnsi="Calibri" w:cs="Calibri"/>
                              <w:noProof/>
                            </w:rPr>
                            <w:t>39</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10.35pt;margin-top:781.05pt;width:15.3pt;height:25.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" o:allowincell="f" filled="f" stroked="f">
              <v:textbox inset="0,0,0,0">
                <w:txbxContent>
                  <w:p w:rsidR="00B94078" w:rsidRDefault="00B94078">
                    <w:pPr>
                      <w:pStyle w:val="BodyText"/>
                      <w:kinsoku w:val="0"/>
                      <w:overflowPunct w:val="0"/>
                      <w:spacing w:line="245" w:lineRule="exact"/>
                      <w:ind w:left="40"/>
                      <w:rPr>
                        <w:rFonts w:ascii="Calibri" w:hAnsi="Calibri" w:cs="Calibri"/>
                      </w:rPr>
                    </w:pPr>
                  </w:p>
                  <w:p w:rsidR="00B724FF" w:rsidRDefault="00B724FF">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D91406">
                      <w:rPr>
                        <w:rFonts w:ascii="Calibri" w:hAnsi="Calibri" w:cs="Calibri"/>
                        <w:noProof/>
                      </w:rPr>
                      <w:t>39</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866" w:rsidRDefault="00B82866">
      <w:r>
        <w:separator/>
      </w:r>
    </w:p>
  </w:footnote>
  <w:footnote w:type="continuationSeparator" w:id="0">
    <w:p w:rsidR="00B82866" w:rsidRDefault="00B82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515" w:rsidRDefault="00065515">
    <w:pPr>
      <w:pStyle w:val="BodyText"/>
      <w:kinsoku w:val="0"/>
      <w:overflowPunct w:val="0"/>
      <w:spacing w:line="14" w:lineRule="auto"/>
      <w:rPr>
        <w:rFonts w:ascii="Times New Roman" w:hAnsi="Times New Roman" w:cs="Times New Roman"/>
        <w:sz w:val="20"/>
        <w:szCs w:val="20"/>
      </w:rPr>
    </w:pPr>
  </w:p>
  <w:p w:rsidR="00B724FF" w:rsidRDefault="0006551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1091184</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24FF" w:rsidRDefault="00B724FF">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09.3pt;margin-top:85.9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AZB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" o:allowincell="f" filled="f" stroked="f">
              <v:textbox inset="0,0,0,0">
                <w:txbxContent>
                  <w:p w:rsidR="00B724FF" w:rsidRDefault="00B724FF">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r w:rsidR="00B724FF">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24FF" w:rsidRDefault="00B724FF">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B724FF" w:rsidRDefault="00B724FF">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kmQqQIAAJ8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sdZJkKkCAACfBQAADgAAAAAAAAAA&#10;AAAAAAAuAgAAZHJzL2Uyb0RvYy54bWxQSwECLQAUAAYACAAAACEA8tDJct8AAAAKAQAADwAAAAAA&#10;AAAAAAAAAAADBQAAZHJzL2Rvd25yZXYueG1sUEsFBgAAAAAEAAQA8wAAAA8GAAAAAA==&#10;" o:allowincell="f" filled="f" stroked="f">
              <v:textbox inset="0,0,0,0">
                <w:txbxContent>
                  <w:p w:rsidR="00B724FF" w:rsidRDefault="00B724FF">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B724FF" w:rsidRDefault="00B724FF">
                    <w:pPr>
                      <w:rPr>
                        <w:rFonts w:ascii="Times New Roman" w:hAnsi="Times New Roman" w:cs="Times New Roman"/>
                        <w:sz w:val="24"/>
                        <w:szCs w:val="24"/>
                      </w:rPr>
                    </w:pPr>
                  </w:p>
                </w:txbxContent>
              </v:textbox>
              <w10:wrap anchorx="page" anchory="page"/>
            </v:rect>
          </w:pict>
        </mc:Fallback>
      </mc:AlternateContent>
    </w:r>
    <w:r w:rsidR="00B724FF">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24FF" w:rsidRDefault="00B724FF">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B724FF" w:rsidRDefault="00B724FF">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N7qw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" o:allowincell="f" filled="f" stroked="f">
              <v:textbox inset="0,0,0,0">
                <w:txbxContent>
                  <w:p w:rsidR="00B724FF" w:rsidRDefault="00B724FF">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B724FF" w:rsidRDefault="00B724FF">
                    <w:pPr>
                      <w:rPr>
                        <w:rFonts w:ascii="Times New Roman" w:hAnsi="Times New Roman" w:cs="Times New Roman"/>
                        <w:sz w:val="24"/>
                        <w:szCs w:val="2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9" w15:restartNumberingAfterBreak="0">
    <w:nsid w:val="0000040D"/>
    <w:multiLevelType w:val="multilevel"/>
    <w:tmpl w:val="0000089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0"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1"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2"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3"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4"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5"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6"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17"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8"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9"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0"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1"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3"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4"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5"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6"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7"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8"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9"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0"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1"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3"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4" w15:restartNumberingAfterBreak="0">
    <w:nsid w:val="00000427"/>
    <w:multiLevelType w:val="multilevel"/>
    <w:tmpl w:val="DBD86B4C"/>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rFonts w:ascii="Arial" w:hAnsi="Arial"/>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5"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6"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4A0510B"/>
    <w:multiLevelType w:val="hybridMultilevel"/>
    <w:tmpl w:val="D33A0EA4"/>
    <w:lvl w:ilvl="0" w:tplc="43962EC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2"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1B260CA"/>
    <w:multiLevelType w:val="hybridMultilevel"/>
    <w:tmpl w:val="E03AD236"/>
    <w:lvl w:ilvl="0" w:tplc="43962EC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7"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32"/>
  </w:num>
  <w:num w:numId="4">
    <w:abstractNumId w:val="31"/>
  </w:num>
  <w:num w:numId="5">
    <w:abstractNumId w:val="30"/>
  </w:num>
  <w:num w:numId="6">
    <w:abstractNumId w:val="29"/>
  </w:num>
  <w:num w:numId="7">
    <w:abstractNumId w:val="28"/>
  </w:num>
  <w:num w:numId="8">
    <w:abstractNumId w:val="27"/>
  </w:num>
  <w:num w:numId="9">
    <w:abstractNumId w:val="26"/>
  </w:num>
  <w:num w:numId="10">
    <w:abstractNumId w:val="25"/>
  </w:num>
  <w:num w:numId="11">
    <w:abstractNumId w:val="24"/>
  </w:num>
  <w:num w:numId="12">
    <w:abstractNumId w:val="23"/>
  </w:num>
  <w:num w:numId="13">
    <w:abstractNumId w:val="22"/>
  </w:num>
  <w:num w:numId="14">
    <w:abstractNumId w:val="21"/>
  </w:num>
  <w:num w:numId="15">
    <w:abstractNumId w:val="20"/>
  </w:num>
  <w:num w:numId="16">
    <w:abstractNumId w:val="19"/>
  </w:num>
  <w:num w:numId="17">
    <w:abstractNumId w:val="18"/>
  </w:num>
  <w:num w:numId="18">
    <w:abstractNumId w:val="17"/>
  </w:num>
  <w:num w:numId="19">
    <w:abstractNumId w:val="16"/>
  </w:num>
  <w:num w:numId="20">
    <w:abstractNumId w:val="15"/>
  </w:num>
  <w:num w:numId="21">
    <w:abstractNumId w:val="14"/>
  </w:num>
  <w:num w:numId="22">
    <w:abstractNumId w:val="13"/>
  </w:num>
  <w:num w:numId="23">
    <w:abstractNumId w:val="12"/>
  </w:num>
  <w:num w:numId="24">
    <w:abstractNumId w:val="11"/>
  </w:num>
  <w:num w:numId="25">
    <w:abstractNumId w:val="10"/>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5"/>
  </w:num>
  <w:num w:numId="37">
    <w:abstractNumId w:val="41"/>
  </w:num>
  <w:num w:numId="38">
    <w:abstractNumId w:val="36"/>
  </w:num>
  <w:num w:numId="39">
    <w:abstractNumId w:val="45"/>
  </w:num>
  <w:num w:numId="40">
    <w:abstractNumId w:val="47"/>
  </w:num>
  <w:num w:numId="41">
    <w:abstractNumId w:val="48"/>
  </w:num>
  <w:num w:numId="42">
    <w:abstractNumId w:val="40"/>
  </w:num>
  <w:num w:numId="43">
    <w:abstractNumId w:val="39"/>
  </w:num>
  <w:num w:numId="44">
    <w:abstractNumId w:val="37"/>
  </w:num>
  <w:num w:numId="45">
    <w:abstractNumId w:val="44"/>
  </w:num>
  <w:num w:numId="46">
    <w:abstractNumId w:val="42"/>
  </w:num>
  <w:num w:numId="47">
    <w:abstractNumId w:val="46"/>
  </w:num>
  <w:num w:numId="48">
    <w:abstractNumId w:val="38"/>
  </w:num>
  <w:num w:numId="49">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29"/>
    <w:rsid w:val="000054A3"/>
    <w:rsid w:val="0005769D"/>
    <w:rsid w:val="00065515"/>
    <w:rsid w:val="000664A8"/>
    <w:rsid w:val="00085497"/>
    <w:rsid w:val="00094C20"/>
    <w:rsid w:val="000D20A6"/>
    <w:rsid w:val="000D500D"/>
    <w:rsid w:val="000E3DC4"/>
    <w:rsid w:val="000E7D0D"/>
    <w:rsid w:val="00114857"/>
    <w:rsid w:val="001278FC"/>
    <w:rsid w:val="00146965"/>
    <w:rsid w:val="001710EA"/>
    <w:rsid w:val="00177D86"/>
    <w:rsid w:val="00192839"/>
    <w:rsid w:val="001C2491"/>
    <w:rsid w:val="001C3ECD"/>
    <w:rsid w:val="001C5423"/>
    <w:rsid w:val="0020703A"/>
    <w:rsid w:val="00221D58"/>
    <w:rsid w:val="00222101"/>
    <w:rsid w:val="00246ACD"/>
    <w:rsid w:val="00297D2D"/>
    <w:rsid w:val="002A5D68"/>
    <w:rsid w:val="002D6177"/>
    <w:rsid w:val="002F132C"/>
    <w:rsid w:val="003012F9"/>
    <w:rsid w:val="003741EB"/>
    <w:rsid w:val="00380C4A"/>
    <w:rsid w:val="003866F2"/>
    <w:rsid w:val="003A19B2"/>
    <w:rsid w:val="003E3174"/>
    <w:rsid w:val="003F317C"/>
    <w:rsid w:val="003F5EF6"/>
    <w:rsid w:val="00436036"/>
    <w:rsid w:val="0044289E"/>
    <w:rsid w:val="00476B36"/>
    <w:rsid w:val="00491E5E"/>
    <w:rsid w:val="004C2E4A"/>
    <w:rsid w:val="004D1C6C"/>
    <w:rsid w:val="004E161B"/>
    <w:rsid w:val="004E1A27"/>
    <w:rsid w:val="004F4C92"/>
    <w:rsid w:val="0052027F"/>
    <w:rsid w:val="00521C69"/>
    <w:rsid w:val="005526B0"/>
    <w:rsid w:val="00555513"/>
    <w:rsid w:val="00573F0E"/>
    <w:rsid w:val="00594642"/>
    <w:rsid w:val="0059588B"/>
    <w:rsid w:val="00597EC9"/>
    <w:rsid w:val="005C7D9E"/>
    <w:rsid w:val="005E0229"/>
    <w:rsid w:val="005E58A3"/>
    <w:rsid w:val="005F06C8"/>
    <w:rsid w:val="00611A88"/>
    <w:rsid w:val="006141D5"/>
    <w:rsid w:val="00667137"/>
    <w:rsid w:val="00673C54"/>
    <w:rsid w:val="00676FF9"/>
    <w:rsid w:val="006E096A"/>
    <w:rsid w:val="006E4E54"/>
    <w:rsid w:val="00702329"/>
    <w:rsid w:val="00716CA2"/>
    <w:rsid w:val="0072653F"/>
    <w:rsid w:val="00736351"/>
    <w:rsid w:val="0078327B"/>
    <w:rsid w:val="007A1F95"/>
    <w:rsid w:val="007B7330"/>
    <w:rsid w:val="007C44AA"/>
    <w:rsid w:val="007E1849"/>
    <w:rsid w:val="007E5B43"/>
    <w:rsid w:val="00804EF8"/>
    <w:rsid w:val="00817B37"/>
    <w:rsid w:val="008400EF"/>
    <w:rsid w:val="00843519"/>
    <w:rsid w:val="008C5998"/>
    <w:rsid w:val="008D4BD4"/>
    <w:rsid w:val="008E47CA"/>
    <w:rsid w:val="008E50E2"/>
    <w:rsid w:val="008F79C1"/>
    <w:rsid w:val="00902558"/>
    <w:rsid w:val="00914AA4"/>
    <w:rsid w:val="00920F74"/>
    <w:rsid w:val="00926086"/>
    <w:rsid w:val="00934983"/>
    <w:rsid w:val="00937EFE"/>
    <w:rsid w:val="00945EA8"/>
    <w:rsid w:val="00947021"/>
    <w:rsid w:val="009639B7"/>
    <w:rsid w:val="00973328"/>
    <w:rsid w:val="0098012D"/>
    <w:rsid w:val="00981851"/>
    <w:rsid w:val="00990F5F"/>
    <w:rsid w:val="00993BDA"/>
    <w:rsid w:val="009A798F"/>
    <w:rsid w:val="009D1463"/>
    <w:rsid w:val="009D7695"/>
    <w:rsid w:val="00A31797"/>
    <w:rsid w:val="00A35590"/>
    <w:rsid w:val="00A66698"/>
    <w:rsid w:val="00A81623"/>
    <w:rsid w:val="00A9389D"/>
    <w:rsid w:val="00AE1E44"/>
    <w:rsid w:val="00AE798A"/>
    <w:rsid w:val="00AF0CB3"/>
    <w:rsid w:val="00B12656"/>
    <w:rsid w:val="00B32E6F"/>
    <w:rsid w:val="00B3434B"/>
    <w:rsid w:val="00B42A38"/>
    <w:rsid w:val="00B6323A"/>
    <w:rsid w:val="00B724FF"/>
    <w:rsid w:val="00B752D3"/>
    <w:rsid w:val="00B82866"/>
    <w:rsid w:val="00B83A06"/>
    <w:rsid w:val="00B94078"/>
    <w:rsid w:val="00B96146"/>
    <w:rsid w:val="00B968F7"/>
    <w:rsid w:val="00C04BCF"/>
    <w:rsid w:val="00C34D9B"/>
    <w:rsid w:val="00C42FFC"/>
    <w:rsid w:val="00C515F6"/>
    <w:rsid w:val="00C52024"/>
    <w:rsid w:val="00C61D96"/>
    <w:rsid w:val="00C965E5"/>
    <w:rsid w:val="00CA2143"/>
    <w:rsid w:val="00CA2A63"/>
    <w:rsid w:val="00CA2F6C"/>
    <w:rsid w:val="00CA3A39"/>
    <w:rsid w:val="00CB75FD"/>
    <w:rsid w:val="00CD56E7"/>
    <w:rsid w:val="00D102C0"/>
    <w:rsid w:val="00D2100B"/>
    <w:rsid w:val="00D25ACE"/>
    <w:rsid w:val="00D36ACC"/>
    <w:rsid w:val="00D43122"/>
    <w:rsid w:val="00D531FA"/>
    <w:rsid w:val="00D73390"/>
    <w:rsid w:val="00D8779F"/>
    <w:rsid w:val="00D91406"/>
    <w:rsid w:val="00DA17F0"/>
    <w:rsid w:val="00DB587B"/>
    <w:rsid w:val="00DC5284"/>
    <w:rsid w:val="00DD6BD9"/>
    <w:rsid w:val="00DE1BF4"/>
    <w:rsid w:val="00DE55CC"/>
    <w:rsid w:val="00DF0329"/>
    <w:rsid w:val="00DF2E4A"/>
    <w:rsid w:val="00E2509C"/>
    <w:rsid w:val="00E3191D"/>
    <w:rsid w:val="00E3552D"/>
    <w:rsid w:val="00E431E0"/>
    <w:rsid w:val="00E66B82"/>
    <w:rsid w:val="00E72961"/>
    <w:rsid w:val="00E74903"/>
    <w:rsid w:val="00E86FCA"/>
    <w:rsid w:val="00EA2F86"/>
    <w:rsid w:val="00EE4998"/>
    <w:rsid w:val="00EF2F7D"/>
    <w:rsid w:val="00F07D38"/>
    <w:rsid w:val="00F3181F"/>
    <w:rsid w:val="00F663FC"/>
    <w:rsid w:val="00F7017D"/>
    <w:rsid w:val="00F8182F"/>
    <w:rsid w:val="00FB79A8"/>
    <w:rsid w:val="00FC7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08CDFA"/>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paragraph" w:styleId="Heading2">
    <w:name w:val="heading 2"/>
    <w:basedOn w:val="Normal"/>
    <w:next w:val="Normal"/>
    <w:link w:val="Heading2Char"/>
    <w:uiPriority w:val="9"/>
    <w:unhideWhenUsed/>
    <w:qFormat/>
    <w:rsid w:val="0072653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1"/>
    <w:rPr>
      <w:rFonts w:ascii="Arial" w:hAnsi="Arial" w:cs="Arial"/>
    </w:rPr>
  </w:style>
  <w:style w:type="character" w:customStyle="1" w:styleId="Heading1Char">
    <w:name w:val="Heading 1 Char"/>
    <w:basedOn w:val="DefaultParagraphFont"/>
    <w:link w:val="Heading1"/>
    <w:uiPriority w:val="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 w:type="table" w:styleId="TableGrid">
    <w:name w:val="Table Grid"/>
    <w:basedOn w:val="TableNormal"/>
    <w:uiPriority w:val="39"/>
    <w:rsid w:val="00B72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653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ncsc.gov.uk/cyberessentials/overview" TargetMode="External"/><Relationship Id="rId4" Type="http://schemas.openxmlformats.org/officeDocument/2006/relationships/webSettings" Target="webSettings.xml"/><Relationship Id="rId9" Type="http://schemas.openxmlformats.org/officeDocument/2006/relationships/hyperlink" Target="https://protect-eu.mimecast.com/s/NShMCNxBzcXyxEVcmva1a?domain=gov.u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15523</Words>
  <Characters>88482</Characters>
  <Application>Microsoft Office Word</Application>
  <DocSecurity>0</DocSecurity>
  <Lines>737</Lines>
  <Paragraphs>207</Paragraphs>
  <ScaleCrop>false</ScaleCrop>
  <HeadingPairs>
    <vt:vector size="2" baseType="variant">
      <vt:variant>
        <vt:lpstr>Title</vt:lpstr>
      </vt:variant>
      <vt:variant>
        <vt:i4>1</vt:i4>
      </vt:variant>
    </vt:vector>
  </HeadingPairs>
  <Company/>
  <LinksUpToDate>false</LinksUpToDate>
  <CharactersWithSpaces>103798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2022-09-06T15:48:00Z</dcterms:created>
  <dcterms:modified xsi:type="dcterms:W3CDTF">2022-09-06T15:48:00Z</dcterms:modified>
</cp:coreProperties>
</file>